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5A598" w14:textId="77777777" w:rsidR="00B73EE2" w:rsidRPr="00B73EE2" w:rsidRDefault="00B73EE2" w:rsidP="00B73EE2">
      <w:pPr>
        <w:suppressAutoHyphens/>
        <w:spacing w:after="0" w:line="360" w:lineRule="auto"/>
        <w:jc w:val="center"/>
        <w:rPr>
          <w:rFonts w:ascii="Times New Roman" w:eastAsia="Calibri" w:hAnsi="Times New Roman" w:cs="Times New Roman"/>
          <w:sz w:val="24"/>
          <w:szCs w:val="24"/>
        </w:rPr>
      </w:pPr>
      <w:r w:rsidRPr="00B73EE2">
        <w:rPr>
          <w:rFonts w:ascii="Times New Roman" w:eastAsia="Calibri" w:hAnsi="Times New Roman" w:cs="Times New Roman"/>
          <w:b/>
          <w:sz w:val="24"/>
          <w:szCs w:val="24"/>
        </w:rPr>
        <w:t>SPECYFIKACJA WARUNKÓW ZAMÓWIENIA</w:t>
      </w:r>
    </w:p>
    <w:p w14:paraId="039EBCFF" w14:textId="37326AFD" w:rsidR="00B73EE2" w:rsidRPr="006C1648" w:rsidRDefault="00B73EE2" w:rsidP="00B73EE2">
      <w:pPr>
        <w:spacing w:after="0" w:line="360" w:lineRule="auto"/>
        <w:jc w:val="both"/>
        <w:rPr>
          <w:rFonts w:ascii="Times New Roman" w:eastAsia="Times New Roman" w:hAnsi="Times New Roman" w:cs="Times New Roman"/>
          <w:b/>
          <w:bCs/>
          <w:color w:val="000000"/>
          <w:lang w:eastAsia="pl-PL"/>
        </w:rPr>
      </w:pPr>
      <w:r w:rsidRPr="006C1648">
        <w:rPr>
          <w:rFonts w:ascii="Times New Roman" w:eastAsia="Calibri" w:hAnsi="Times New Roman" w:cs="Times New Roman"/>
        </w:rPr>
        <w:t xml:space="preserve">na wykonanie </w:t>
      </w:r>
      <w:r w:rsidRPr="00131E36">
        <w:rPr>
          <w:rFonts w:ascii="Times New Roman" w:eastAsia="Calibri" w:hAnsi="Times New Roman" w:cs="Times New Roman"/>
        </w:rPr>
        <w:t>usługi p</w:t>
      </w:r>
      <w:r w:rsidRPr="00131E36">
        <w:rPr>
          <w:rFonts w:ascii="Times New Roman" w:eastAsia="Calibri" w:hAnsi="Times New Roman" w:cs="Times New Roman"/>
          <w:bCs/>
        </w:rPr>
        <w:t>n.:</w:t>
      </w:r>
      <w:r w:rsidRPr="006C1648">
        <w:rPr>
          <w:rFonts w:ascii="Times New Roman" w:eastAsia="Calibri" w:hAnsi="Times New Roman" w:cs="Times New Roman"/>
          <w:b/>
          <w:i/>
        </w:rPr>
        <w:t xml:space="preserve"> </w:t>
      </w:r>
      <w:r w:rsidR="009F604A">
        <w:rPr>
          <w:rFonts w:ascii="Times New Roman" w:eastAsia="Calibri" w:hAnsi="Times New Roman" w:cs="Times New Roman"/>
          <w:b/>
          <w:i/>
        </w:rPr>
        <w:t xml:space="preserve">Nadzór Inwestorski nad budową i rozbudową </w:t>
      </w:r>
      <w:r w:rsidRPr="006C1648">
        <w:rPr>
          <w:rFonts w:ascii="Times New Roman" w:eastAsia="Calibri" w:hAnsi="Times New Roman" w:cs="Times New Roman"/>
          <w:b/>
          <w:i/>
        </w:rPr>
        <w:t>dróg</w:t>
      </w:r>
      <w:r w:rsidR="009F604A">
        <w:rPr>
          <w:rFonts w:ascii="Times New Roman" w:eastAsia="Calibri" w:hAnsi="Times New Roman" w:cs="Times New Roman"/>
          <w:b/>
          <w:i/>
        </w:rPr>
        <w:t xml:space="preserve"> na terenie Gminy Wielka Wieś</w:t>
      </w:r>
      <w:r w:rsidRPr="006C1648">
        <w:rPr>
          <w:rFonts w:ascii="Times New Roman" w:eastAsia="Calibri" w:hAnsi="Times New Roman" w:cs="Times New Roman"/>
          <w:b/>
          <w:i/>
        </w:rPr>
        <w:t>.</w:t>
      </w:r>
    </w:p>
    <w:p w14:paraId="7BC53104" w14:textId="77777777" w:rsidR="00B73EE2" w:rsidRPr="006C1648" w:rsidRDefault="00B73EE2" w:rsidP="00B73EE2">
      <w:pPr>
        <w:suppressAutoHyphens/>
        <w:spacing w:after="0" w:line="276" w:lineRule="auto"/>
        <w:jc w:val="both"/>
        <w:rPr>
          <w:rFonts w:ascii="Times New Roman" w:eastAsia="Times New Roman" w:hAnsi="Times New Roman" w:cs="Times New Roman"/>
          <w:b/>
          <w:lang w:eastAsia="ar-SA"/>
        </w:rPr>
      </w:pPr>
    </w:p>
    <w:p w14:paraId="56F65100" w14:textId="77777777" w:rsidR="00B73EE2" w:rsidRPr="006C1648" w:rsidRDefault="00B73EE2" w:rsidP="00B73EE2">
      <w:pPr>
        <w:suppressAutoHyphens/>
        <w:spacing w:after="0" w:line="360" w:lineRule="auto"/>
        <w:jc w:val="center"/>
        <w:rPr>
          <w:rFonts w:ascii="Times New Roman" w:eastAsia="Calibri" w:hAnsi="Times New Roman" w:cs="Times New Roman"/>
          <w:b/>
        </w:rPr>
      </w:pPr>
      <w:r w:rsidRPr="006C1648">
        <w:rPr>
          <w:rFonts w:ascii="Times New Roman" w:eastAsia="Calibri" w:hAnsi="Times New Roman" w:cs="Times New Roman"/>
          <w:b/>
        </w:rPr>
        <w:t>Znak sprawy: ZP.271.7.2026</w:t>
      </w:r>
    </w:p>
    <w:p w14:paraId="428E523A" w14:textId="77777777" w:rsidR="00B73EE2" w:rsidRPr="006C1648" w:rsidRDefault="00B73EE2" w:rsidP="00F27CA8">
      <w:pPr>
        <w:numPr>
          <w:ilvl w:val="0"/>
          <w:numId w:val="3"/>
        </w:numPr>
        <w:suppressAutoHyphens/>
        <w:spacing w:after="0" w:line="360" w:lineRule="auto"/>
        <w:rPr>
          <w:rFonts w:ascii="Times New Roman" w:eastAsia="Calibri" w:hAnsi="Times New Roman" w:cs="Times New Roman"/>
        </w:rPr>
      </w:pPr>
      <w:r w:rsidRPr="006C1648">
        <w:rPr>
          <w:rFonts w:ascii="Times New Roman" w:eastAsia="Calibri" w:hAnsi="Times New Roman" w:cs="Times New Roman"/>
          <w:b/>
        </w:rPr>
        <w:t>Informacje ogólne</w:t>
      </w:r>
    </w:p>
    <w:p w14:paraId="68F5641E" w14:textId="77777777" w:rsidR="00B73EE2" w:rsidRPr="006C1648" w:rsidRDefault="00B73EE2" w:rsidP="00B73EE2">
      <w:pPr>
        <w:suppressAutoHyphens/>
        <w:spacing w:after="0" w:line="360" w:lineRule="auto"/>
        <w:rPr>
          <w:rFonts w:ascii="Times New Roman" w:eastAsia="Calibri" w:hAnsi="Times New Roman" w:cs="Times New Roman"/>
          <w:b/>
        </w:rPr>
      </w:pPr>
      <w:r w:rsidRPr="006C1648">
        <w:rPr>
          <w:rFonts w:ascii="Times New Roman" w:eastAsia="Calibri" w:hAnsi="Times New Roman" w:cs="Times New Roman"/>
        </w:rPr>
        <w:t xml:space="preserve">Zamawiający: </w:t>
      </w:r>
      <w:r w:rsidRPr="006C1648">
        <w:rPr>
          <w:rFonts w:ascii="Times New Roman" w:eastAsia="Calibri" w:hAnsi="Times New Roman" w:cs="Times New Roman"/>
          <w:b/>
        </w:rPr>
        <w:t xml:space="preserve">Gmina Wielka Wieś </w:t>
      </w:r>
    </w:p>
    <w:p w14:paraId="290EC611" w14:textId="77777777" w:rsidR="00B73EE2" w:rsidRPr="006C1648" w:rsidRDefault="00B73EE2" w:rsidP="00B73EE2">
      <w:pPr>
        <w:suppressAutoHyphens/>
        <w:spacing w:after="0" w:line="360" w:lineRule="auto"/>
        <w:rPr>
          <w:rFonts w:ascii="Times New Roman" w:eastAsia="Calibri" w:hAnsi="Times New Roman" w:cs="Times New Roman"/>
          <w:b/>
        </w:rPr>
      </w:pPr>
      <w:r w:rsidRPr="006C1648">
        <w:rPr>
          <w:rFonts w:ascii="Times New Roman" w:eastAsia="Calibri" w:hAnsi="Times New Roman" w:cs="Times New Roman"/>
        </w:rPr>
        <w:t xml:space="preserve">Adres: </w:t>
      </w:r>
      <w:r w:rsidRPr="006C1648">
        <w:rPr>
          <w:rFonts w:ascii="Times New Roman" w:eastAsia="Calibri" w:hAnsi="Times New Roman" w:cs="Times New Roman"/>
          <w:b/>
        </w:rPr>
        <w:t xml:space="preserve">Urząd Gminy Wielka Wieś, Plac Wspólnoty 1, 32-085 Szyce </w:t>
      </w:r>
    </w:p>
    <w:p w14:paraId="36D1349F" w14:textId="77777777" w:rsidR="00B73EE2" w:rsidRPr="006C1648" w:rsidRDefault="00B73EE2" w:rsidP="00B73EE2">
      <w:pPr>
        <w:suppressAutoHyphens/>
        <w:spacing w:after="0" w:line="360" w:lineRule="auto"/>
        <w:rPr>
          <w:rFonts w:ascii="Times New Roman" w:eastAsia="Calibri" w:hAnsi="Times New Roman" w:cs="Times New Roman"/>
          <w:b/>
        </w:rPr>
      </w:pPr>
      <w:r w:rsidRPr="006C1648">
        <w:rPr>
          <w:rFonts w:ascii="Times New Roman" w:eastAsia="Calibri" w:hAnsi="Times New Roman" w:cs="Times New Roman"/>
        </w:rPr>
        <w:t xml:space="preserve">Numer telefonu: </w:t>
      </w:r>
      <w:r w:rsidRPr="006C1648">
        <w:rPr>
          <w:rFonts w:ascii="Times New Roman" w:eastAsia="Calibri" w:hAnsi="Times New Roman" w:cs="Times New Roman"/>
          <w:b/>
        </w:rPr>
        <w:t>12 419-17-01</w:t>
      </w:r>
    </w:p>
    <w:p w14:paraId="12DC8551" w14:textId="77777777" w:rsidR="00B73EE2" w:rsidRPr="006C1648" w:rsidRDefault="00B73EE2" w:rsidP="00B73EE2">
      <w:pPr>
        <w:suppressAutoHyphens/>
        <w:spacing w:after="0" w:line="360" w:lineRule="auto"/>
        <w:rPr>
          <w:rFonts w:ascii="Times New Roman" w:eastAsia="Calibri" w:hAnsi="Times New Roman" w:cs="Times New Roman"/>
          <w:b/>
        </w:rPr>
      </w:pPr>
      <w:r w:rsidRPr="006C1648">
        <w:rPr>
          <w:rFonts w:ascii="Times New Roman" w:eastAsia="Calibri" w:hAnsi="Times New Roman" w:cs="Times New Roman"/>
        </w:rPr>
        <w:t xml:space="preserve">Adres poczty elektronicznej: </w:t>
      </w:r>
      <w:hyperlink r:id="rId8" w:history="1">
        <w:r w:rsidRPr="006C1648">
          <w:rPr>
            <w:rFonts w:ascii="Times New Roman" w:eastAsia="Calibri" w:hAnsi="Times New Roman" w:cs="Times New Roman"/>
            <w:b/>
            <w:color w:val="0563C1"/>
            <w:u w:val="single"/>
          </w:rPr>
          <w:t>j.krzton@wielka-wies.pl</w:t>
        </w:r>
      </w:hyperlink>
    </w:p>
    <w:p w14:paraId="30F327D4" w14:textId="77777777" w:rsidR="00B73EE2" w:rsidRPr="006C1648" w:rsidRDefault="00B73EE2" w:rsidP="00B73EE2">
      <w:pPr>
        <w:suppressAutoHyphens/>
        <w:spacing w:after="0" w:line="360" w:lineRule="auto"/>
        <w:rPr>
          <w:rFonts w:ascii="Times New Roman" w:eastAsia="Calibri" w:hAnsi="Times New Roman" w:cs="Times New Roman"/>
          <w:b/>
        </w:rPr>
      </w:pPr>
      <w:r w:rsidRPr="006C1648">
        <w:rPr>
          <w:rFonts w:ascii="Times New Roman" w:eastAsia="Calibri" w:hAnsi="Times New Roman" w:cs="Times New Roman"/>
        </w:rPr>
        <w:t>Zamawiający zaleca komunikację przez pocztę elektroniczną</w:t>
      </w:r>
      <w:r w:rsidRPr="006C1648">
        <w:rPr>
          <w:rFonts w:ascii="Times New Roman" w:eastAsia="Calibri" w:hAnsi="Times New Roman" w:cs="Times New Roman"/>
          <w:b/>
        </w:rPr>
        <w:t>, za wyjątkiem złożenia oferty.</w:t>
      </w:r>
    </w:p>
    <w:p w14:paraId="7B4BBAB7" w14:textId="77777777" w:rsidR="00B73EE2" w:rsidRPr="006C1648" w:rsidRDefault="00B73EE2" w:rsidP="00B73EE2">
      <w:pPr>
        <w:tabs>
          <w:tab w:val="center" w:pos="4536"/>
          <w:tab w:val="left" w:pos="6945"/>
        </w:tabs>
        <w:spacing w:before="40"/>
        <w:jc w:val="both"/>
        <w:rPr>
          <w:rFonts w:ascii="Times New Roman" w:eastAsia="Calibri" w:hAnsi="Times New Roman" w:cs="Times New Roman"/>
          <w:b/>
          <w:bCs/>
        </w:rPr>
      </w:pPr>
      <w:r w:rsidRPr="006C1648">
        <w:rPr>
          <w:rFonts w:ascii="Times New Roman" w:eastAsia="Calibri" w:hAnsi="Times New Roman" w:cs="Times New Roman"/>
        </w:rPr>
        <w:t xml:space="preserve">Adres strony internetowej prowadzonego postępowania: </w:t>
      </w:r>
      <w:hyperlink r:id="rId9" w:history="1">
        <w:r w:rsidRPr="006C1648">
          <w:rPr>
            <w:rFonts w:ascii="Times New Roman" w:eastAsia="Calibri" w:hAnsi="Times New Roman" w:cs="Times New Roman"/>
            <w:b/>
            <w:bCs/>
            <w:color w:val="0563C1"/>
            <w:u w:val="single"/>
          </w:rPr>
          <w:t>https://ezamowienia.gov.pl</w:t>
        </w:r>
      </w:hyperlink>
    </w:p>
    <w:p w14:paraId="2347025B" w14:textId="77777777" w:rsidR="00B73EE2" w:rsidRPr="006C1648" w:rsidRDefault="00B73EE2" w:rsidP="00B73EE2">
      <w:pPr>
        <w:rPr>
          <w:rFonts w:ascii="Times New Roman" w:eastAsia="Calibri" w:hAnsi="Times New Roman" w:cs="Times New Roman"/>
        </w:rPr>
      </w:pPr>
      <w:r w:rsidRPr="006C1648">
        <w:rPr>
          <w:rFonts w:ascii="Times New Roman" w:eastAsia="Calibri" w:hAnsi="Times New Roman" w:cs="Times New Roman"/>
        </w:rPr>
        <w:t xml:space="preserve">Dokładny adres strony internetowej zawiera załącznik nr 10 do SWZ zatytułowanym „Link do strony i identyfikator postępowania”. </w:t>
      </w:r>
    </w:p>
    <w:p w14:paraId="76322AE8" w14:textId="77777777" w:rsidR="00B73EE2" w:rsidRPr="006C1648" w:rsidRDefault="00B73EE2" w:rsidP="00B73EE2">
      <w:pPr>
        <w:spacing w:after="200" w:line="276" w:lineRule="auto"/>
        <w:rPr>
          <w:rFonts w:ascii="Times New Roman" w:eastAsia="Calibri" w:hAnsi="Times New Roman" w:cs="Times New Roman"/>
          <w:b/>
        </w:rPr>
      </w:pPr>
    </w:p>
    <w:p w14:paraId="7DA4FBEA" w14:textId="77777777" w:rsidR="00B73EE2" w:rsidRPr="006C1648" w:rsidRDefault="00B73EE2" w:rsidP="00B73EE2">
      <w:pPr>
        <w:tabs>
          <w:tab w:val="left" w:pos="540"/>
        </w:tabs>
        <w:spacing w:after="0" w:line="360" w:lineRule="auto"/>
        <w:jc w:val="both"/>
        <w:rPr>
          <w:rFonts w:ascii="Times New Roman" w:eastAsia="Calibri" w:hAnsi="Times New Roman" w:cs="Times New Roman"/>
          <w:b/>
        </w:rPr>
      </w:pPr>
      <w:r w:rsidRPr="006C1648">
        <w:rPr>
          <w:rFonts w:ascii="Times New Roman" w:eastAsia="Calibri" w:hAnsi="Times New Roman" w:cs="Times New Roman"/>
          <w:b/>
        </w:rPr>
        <w:t>Dokumenty zamówienia dostępne są również w Biuletynie Informacji Publicznej:</w:t>
      </w:r>
    </w:p>
    <w:p w14:paraId="3D61471B" w14:textId="77777777" w:rsidR="00B73EE2" w:rsidRPr="006C1648" w:rsidRDefault="00F320EB" w:rsidP="00B73EE2">
      <w:pPr>
        <w:spacing w:after="0" w:line="276" w:lineRule="auto"/>
        <w:rPr>
          <w:rFonts w:ascii="Times New Roman" w:eastAsia="Calibri" w:hAnsi="Times New Roman" w:cs="Times New Roman"/>
          <w:b/>
        </w:rPr>
      </w:pPr>
      <w:hyperlink r:id="rId10" w:history="1">
        <w:r w:rsidR="00B73EE2" w:rsidRPr="006C1648">
          <w:rPr>
            <w:rFonts w:ascii="Times New Roman" w:eastAsia="Calibri" w:hAnsi="Times New Roman" w:cs="Times New Roman"/>
            <w:b/>
            <w:color w:val="0563C1"/>
            <w:u w:val="single"/>
          </w:rPr>
          <w:t>https://bip.malopolska.pl/gwielkawies/</w:t>
        </w:r>
      </w:hyperlink>
      <w:r w:rsidR="00B73EE2" w:rsidRPr="006C1648">
        <w:rPr>
          <w:rFonts w:ascii="Times New Roman" w:eastAsia="Calibri" w:hAnsi="Times New Roman" w:cs="Times New Roman"/>
          <w:b/>
        </w:rPr>
        <w:t xml:space="preserve"> </w:t>
      </w:r>
    </w:p>
    <w:p w14:paraId="57F19D77" w14:textId="77777777" w:rsidR="00B73EE2" w:rsidRPr="006C1648" w:rsidRDefault="00B73EE2" w:rsidP="00B73EE2">
      <w:pPr>
        <w:suppressAutoHyphens/>
        <w:spacing w:after="0" w:line="360" w:lineRule="auto"/>
        <w:ind w:left="720"/>
        <w:rPr>
          <w:rFonts w:ascii="Times New Roman" w:eastAsia="Calibri" w:hAnsi="Times New Roman" w:cs="Times New Roman"/>
          <w:b/>
        </w:rPr>
      </w:pPr>
    </w:p>
    <w:p w14:paraId="6B32C315" w14:textId="77777777" w:rsidR="00B73EE2" w:rsidRPr="006C1648" w:rsidRDefault="00B73EE2" w:rsidP="00B73EE2">
      <w:pPr>
        <w:tabs>
          <w:tab w:val="left" w:pos="5103"/>
        </w:tabs>
        <w:suppressAutoHyphens/>
        <w:spacing w:after="0" w:line="360" w:lineRule="auto"/>
        <w:rPr>
          <w:rFonts w:ascii="Times New Roman" w:eastAsia="Calibri" w:hAnsi="Times New Roman" w:cs="Times New Roman"/>
          <w:b/>
        </w:rPr>
      </w:pPr>
      <w:r w:rsidRPr="006C1648">
        <w:rPr>
          <w:rFonts w:ascii="Times New Roman" w:eastAsia="Calibri" w:hAnsi="Times New Roman" w:cs="Times New Roman"/>
        </w:rPr>
        <w:t>Godziny pracy Urzędu Gminy Wielka Wieś</w:t>
      </w:r>
      <w:r w:rsidRPr="006C1648">
        <w:rPr>
          <w:rFonts w:ascii="Times New Roman" w:eastAsia="Calibri" w:hAnsi="Times New Roman" w:cs="Times New Roman"/>
          <w:b/>
        </w:rPr>
        <w:t>:</w:t>
      </w:r>
      <w:r w:rsidRPr="006C1648">
        <w:rPr>
          <w:rFonts w:ascii="Times New Roman" w:eastAsia="Calibri" w:hAnsi="Times New Roman" w:cs="Times New Roman"/>
          <w:b/>
        </w:rPr>
        <w:tab/>
        <w:t xml:space="preserve">poniedziałek 7:30 – 17:00 </w:t>
      </w:r>
    </w:p>
    <w:p w14:paraId="1572E934" w14:textId="77777777" w:rsidR="00B73EE2" w:rsidRPr="006C1648" w:rsidRDefault="00B73EE2" w:rsidP="00B73EE2">
      <w:pPr>
        <w:suppressAutoHyphens/>
        <w:spacing w:after="0" w:line="360" w:lineRule="auto"/>
        <w:ind w:left="5103"/>
        <w:rPr>
          <w:rFonts w:ascii="Times New Roman" w:eastAsia="Calibri" w:hAnsi="Times New Roman" w:cs="Times New Roman"/>
          <w:b/>
        </w:rPr>
      </w:pPr>
      <w:r w:rsidRPr="006C1648">
        <w:rPr>
          <w:rFonts w:ascii="Times New Roman" w:eastAsia="Calibri" w:hAnsi="Times New Roman" w:cs="Times New Roman"/>
          <w:b/>
        </w:rPr>
        <w:t xml:space="preserve">wtorek – czwartek 7:30 – 15:30 </w:t>
      </w:r>
    </w:p>
    <w:p w14:paraId="74692B02" w14:textId="77777777" w:rsidR="00B73EE2" w:rsidRPr="006C1648" w:rsidRDefault="00B73EE2" w:rsidP="00B73EE2">
      <w:pPr>
        <w:suppressAutoHyphens/>
        <w:spacing w:after="0" w:line="360" w:lineRule="auto"/>
        <w:ind w:left="5103"/>
        <w:rPr>
          <w:rFonts w:ascii="Times New Roman" w:eastAsia="Calibri" w:hAnsi="Times New Roman" w:cs="Times New Roman"/>
        </w:rPr>
      </w:pPr>
      <w:r w:rsidRPr="006C1648">
        <w:rPr>
          <w:rFonts w:ascii="Times New Roman" w:eastAsia="Calibri" w:hAnsi="Times New Roman" w:cs="Times New Roman"/>
          <w:b/>
        </w:rPr>
        <w:t xml:space="preserve">piątek: 7:30-14:00 </w:t>
      </w:r>
    </w:p>
    <w:p w14:paraId="01A3D1A2" w14:textId="77777777" w:rsidR="00B73EE2" w:rsidRPr="006C1648" w:rsidRDefault="00B73EE2" w:rsidP="00B73EE2">
      <w:pPr>
        <w:tabs>
          <w:tab w:val="center" w:pos="4536"/>
          <w:tab w:val="left" w:pos="6945"/>
        </w:tabs>
        <w:spacing w:before="40"/>
        <w:jc w:val="both"/>
        <w:rPr>
          <w:rFonts w:ascii="Times New Roman" w:eastAsia="Calibri" w:hAnsi="Times New Roman" w:cs="Times New Roman"/>
          <w:b/>
          <w:bCs/>
        </w:rPr>
      </w:pPr>
      <w:r w:rsidRPr="006C1648">
        <w:rPr>
          <w:rFonts w:ascii="Times New Roman" w:eastAsia="Calibri" w:hAnsi="Times New Roman" w:cs="Times New Roman"/>
        </w:rPr>
        <w:t xml:space="preserve">Adres strony internetowej, na której udostępniane będą zmiany i wyjaśnienia treści Specyfikacji Warunków Zamówienia (SWZ) oraz inne dokumenty zamówienia bezpośrednio związane z postępowaniem o udzielenie zamówienia: </w:t>
      </w:r>
      <w:hyperlink r:id="rId11" w:history="1">
        <w:r w:rsidRPr="006C1648">
          <w:rPr>
            <w:rFonts w:ascii="Times New Roman" w:eastAsia="Calibri" w:hAnsi="Times New Roman" w:cs="Times New Roman"/>
            <w:b/>
            <w:bCs/>
            <w:color w:val="0563C1"/>
            <w:u w:val="single"/>
          </w:rPr>
          <w:t>https://ezamowienia.gov.pl</w:t>
        </w:r>
      </w:hyperlink>
      <w:r w:rsidRPr="006C1648">
        <w:rPr>
          <w:rFonts w:ascii="Times New Roman" w:eastAsia="Calibri" w:hAnsi="Times New Roman" w:cs="Times New Roman"/>
          <w:b/>
          <w:bCs/>
          <w:u w:val="single"/>
        </w:rPr>
        <w:t xml:space="preserve"> </w:t>
      </w:r>
    </w:p>
    <w:p w14:paraId="04ADE888" w14:textId="77777777" w:rsidR="00B73EE2" w:rsidRPr="006C1648" w:rsidRDefault="00B73EE2" w:rsidP="00B73EE2">
      <w:pPr>
        <w:rPr>
          <w:rFonts w:ascii="Times New Roman" w:eastAsia="Calibri" w:hAnsi="Times New Roman" w:cs="Times New Roman"/>
        </w:rPr>
      </w:pPr>
      <w:r w:rsidRPr="006C1648">
        <w:rPr>
          <w:rFonts w:ascii="Times New Roman" w:eastAsia="Calibri" w:hAnsi="Times New Roman" w:cs="Times New Roman"/>
        </w:rPr>
        <w:t>Dokładny adres strony internetowej zawiera załącznik nr 10 do SWZ zatytułowany „Link do strony i identyfikator postępowania.”</w:t>
      </w:r>
    </w:p>
    <w:p w14:paraId="1EBE511F" w14:textId="77777777" w:rsidR="00B73EE2" w:rsidRPr="006C1648" w:rsidRDefault="00B73EE2" w:rsidP="00B73EE2">
      <w:pPr>
        <w:spacing w:after="200" w:line="276" w:lineRule="auto"/>
        <w:rPr>
          <w:rFonts w:ascii="Times New Roman" w:eastAsia="Calibri" w:hAnsi="Times New Roman" w:cs="Times New Roman"/>
          <w:b/>
          <w:color w:val="0563C1"/>
          <w:u w:val="single"/>
        </w:rPr>
      </w:pPr>
    </w:p>
    <w:p w14:paraId="063ADB94" w14:textId="77777777" w:rsidR="00B73EE2" w:rsidRPr="006C1648" w:rsidRDefault="00B73EE2" w:rsidP="00B73EE2">
      <w:pPr>
        <w:tabs>
          <w:tab w:val="center" w:pos="4536"/>
          <w:tab w:val="left" w:pos="6945"/>
        </w:tabs>
        <w:spacing w:before="40"/>
        <w:jc w:val="both"/>
        <w:rPr>
          <w:rFonts w:ascii="Times New Roman" w:eastAsia="Calibri" w:hAnsi="Times New Roman" w:cs="Times New Roman"/>
          <w:b/>
          <w:bCs/>
        </w:rPr>
      </w:pPr>
      <w:r w:rsidRPr="006C1648">
        <w:rPr>
          <w:rFonts w:ascii="Times New Roman" w:eastAsia="Calibri" w:hAnsi="Times New Roman" w:cs="Times New Roman"/>
          <w:b/>
        </w:rPr>
        <w:t xml:space="preserve">Przedmiotowe postępowanie prowadzone jest przy użyciu środków komunikacji elektronicznej. Składanie ofert następuje za pośrednictwem platformy zakupowej dostępnej pod adresem internetowym: </w:t>
      </w:r>
      <w:hyperlink r:id="rId12" w:history="1">
        <w:r w:rsidRPr="006C1648">
          <w:rPr>
            <w:rFonts w:ascii="Times New Roman" w:eastAsia="Calibri" w:hAnsi="Times New Roman" w:cs="Times New Roman"/>
            <w:b/>
            <w:bCs/>
            <w:color w:val="0563C1"/>
            <w:u w:val="single"/>
          </w:rPr>
          <w:t>https://ezamowienia.gov.pl</w:t>
        </w:r>
      </w:hyperlink>
      <w:r w:rsidRPr="006C1648">
        <w:rPr>
          <w:rFonts w:ascii="Times New Roman" w:eastAsia="Calibri" w:hAnsi="Times New Roman" w:cs="Times New Roman"/>
          <w:b/>
          <w:bCs/>
          <w:u w:val="single"/>
        </w:rPr>
        <w:t xml:space="preserve"> </w:t>
      </w:r>
    </w:p>
    <w:p w14:paraId="1B0671A1" w14:textId="77777777" w:rsidR="00B73EE2" w:rsidRPr="00B73EE2" w:rsidRDefault="00B73EE2" w:rsidP="00B73EE2">
      <w:pPr>
        <w:suppressAutoHyphens/>
        <w:spacing w:after="0" w:line="360" w:lineRule="auto"/>
        <w:jc w:val="center"/>
        <w:rPr>
          <w:rFonts w:ascii="Times New Roman" w:eastAsia="Calibri" w:hAnsi="Times New Roman" w:cs="Times New Roman"/>
          <w:sz w:val="24"/>
          <w:szCs w:val="24"/>
        </w:rPr>
      </w:pPr>
    </w:p>
    <w:p w14:paraId="6141F9CD" w14:textId="77777777" w:rsidR="00B73EE2" w:rsidRDefault="00B73EE2" w:rsidP="00B73EE2">
      <w:pPr>
        <w:suppressAutoHyphens/>
        <w:spacing w:after="0" w:line="360" w:lineRule="auto"/>
        <w:jc w:val="center"/>
        <w:rPr>
          <w:rFonts w:ascii="Times New Roman" w:eastAsia="Calibri" w:hAnsi="Times New Roman" w:cs="Times New Roman"/>
          <w:sz w:val="24"/>
          <w:szCs w:val="24"/>
        </w:rPr>
      </w:pPr>
    </w:p>
    <w:p w14:paraId="3B191A88" w14:textId="77777777" w:rsidR="006C1648" w:rsidRDefault="006C1648" w:rsidP="00B73EE2">
      <w:pPr>
        <w:suppressAutoHyphens/>
        <w:spacing w:after="0" w:line="360" w:lineRule="auto"/>
        <w:jc w:val="center"/>
        <w:rPr>
          <w:rFonts w:ascii="Times New Roman" w:eastAsia="Calibri" w:hAnsi="Times New Roman" w:cs="Times New Roman"/>
          <w:sz w:val="24"/>
          <w:szCs w:val="24"/>
        </w:rPr>
      </w:pPr>
    </w:p>
    <w:p w14:paraId="4D1BA886" w14:textId="77777777" w:rsidR="006C1648" w:rsidRDefault="006C1648" w:rsidP="00B73EE2">
      <w:pPr>
        <w:suppressAutoHyphens/>
        <w:spacing w:after="0" w:line="360" w:lineRule="auto"/>
        <w:jc w:val="center"/>
        <w:rPr>
          <w:rFonts w:ascii="Times New Roman" w:eastAsia="Calibri" w:hAnsi="Times New Roman" w:cs="Times New Roman"/>
          <w:sz w:val="24"/>
          <w:szCs w:val="24"/>
        </w:rPr>
      </w:pPr>
    </w:p>
    <w:p w14:paraId="391D03B5" w14:textId="77777777" w:rsidR="006C1648" w:rsidRPr="00B73EE2" w:rsidRDefault="006C1648" w:rsidP="00B73EE2">
      <w:pPr>
        <w:suppressAutoHyphens/>
        <w:spacing w:after="0" w:line="360" w:lineRule="auto"/>
        <w:jc w:val="center"/>
        <w:rPr>
          <w:rFonts w:ascii="Times New Roman" w:eastAsia="Calibri" w:hAnsi="Times New Roman" w:cs="Times New Roman"/>
          <w:sz w:val="24"/>
          <w:szCs w:val="24"/>
        </w:rPr>
      </w:pPr>
    </w:p>
    <w:p w14:paraId="2924073B" w14:textId="77777777" w:rsidR="00B73EE2" w:rsidRPr="00B73EE2" w:rsidRDefault="00B73EE2" w:rsidP="00B73EE2">
      <w:pPr>
        <w:suppressAutoHyphens/>
        <w:spacing w:after="0" w:line="360" w:lineRule="auto"/>
        <w:jc w:val="center"/>
        <w:rPr>
          <w:rFonts w:ascii="Times New Roman" w:eastAsia="Calibri" w:hAnsi="Times New Roman" w:cs="Times New Roman"/>
          <w:sz w:val="24"/>
          <w:szCs w:val="24"/>
        </w:rPr>
      </w:pPr>
    </w:p>
    <w:p w14:paraId="6636190E" w14:textId="77777777" w:rsidR="00B73EE2" w:rsidRPr="00B73EE2" w:rsidRDefault="00B73EE2" w:rsidP="00F27CA8">
      <w:pPr>
        <w:keepNext/>
        <w:numPr>
          <w:ilvl w:val="0"/>
          <w:numId w:val="3"/>
        </w:numPr>
        <w:suppressAutoHyphens/>
        <w:spacing w:after="0" w:line="360" w:lineRule="auto"/>
        <w:ind w:left="357" w:hanging="357"/>
        <w:rPr>
          <w:rFonts w:ascii="Times New Roman" w:eastAsia="Calibri" w:hAnsi="Times New Roman" w:cs="Times New Roman"/>
          <w:sz w:val="24"/>
          <w:szCs w:val="24"/>
        </w:rPr>
      </w:pPr>
      <w:r w:rsidRPr="00B73EE2">
        <w:rPr>
          <w:rFonts w:ascii="Times New Roman" w:eastAsia="Calibri" w:hAnsi="Times New Roman" w:cs="Times New Roman"/>
          <w:b/>
          <w:sz w:val="24"/>
          <w:szCs w:val="24"/>
        </w:rPr>
        <w:lastRenderedPageBreak/>
        <w:t xml:space="preserve">Tryb udzielenia zamówienia </w:t>
      </w:r>
    </w:p>
    <w:p w14:paraId="446C17E2" w14:textId="77777777" w:rsidR="00B73EE2" w:rsidRPr="006C1648" w:rsidRDefault="00B73EE2" w:rsidP="00B73EE2">
      <w:pPr>
        <w:numPr>
          <w:ilvl w:val="0"/>
          <w:numId w:val="1"/>
        </w:numPr>
        <w:suppressAutoHyphens/>
        <w:spacing w:after="0" w:line="360" w:lineRule="auto"/>
        <w:jc w:val="both"/>
        <w:rPr>
          <w:rFonts w:ascii="Times New Roman" w:eastAsia="Calibri" w:hAnsi="Times New Roman" w:cs="Times New Roman"/>
        </w:rPr>
      </w:pPr>
      <w:r w:rsidRPr="006C1648">
        <w:rPr>
          <w:rFonts w:ascii="Times New Roman" w:eastAsia="Calibri" w:hAnsi="Times New Roman" w:cs="Times New Roman"/>
        </w:rPr>
        <w:t>Postępowanie prowadzone jest w trybie podstawowym na podstawie art. 275 pkt 1 ustawy z dnia 11 września 2019 r. – Prawo zamówień publicznych (Dz.U. z 2021 poz. 1129 ze zm.) zwanej dalej „</w:t>
      </w:r>
      <w:r w:rsidRPr="006C1648">
        <w:rPr>
          <w:rFonts w:ascii="Times New Roman" w:eastAsia="Calibri" w:hAnsi="Times New Roman" w:cs="Times New Roman"/>
          <w:b/>
        </w:rPr>
        <w:t>PZP</w:t>
      </w:r>
      <w:r w:rsidRPr="006C1648">
        <w:rPr>
          <w:rFonts w:ascii="Times New Roman" w:eastAsia="Calibri" w:hAnsi="Times New Roman" w:cs="Times New Roman"/>
        </w:rPr>
        <w:t xml:space="preserve">”, oraz aktów wykonawczych do niej, </w:t>
      </w:r>
      <w:r w:rsidRPr="006C1648">
        <w:rPr>
          <w:rFonts w:ascii="Times New Roman" w:eastAsia="Calibri" w:hAnsi="Times New Roman" w:cs="Times New Roman"/>
          <w:b/>
        </w:rPr>
        <w:t>o wartości zamówienia nie przekraczającej progów unijnych.</w:t>
      </w:r>
    </w:p>
    <w:p w14:paraId="01DD253A" w14:textId="77777777" w:rsidR="00B73EE2" w:rsidRPr="006C1648" w:rsidRDefault="00B73EE2" w:rsidP="00B73EE2">
      <w:pPr>
        <w:numPr>
          <w:ilvl w:val="0"/>
          <w:numId w:val="1"/>
        </w:numPr>
        <w:tabs>
          <w:tab w:val="left" w:pos="851"/>
        </w:tabs>
        <w:spacing w:after="120" w:line="312" w:lineRule="auto"/>
        <w:contextualSpacing/>
        <w:jc w:val="both"/>
        <w:rPr>
          <w:rFonts w:ascii="Times New Roman" w:eastAsia="Calibri" w:hAnsi="Times New Roman" w:cs="Times New Roman"/>
          <w:lang w:val="x-none"/>
        </w:rPr>
      </w:pPr>
      <w:r w:rsidRPr="006C1648">
        <w:rPr>
          <w:rFonts w:ascii="Times New Roman" w:eastAsia="Calibri" w:hAnsi="Times New Roman" w:cs="Times New Roman"/>
          <w:lang w:val="x-none"/>
        </w:rPr>
        <w:t xml:space="preserve">Zamawiający </w:t>
      </w:r>
      <w:r w:rsidRPr="006C1648">
        <w:rPr>
          <w:rFonts w:ascii="Times New Roman" w:eastAsia="Calibri" w:hAnsi="Times New Roman" w:cs="Times New Roman"/>
          <w:b/>
          <w:lang w:val="x-none"/>
        </w:rPr>
        <w:t>nie przewiduje</w:t>
      </w:r>
      <w:r w:rsidRPr="006C1648">
        <w:rPr>
          <w:rFonts w:ascii="Times New Roman" w:eastAsia="Calibri" w:hAnsi="Times New Roman" w:cs="Times New Roman"/>
          <w:lang w:val="x-none"/>
        </w:rPr>
        <w:t xml:space="preserve"> wyboru najkorzystniejszej oferty z możliwością prowadzenia negocjacji.</w:t>
      </w:r>
    </w:p>
    <w:p w14:paraId="1BE9D9AB" w14:textId="77777777" w:rsidR="00B73EE2" w:rsidRPr="006C1648" w:rsidRDefault="00B73EE2" w:rsidP="00B73EE2">
      <w:pPr>
        <w:numPr>
          <w:ilvl w:val="0"/>
          <w:numId w:val="1"/>
        </w:numPr>
        <w:spacing w:after="0" w:line="360" w:lineRule="auto"/>
        <w:jc w:val="both"/>
        <w:rPr>
          <w:rFonts w:ascii="Times New Roman" w:eastAsia="Times New Roman" w:hAnsi="Times New Roman" w:cs="Times New Roman"/>
          <w:lang w:eastAsia="pl-PL"/>
        </w:rPr>
      </w:pPr>
      <w:r w:rsidRPr="006C1648">
        <w:rPr>
          <w:rFonts w:ascii="Times New Roman" w:eastAsia="Times New Roman" w:hAnsi="Times New Roman" w:cs="Times New Roman"/>
          <w:lang w:eastAsia="pl-PL"/>
        </w:rPr>
        <w:t xml:space="preserve">Zamawiający </w:t>
      </w:r>
      <w:r w:rsidRPr="006C1648">
        <w:rPr>
          <w:rFonts w:ascii="Times New Roman" w:eastAsia="Times New Roman" w:hAnsi="Times New Roman" w:cs="Times New Roman"/>
          <w:b/>
          <w:lang w:eastAsia="pl-PL"/>
        </w:rPr>
        <w:t>nie przewiduje</w:t>
      </w:r>
      <w:r w:rsidRPr="006C1648">
        <w:rPr>
          <w:rFonts w:ascii="Times New Roman" w:eastAsia="Times New Roman" w:hAnsi="Times New Roman" w:cs="Times New Roman"/>
          <w:lang w:eastAsia="pl-PL"/>
        </w:rPr>
        <w:t xml:space="preserve"> aukcji elektronicznej.</w:t>
      </w:r>
    </w:p>
    <w:p w14:paraId="7550466B" w14:textId="77777777" w:rsidR="00B73EE2" w:rsidRPr="006C1648" w:rsidRDefault="00B73EE2" w:rsidP="00B73EE2">
      <w:pPr>
        <w:numPr>
          <w:ilvl w:val="0"/>
          <w:numId w:val="1"/>
        </w:numPr>
        <w:spacing w:after="0" w:line="360" w:lineRule="auto"/>
        <w:jc w:val="both"/>
        <w:rPr>
          <w:rFonts w:ascii="Times New Roman" w:eastAsia="Times New Roman" w:hAnsi="Times New Roman" w:cs="Times New Roman"/>
          <w:lang w:eastAsia="pl-PL"/>
        </w:rPr>
      </w:pPr>
      <w:r w:rsidRPr="006C1648">
        <w:rPr>
          <w:rFonts w:ascii="Times New Roman" w:eastAsia="Times New Roman" w:hAnsi="Times New Roman" w:cs="Times New Roman"/>
          <w:lang w:eastAsia="pl-PL"/>
        </w:rPr>
        <w:t xml:space="preserve">Zamawiający </w:t>
      </w:r>
      <w:r w:rsidRPr="006C1648">
        <w:rPr>
          <w:rFonts w:ascii="Times New Roman" w:eastAsia="Times New Roman" w:hAnsi="Times New Roman" w:cs="Times New Roman"/>
          <w:b/>
          <w:lang w:eastAsia="pl-PL"/>
        </w:rPr>
        <w:t>nie przewiduje złożenia oferty</w:t>
      </w:r>
      <w:r w:rsidRPr="006C1648">
        <w:rPr>
          <w:rFonts w:ascii="Times New Roman" w:eastAsia="Times New Roman" w:hAnsi="Times New Roman" w:cs="Times New Roman"/>
          <w:lang w:eastAsia="pl-PL"/>
        </w:rPr>
        <w:t xml:space="preserve"> w postaci katalogów elektronicznych.</w:t>
      </w:r>
    </w:p>
    <w:p w14:paraId="23AA6ACA" w14:textId="77777777" w:rsidR="00B73EE2" w:rsidRPr="006C1648" w:rsidRDefault="00B73EE2" w:rsidP="00B73EE2">
      <w:pPr>
        <w:numPr>
          <w:ilvl w:val="0"/>
          <w:numId w:val="1"/>
        </w:numPr>
        <w:spacing w:after="0" w:line="360" w:lineRule="auto"/>
        <w:jc w:val="both"/>
        <w:rPr>
          <w:rFonts w:ascii="Times New Roman" w:eastAsia="Times New Roman" w:hAnsi="Times New Roman" w:cs="Times New Roman"/>
          <w:lang w:eastAsia="pl-PL"/>
        </w:rPr>
      </w:pPr>
      <w:r w:rsidRPr="006C1648">
        <w:rPr>
          <w:rFonts w:ascii="Times New Roman" w:eastAsia="Times New Roman" w:hAnsi="Times New Roman" w:cs="Times New Roman"/>
          <w:lang w:eastAsia="pl-PL"/>
        </w:rPr>
        <w:t xml:space="preserve">Zamawiający </w:t>
      </w:r>
      <w:r w:rsidRPr="006C1648">
        <w:rPr>
          <w:rFonts w:ascii="Times New Roman" w:eastAsia="Times New Roman" w:hAnsi="Times New Roman" w:cs="Times New Roman"/>
          <w:b/>
          <w:lang w:eastAsia="pl-PL"/>
        </w:rPr>
        <w:t>nie prowadzi postępowania</w:t>
      </w:r>
      <w:r w:rsidRPr="006C1648">
        <w:rPr>
          <w:rFonts w:ascii="Times New Roman" w:eastAsia="Times New Roman" w:hAnsi="Times New Roman" w:cs="Times New Roman"/>
          <w:lang w:eastAsia="pl-PL"/>
        </w:rPr>
        <w:t xml:space="preserve"> w celu zawarcia umowy ramowej.</w:t>
      </w:r>
    </w:p>
    <w:p w14:paraId="5BCF7ADB" w14:textId="76A893E6" w:rsidR="00B73EE2" w:rsidRPr="006C1648" w:rsidRDefault="00B73EE2" w:rsidP="00B73EE2">
      <w:pPr>
        <w:numPr>
          <w:ilvl w:val="0"/>
          <w:numId w:val="1"/>
        </w:numPr>
        <w:spacing w:after="0" w:line="360" w:lineRule="auto"/>
        <w:jc w:val="both"/>
        <w:rPr>
          <w:rFonts w:ascii="Times New Roman" w:eastAsia="Times New Roman" w:hAnsi="Times New Roman" w:cs="Times New Roman"/>
          <w:lang w:eastAsia="pl-PL"/>
        </w:rPr>
      </w:pPr>
      <w:r w:rsidRPr="006C1648">
        <w:rPr>
          <w:rFonts w:ascii="Times New Roman" w:eastAsia="Times New Roman" w:hAnsi="Times New Roman" w:cs="Times New Roman"/>
          <w:lang w:eastAsia="pl-PL"/>
        </w:rPr>
        <w:t xml:space="preserve">Zamawiający </w:t>
      </w:r>
      <w:r w:rsidRPr="006C1648">
        <w:rPr>
          <w:rFonts w:ascii="Times New Roman" w:eastAsia="Times New Roman" w:hAnsi="Times New Roman" w:cs="Times New Roman"/>
          <w:b/>
          <w:lang w:eastAsia="pl-PL"/>
        </w:rPr>
        <w:t>nie zastrzega możliwości</w:t>
      </w:r>
      <w:r w:rsidRPr="006C1648">
        <w:rPr>
          <w:rFonts w:ascii="Times New Roman" w:eastAsia="Times New Roman" w:hAnsi="Times New Roman" w:cs="Times New Roman"/>
          <w:lang w:eastAsia="pl-PL"/>
        </w:rPr>
        <w:t xml:space="preserve"> ubiegania się o udzielenie zamówienia wyłącznie przez wykonawców, o których mowa w art. 94 PZP</w:t>
      </w:r>
      <w:r w:rsidR="000E412B">
        <w:rPr>
          <w:rFonts w:ascii="Times New Roman" w:eastAsia="Times New Roman" w:hAnsi="Times New Roman" w:cs="Times New Roman"/>
          <w:lang w:eastAsia="pl-PL"/>
        </w:rPr>
        <w:t>.</w:t>
      </w:r>
      <w:r w:rsidRPr="006C1648">
        <w:rPr>
          <w:rFonts w:ascii="Times New Roman" w:eastAsia="Times New Roman" w:hAnsi="Times New Roman" w:cs="Times New Roman"/>
          <w:lang w:eastAsia="pl-PL"/>
        </w:rPr>
        <w:t xml:space="preserve"> </w:t>
      </w:r>
    </w:p>
    <w:p w14:paraId="41A91B98" w14:textId="64CF1013" w:rsidR="00B73EE2" w:rsidRPr="006C1648" w:rsidRDefault="00B73EE2" w:rsidP="00B73EE2">
      <w:pPr>
        <w:numPr>
          <w:ilvl w:val="0"/>
          <w:numId w:val="1"/>
        </w:numPr>
        <w:spacing w:after="0" w:line="360" w:lineRule="auto"/>
        <w:jc w:val="both"/>
        <w:rPr>
          <w:rFonts w:ascii="Times New Roman" w:eastAsia="Times New Roman" w:hAnsi="Times New Roman" w:cs="Times New Roman"/>
          <w:lang w:eastAsia="pl-PL"/>
        </w:rPr>
      </w:pPr>
      <w:r w:rsidRPr="006C1648">
        <w:rPr>
          <w:rFonts w:ascii="Times New Roman" w:eastAsia="Times New Roman" w:hAnsi="Times New Roman" w:cs="Times New Roman"/>
          <w:lang w:eastAsia="pl-PL"/>
        </w:rPr>
        <w:t xml:space="preserve">Zamawiający </w:t>
      </w:r>
      <w:r w:rsidRPr="006C1648">
        <w:rPr>
          <w:rFonts w:ascii="Times New Roman" w:eastAsia="Times New Roman" w:hAnsi="Times New Roman" w:cs="Times New Roman"/>
          <w:b/>
          <w:lang w:eastAsia="pl-PL"/>
        </w:rPr>
        <w:t xml:space="preserve">nie określa dodatkowych </w:t>
      </w:r>
      <w:r w:rsidRPr="006C1648">
        <w:rPr>
          <w:rFonts w:ascii="Times New Roman" w:eastAsia="Times New Roman" w:hAnsi="Times New Roman" w:cs="Times New Roman"/>
          <w:lang w:eastAsia="pl-PL"/>
        </w:rPr>
        <w:t>wymagań związanych z zatrudnianiem osób, o których mowa w art. 96 ust. 2 pkt 2 PZP</w:t>
      </w:r>
      <w:r w:rsidR="000E412B">
        <w:rPr>
          <w:rFonts w:ascii="Times New Roman" w:eastAsia="Times New Roman" w:hAnsi="Times New Roman" w:cs="Times New Roman"/>
          <w:lang w:eastAsia="pl-PL"/>
        </w:rPr>
        <w:t>.</w:t>
      </w:r>
    </w:p>
    <w:p w14:paraId="0F946F9D" w14:textId="77777777" w:rsidR="00B73EE2" w:rsidRPr="00B73EE2" w:rsidRDefault="00B73EE2" w:rsidP="00B73EE2">
      <w:pPr>
        <w:tabs>
          <w:tab w:val="left" w:pos="851"/>
        </w:tabs>
        <w:spacing w:after="120" w:line="312" w:lineRule="auto"/>
        <w:ind w:left="720"/>
        <w:contextualSpacing/>
        <w:jc w:val="both"/>
        <w:rPr>
          <w:rFonts w:ascii="Times New Roman" w:eastAsia="Calibri" w:hAnsi="Times New Roman" w:cs="Times New Roman"/>
          <w:sz w:val="24"/>
          <w:szCs w:val="24"/>
          <w:lang w:val="x-none"/>
        </w:rPr>
      </w:pPr>
    </w:p>
    <w:p w14:paraId="4C8A81E6" w14:textId="77777777" w:rsidR="00B73EE2" w:rsidRPr="00B73EE2" w:rsidRDefault="00B73EE2" w:rsidP="00F27CA8">
      <w:pPr>
        <w:numPr>
          <w:ilvl w:val="0"/>
          <w:numId w:val="3"/>
        </w:num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Opis przedmiotu zamówienia</w:t>
      </w:r>
    </w:p>
    <w:p w14:paraId="78A6204E" w14:textId="699B4C1D" w:rsidR="00B73EE2" w:rsidRPr="006C1648" w:rsidRDefault="00B73EE2" w:rsidP="00AD3F64">
      <w:pPr>
        <w:pStyle w:val="Akapitzlist"/>
        <w:numPr>
          <w:ilvl w:val="0"/>
          <w:numId w:val="12"/>
        </w:numPr>
        <w:spacing w:after="0" w:line="360" w:lineRule="auto"/>
        <w:ind w:left="425" w:hanging="357"/>
        <w:contextualSpacing w:val="0"/>
        <w:jc w:val="both"/>
        <w:rPr>
          <w:rFonts w:ascii="Times New Roman" w:hAnsi="Times New Roman"/>
          <w:b/>
        </w:rPr>
      </w:pPr>
      <w:r w:rsidRPr="001E66F9">
        <w:rPr>
          <w:rFonts w:ascii="Times New Roman" w:hAnsi="Times New Roman"/>
          <w:bCs/>
        </w:rPr>
        <w:t>Przedmiotem</w:t>
      </w:r>
      <w:r w:rsidRPr="006C1648">
        <w:rPr>
          <w:rFonts w:ascii="Times New Roman" w:hAnsi="Times New Roman"/>
          <w:lang w:eastAsia="pl-PL"/>
        </w:rPr>
        <w:t xml:space="preserve"> zamówienia jest profesjonalne świadczenie usług związanych z pełnieniem funkcji inspektora nadzoru inwestorskiego, częściowo dofinansowywanych ze środków zewnętrznych, w ramach realizacji zadań inwestycyjnych pn.:</w:t>
      </w:r>
      <w:r w:rsidRPr="006C1648">
        <w:rPr>
          <w:rFonts w:ascii="Times New Roman" w:hAnsi="Times New Roman"/>
          <w:bCs/>
        </w:rPr>
        <w:t xml:space="preserve"> </w:t>
      </w:r>
    </w:p>
    <w:p w14:paraId="183242AE" w14:textId="6B9C6BAF" w:rsidR="00B73EE2" w:rsidRPr="000E412B" w:rsidRDefault="00B73EE2" w:rsidP="00AD3F64">
      <w:pPr>
        <w:pStyle w:val="Akapitzlist"/>
        <w:numPr>
          <w:ilvl w:val="0"/>
          <w:numId w:val="118"/>
        </w:numPr>
        <w:spacing w:before="120" w:after="0" w:line="360" w:lineRule="auto"/>
        <w:jc w:val="both"/>
        <w:rPr>
          <w:rFonts w:ascii="Times New Roman" w:hAnsi="Times New Roman"/>
          <w:b/>
          <w:bCs/>
          <w:i/>
        </w:rPr>
      </w:pPr>
      <w:r w:rsidRPr="000E412B">
        <w:rPr>
          <w:rFonts w:ascii="Times New Roman" w:hAnsi="Times New Roman"/>
          <w:b/>
          <w:bCs/>
          <w:i/>
        </w:rPr>
        <w:t>Budowa dróg publicznych gminnych, ul. Wierzbowa klasy technicznej D i Bukowa klasy technicznej L w miejscowości Modlnica, polegająca na budowie: jezdni, chodników, zjazdów, skrzyżowań, kanalizacji deszczowej wraz z systemem regulującym zagospodarowanie wód na obszarze Gminy Wielka Wieś w postaci zbiornika retencyjnego, sieci elektrycznej (oświetlenia ulicznego), kanału technologicznego oraz przebudowie kolidującej infrastruktury technicznej.</w:t>
      </w:r>
    </w:p>
    <w:p w14:paraId="5B34C7E1" w14:textId="7A70CEE1" w:rsidR="00B73EE2" w:rsidRPr="006C1648" w:rsidRDefault="00B73EE2" w:rsidP="00AD3F64">
      <w:pPr>
        <w:pStyle w:val="Akapitzlist"/>
        <w:numPr>
          <w:ilvl w:val="0"/>
          <w:numId w:val="118"/>
        </w:numPr>
        <w:spacing w:before="120" w:after="0" w:line="360" w:lineRule="auto"/>
        <w:jc w:val="both"/>
        <w:rPr>
          <w:rFonts w:ascii="Times New Roman" w:hAnsi="Times New Roman"/>
          <w:b/>
          <w:bCs/>
          <w:i/>
        </w:rPr>
      </w:pPr>
      <w:r w:rsidRPr="006C1648">
        <w:rPr>
          <w:rFonts w:ascii="Times New Roman" w:hAnsi="Times New Roman"/>
          <w:b/>
          <w:bCs/>
          <w:i/>
        </w:rPr>
        <w:t>Rozbudowa drogi gminnej publicznej klasy L — ul. Studzienki w km 0+025.10 - 0+778.40 wraz z niezbędnymi urządzeniami budowlanymi i infrastrukturą techniczną w miejscowości Modlnica gmina Wielka Wieś, powiat krakowski.</w:t>
      </w:r>
    </w:p>
    <w:p w14:paraId="12E4E532" w14:textId="77777777" w:rsidR="00B73EE2" w:rsidRPr="006C1648" w:rsidRDefault="00B73EE2" w:rsidP="006C1648">
      <w:pPr>
        <w:autoSpaceDE w:val="0"/>
        <w:autoSpaceDN w:val="0"/>
        <w:adjustRightInd w:val="0"/>
        <w:spacing w:before="120" w:after="0" w:line="360" w:lineRule="auto"/>
        <w:jc w:val="both"/>
        <w:rPr>
          <w:rFonts w:ascii="Times New Roman" w:hAnsi="Times New Roman" w:cs="Times New Roman"/>
          <w:color w:val="000000" w:themeColor="text1"/>
        </w:rPr>
      </w:pPr>
      <w:r w:rsidRPr="006C1648">
        <w:rPr>
          <w:rFonts w:ascii="Times New Roman" w:hAnsi="Times New Roman" w:cs="Times New Roman"/>
          <w:color w:val="000000" w:themeColor="text1"/>
        </w:rPr>
        <w:t xml:space="preserve">Przedmiot zamówienia obejmuje kompleksowe świadczenie usług obejmujących pełno-branżowy nadzór inwestorski nad realizacją inwestycji, uczestniczenie w czynnościach odbiorowych oraz po zakończeniu robót w okresie gwarancji i rękojmi uczestniczenie w przeglądach gwarancyjnych.  </w:t>
      </w:r>
    </w:p>
    <w:p w14:paraId="72397C90" w14:textId="3CF72D4E" w:rsidR="00B73EE2" w:rsidRPr="006C1648" w:rsidRDefault="00B73EE2" w:rsidP="006C1648">
      <w:pPr>
        <w:autoSpaceDE w:val="0"/>
        <w:autoSpaceDN w:val="0"/>
        <w:adjustRightInd w:val="0"/>
        <w:spacing w:before="120" w:after="0" w:line="360" w:lineRule="auto"/>
        <w:jc w:val="both"/>
        <w:rPr>
          <w:rFonts w:ascii="Times New Roman" w:hAnsi="Times New Roman" w:cs="Times New Roman"/>
          <w:color w:val="000000" w:themeColor="text1"/>
        </w:rPr>
      </w:pPr>
      <w:r w:rsidRPr="006C1648">
        <w:rPr>
          <w:rFonts w:ascii="Times New Roman" w:hAnsi="Times New Roman" w:cs="Times New Roman"/>
          <w:color w:val="000000" w:themeColor="text1"/>
        </w:rPr>
        <w:t>Inspektor nadzoru jest przedstawicielem Inwestora, upoważnionym i zobowiązanym do nadzorowania robót budowlano-instalacyjnych zgodnie z dokumentacją, w tym projektem budowlanym, Specyfikacj</w:t>
      </w:r>
      <w:r w:rsidR="002D1D42">
        <w:rPr>
          <w:rFonts w:ascii="Times New Roman" w:hAnsi="Times New Roman" w:cs="Times New Roman"/>
          <w:color w:val="000000" w:themeColor="text1"/>
        </w:rPr>
        <w:t>ami</w:t>
      </w:r>
      <w:r w:rsidRPr="006C1648">
        <w:rPr>
          <w:rFonts w:ascii="Times New Roman" w:hAnsi="Times New Roman" w:cs="Times New Roman"/>
          <w:color w:val="000000" w:themeColor="text1"/>
        </w:rPr>
        <w:t xml:space="preserve"> Techniczn</w:t>
      </w:r>
      <w:r w:rsidR="002D1D42">
        <w:rPr>
          <w:rFonts w:ascii="Times New Roman" w:hAnsi="Times New Roman" w:cs="Times New Roman"/>
          <w:color w:val="000000" w:themeColor="text1"/>
        </w:rPr>
        <w:t>ymi</w:t>
      </w:r>
      <w:r w:rsidRPr="006C1648">
        <w:rPr>
          <w:rFonts w:ascii="Times New Roman" w:hAnsi="Times New Roman" w:cs="Times New Roman"/>
          <w:color w:val="000000" w:themeColor="text1"/>
        </w:rPr>
        <w:t xml:space="preserve"> Wykonania i Odbioru Robót, zgodnie z przepisami Prawa budowlanego oraz umową o realizację robót budowlanych w ścisłym porozumieniu z Inwestorem, którym dla przedmiotowego zadania jest Gmina Wielka Wieś.</w:t>
      </w:r>
    </w:p>
    <w:p w14:paraId="226C9281" w14:textId="400B26A1" w:rsidR="00B73EE2" w:rsidRPr="009B7ED6" w:rsidRDefault="00B73EE2" w:rsidP="006C1648">
      <w:pPr>
        <w:autoSpaceDE w:val="0"/>
        <w:autoSpaceDN w:val="0"/>
        <w:adjustRightInd w:val="0"/>
        <w:spacing w:before="120" w:after="0" w:line="360" w:lineRule="auto"/>
        <w:jc w:val="both"/>
        <w:rPr>
          <w:rFonts w:ascii="Times New Roman" w:hAnsi="Times New Roman" w:cs="Times New Roman"/>
          <w:color w:val="000000" w:themeColor="text1"/>
        </w:rPr>
      </w:pPr>
      <w:r w:rsidRPr="006C1648">
        <w:rPr>
          <w:rFonts w:ascii="Times New Roman" w:hAnsi="Times New Roman" w:cs="Times New Roman"/>
          <w:color w:val="000000" w:themeColor="text1"/>
        </w:rPr>
        <w:lastRenderedPageBreak/>
        <w:t xml:space="preserve">Nadzór inwestorski będzie sprawowany w zakresie odpowiadającym poniższym wymaganiom, zgodnie z art. 25 i 26 ustawy z dnia 7 lipca 1994 Prawo </w:t>
      </w:r>
      <w:r w:rsidRPr="009B7ED6">
        <w:rPr>
          <w:rFonts w:ascii="Times New Roman" w:hAnsi="Times New Roman" w:cs="Times New Roman"/>
          <w:color w:val="000000" w:themeColor="text1"/>
        </w:rPr>
        <w:t>budowlane (</w:t>
      </w:r>
      <w:r w:rsidR="002D1D42" w:rsidRPr="009B7ED6">
        <w:rPr>
          <w:rFonts w:ascii="Times New Roman" w:hAnsi="Times New Roman" w:cs="Times New Roman"/>
          <w:color w:val="000000" w:themeColor="text1"/>
        </w:rPr>
        <w:t xml:space="preserve">Dz.U.2025.0.418 </w:t>
      </w:r>
      <w:proofErr w:type="spellStart"/>
      <w:r w:rsidR="002D1D42" w:rsidRPr="009B7ED6">
        <w:rPr>
          <w:rFonts w:ascii="Times New Roman" w:hAnsi="Times New Roman" w:cs="Times New Roman"/>
          <w:color w:val="000000" w:themeColor="text1"/>
        </w:rPr>
        <w:t>t.j</w:t>
      </w:r>
      <w:proofErr w:type="spellEnd"/>
      <w:r w:rsidR="002D1D42" w:rsidRPr="009B7ED6">
        <w:rPr>
          <w:rFonts w:ascii="Times New Roman" w:hAnsi="Times New Roman" w:cs="Times New Roman"/>
          <w:color w:val="000000" w:themeColor="text1"/>
        </w:rPr>
        <w:t xml:space="preserve">. </w:t>
      </w:r>
      <w:r w:rsidRPr="009B7ED6">
        <w:rPr>
          <w:rFonts w:ascii="Times New Roman" w:hAnsi="Times New Roman" w:cs="Times New Roman"/>
          <w:color w:val="000000" w:themeColor="text1"/>
        </w:rPr>
        <w:t>z </w:t>
      </w:r>
      <w:proofErr w:type="spellStart"/>
      <w:r w:rsidRPr="009B7ED6">
        <w:rPr>
          <w:rFonts w:ascii="Times New Roman" w:hAnsi="Times New Roman" w:cs="Times New Roman"/>
          <w:color w:val="000000" w:themeColor="text1"/>
        </w:rPr>
        <w:t>poźn</w:t>
      </w:r>
      <w:proofErr w:type="spellEnd"/>
      <w:r w:rsidRPr="009B7ED6">
        <w:rPr>
          <w:rFonts w:ascii="Times New Roman" w:hAnsi="Times New Roman" w:cs="Times New Roman"/>
          <w:color w:val="000000" w:themeColor="text1"/>
        </w:rPr>
        <w:t xml:space="preserve">. zmianami) oraz zgodnie ze sztuką budowlaną. </w:t>
      </w:r>
    </w:p>
    <w:p w14:paraId="3A3D31CF" w14:textId="0CA9FBAC" w:rsidR="00B73EE2" w:rsidRPr="009B7ED6" w:rsidRDefault="00B73EE2" w:rsidP="00531AD2">
      <w:pPr>
        <w:autoSpaceDE w:val="0"/>
        <w:autoSpaceDN w:val="0"/>
        <w:adjustRightInd w:val="0"/>
        <w:spacing w:before="120" w:after="0" w:line="360" w:lineRule="auto"/>
        <w:jc w:val="both"/>
        <w:rPr>
          <w:rFonts w:ascii="Times New Roman" w:hAnsi="Times New Roman" w:cs="Times New Roman"/>
          <w:color w:val="000000" w:themeColor="text1"/>
        </w:rPr>
      </w:pPr>
      <w:r w:rsidRPr="009B7ED6">
        <w:rPr>
          <w:rFonts w:ascii="Times New Roman" w:hAnsi="Times New Roman" w:cs="Times New Roman"/>
          <w:color w:val="000000" w:themeColor="text1"/>
        </w:rPr>
        <w:t>Pełnienie funkcji Inspektora nadzoru rozpoczyna się w dniu podpisania umowy. W tym samym dniu Inspektor nadzoru złoży oświadczenie o podjęciu obowiązków nadzoru inwestorskiego budowy. Obowiązki Inspektora nadzoru wygasają po dokonaniu przez Inwestora odbioru końcowego i</w:t>
      </w:r>
      <w:r w:rsidR="002D1D42" w:rsidRPr="009B7ED6">
        <w:rPr>
          <w:rFonts w:ascii="Times New Roman" w:hAnsi="Times New Roman" w:cs="Times New Roman"/>
          <w:color w:val="000000" w:themeColor="text1"/>
        </w:rPr>
        <w:t> </w:t>
      </w:r>
      <w:r w:rsidRPr="009B7ED6">
        <w:rPr>
          <w:rFonts w:ascii="Times New Roman" w:hAnsi="Times New Roman" w:cs="Times New Roman"/>
          <w:color w:val="000000" w:themeColor="text1"/>
        </w:rPr>
        <w:t>rozliczeniu fakturą końcową robót, dla których sprawowany jest nadzór inwestorski oraz po dokonaniu odbioru pogwarancyjnego. Inspektor nadzoru zapozna się z pełną dokumentacją projektową, w tym projektem</w:t>
      </w:r>
      <w:r w:rsidR="002D1D42" w:rsidRPr="009B7ED6">
        <w:rPr>
          <w:rFonts w:ascii="Times New Roman" w:hAnsi="Times New Roman" w:cs="Times New Roman"/>
          <w:color w:val="000000" w:themeColor="text1"/>
        </w:rPr>
        <w:t xml:space="preserve"> architektoniczno-</w:t>
      </w:r>
      <w:r w:rsidRPr="009B7ED6">
        <w:rPr>
          <w:rFonts w:ascii="Times New Roman" w:hAnsi="Times New Roman" w:cs="Times New Roman"/>
          <w:color w:val="000000" w:themeColor="text1"/>
        </w:rPr>
        <w:t xml:space="preserve">budowlanym, </w:t>
      </w:r>
      <w:r w:rsidR="002D1D42" w:rsidRPr="009B7ED6">
        <w:rPr>
          <w:rFonts w:ascii="Times New Roman" w:hAnsi="Times New Roman" w:cs="Times New Roman"/>
          <w:color w:val="000000" w:themeColor="text1"/>
        </w:rPr>
        <w:t>technicznym</w:t>
      </w:r>
      <w:r w:rsidRPr="009B7ED6">
        <w:rPr>
          <w:rFonts w:ascii="Times New Roman" w:hAnsi="Times New Roman" w:cs="Times New Roman"/>
          <w:color w:val="000000" w:themeColor="text1"/>
        </w:rPr>
        <w:t>, projektami branżowymi i Specyfikacj</w:t>
      </w:r>
      <w:r w:rsidR="002D1D42" w:rsidRPr="009B7ED6">
        <w:rPr>
          <w:rFonts w:ascii="Times New Roman" w:hAnsi="Times New Roman" w:cs="Times New Roman"/>
          <w:color w:val="000000" w:themeColor="text1"/>
        </w:rPr>
        <w:t>ami</w:t>
      </w:r>
      <w:r w:rsidRPr="009B7ED6">
        <w:rPr>
          <w:rFonts w:ascii="Times New Roman" w:hAnsi="Times New Roman" w:cs="Times New Roman"/>
          <w:color w:val="000000" w:themeColor="text1"/>
        </w:rPr>
        <w:t xml:space="preserve"> Techniczn</w:t>
      </w:r>
      <w:r w:rsidR="002D1D42" w:rsidRPr="009B7ED6">
        <w:rPr>
          <w:rFonts w:ascii="Times New Roman" w:hAnsi="Times New Roman" w:cs="Times New Roman"/>
          <w:color w:val="000000" w:themeColor="text1"/>
        </w:rPr>
        <w:t>ymi</w:t>
      </w:r>
      <w:r w:rsidRPr="009B7ED6">
        <w:rPr>
          <w:rFonts w:ascii="Times New Roman" w:hAnsi="Times New Roman" w:cs="Times New Roman"/>
          <w:color w:val="000000" w:themeColor="text1"/>
        </w:rPr>
        <w:t xml:space="preserve"> Wykonania i Odbioru Robót.</w:t>
      </w:r>
    </w:p>
    <w:p w14:paraId="58ACAEF6" w14:textId="77777777" w:rsidR="00B73EE2" w:rsidRPr="009B7ED6" w:rsidRDefault="00B73EE2" w:rsidP="00AD3F64">
      <w:pPr>
        <w:pStyle w:val="Akapitzlist"/>
        <w:numPr>
          <w:ilvl w:val="1"/>
          <w:numId w:val="14"/>
        </w:numPr>
        <w:spacing w:before="120" w:after="0" w:line="360" w:lineRule="auto"/>
        <w:ind w:left="788" w:hanging="431"/>
        <w:contextualSpacing w:val="0"/>
        <w:jc w:val="both"/>
        <w:rPr>
          <w:rFonts w:ascii="Times New Roman" w:hAnsi="Times New Roman"/>
          <w:bCs/>
        </w:rPr>
      </w:pPr>
      <w:r w:rsidRPr="009B7ED6">
        <w:rPr>
          <w:rFonts w:ascii="Times New Roman" w:hAnsi="Times New Roman"/>
          <w:bCs/>
        </w:rPr>
        <w:t>Szczegółowy zakres zamówienia obejmuje:</w:t>
      </w:r>
    </w:p>
    <w:p w14:paraId="73C0E842" w14:textId="4956602B" w:rsidR="00B73EE2" w:rsidRPr="006C1648" w:rsidRDefault="00B73EE2" w:rsidP="006C1648">
      <w:pPr>
        <w:pStyle w:val="Akapitzlist"/>
        <w:spacing w:before="120" w:after="0" w:line="360" w:lineRule="auto"/>
        <w:ind w:left="788"/>
        <w:contextualSpacing w:val="0"/>
        <w:jc w:val="both"/>
        <w:rPr>
          <w:rFonts w:ascii="Times New Roman" w:hAnsi="Times New Roman"/>
          <w:bCs/>
        </w:rPr>
      </w:pPr>
      <w:r w:rsidRPr="009B7ED6">
        <w:rPr>
          <w:rFonts w:ascii="Times New Roman" w:hAnsi="Times New Roman"/>
          <w:bCs/>
        </w:rPr>
        <w:t>Nadzór inwestorski nad realizacją zadania</w:t>
      </w:r>
      <w:r w:rsidR="00EB6ED3" w:rsidRPr="009B7ED6">
        <w:rPr>
          <w:rFonts w:ascii="Times New Roman" w:hAnsi="Times New Roman"/>
          <w:bCs/>
        </w:rPr>
        <w:t>, w zakresie</w:t>
      </w:r>
      <w:r w:rsidRPr="009B7ED6">
        <w:rPr>
          <w:rFonts w:ascii="Times New Roman" w:hAnsi="Times New Roman"/>
          <w:bCs/>
        </w:rPr>
        <w:t xml:space="preserve"> branż:</w:t>
      </w:r>
      <w:r w:rsidRPr="006C1648">
        <w:rPr>
          <w:rFonts w:ascii="Times New Roman" w:hAnsi="Times New Roman"/>
          <w:bCs/>
        </w:rPr>
        <w:t xml:space="preserve"> </w:t>
      </w:r>
    </w:p>
    <w:p w14:paraId="4A9B2476" w14:textId="0569B346" w:rsidR="00B73EE2" w:rsidRPr="006C1648" w:rsidRDefault="00B73EE2" w:rsidP="00AD3F64">
      <w:pPr>
        <w:pStyle w:val="Akapitzlist"/>
        <w:numPr>
          <w:ilvl w:val="0"/>
          <w:numId w:val="17"/>
        </w:numPr>
        <w:spacing w:before="120" w:after="0" w:line="360" w:lineRule="auto"/>
        <w:contextualSpacing w:val="0"/>
        <w:jc w:val="both"/>
        <w:rPr>
          <w:rFonts w:ascii="Times New Roman" w:hAnsi="Times New Roman"/>
          <w:bCs/>
        </w:rPr>
      </w:pPr>
      <w:r w:rsidRPr="006C1648">
        <w:rPr>
          <w:rFonts w:ascii="Times New Roman" w:hAnsi="Times New Roman"/>
          <w:bCs/>
        </w:rPr>
        <w:t>drogow</w:t>
      </w:r>
      <w:r w:rsidR="00EB6ED3">
        <w:rPr>
          <w:rFonts w:ascii="Times New Roman" w:hAnsi="Times New Roman"/>
          <w:bCs/>
        </w:rPr>
        <w:t>ej</w:t>
      </w:r>
      <w:r w:rsidRPr="006C1648">
        <w:rPr>
          <w:rFonts w:ascii="Times New Roman" w:hAnsi="Times New Roman"/>
          <w:bCs/>
        </w:rPr>
        <w:t>,</w:t>
      </w:r>
    </w:p>
    <w:p w14:paraId="3CD29FB4" w14:textId="7151F0BB" w:rsidR="00B73EE2" w:rsidRPr="006C1648" w:rsidRDefault="00B73EE2" w:rsidP="00AD3F64">
      <w:pPr>
        <w:pStyle w:val="Akapitzlist"/>
        <w:numPr>
          <w:ilvl w:val="0"/>
          <w:numId w:val="17"/>
        </w:numPr>
        <w:spacing w:before="120" w:after="0" w:line="360" w:lineRule="auto"/>
        <w:contextualSpacing w:val="0"/>
        <w:jc w:val="both"/>
        <w:rPr>
          <w:rFonts w:ascii="Times New Roman" w:hAnsi="Times New Roman"/>
          <w:bCs/>
        </w:rPr>
      </w:pPr>
      <w:r w:rsidRPr="006C1648">
        <w:rPr>
          <w:rFonts w:ascii="Times New Roman" w:hAnsi="Times New Roman"/>
          <w:bCs/>
        </w:rPr>
        <w:t>sanitarn</w:t>
      </w:r>
      <w:r w:rsidR="00EB6ED3">
        <w:rPr>
          <w:rFonts w:ascii="Times New Roman" w:hAnsi="Times New Roman"/>
          <w:bCs/>
        </w:rPr>
        <w:t>ej</w:t>
      </w:r>
      <w:r w:rsidRPr="006C1648">
        <w:rPr>
          <w:rFonts w:ascii="Times New Roman" w:hAnsi="Times New Roman"/>
          <w:bCs/>
        </w:rPr>
        <w:t xml:space="preserve">, (sieci </w:t>
      </w:r>
      <w:proofErr w:type="spellStart"/>
      <w:r w:rsidRPr="006C1648">
        <w:rPr>
          <w:rFonts w:ascii="Times New Roman" w:hAnsi="Times New Roman"/>
          <w:bCs/>
        </w:rPr>
        <w:t>wod</w:t>
      </w:r>
      <w:proofErr w:type="spellEnd"/>
      <w:r w:rsidRPr="006C1648">
        <w:rPr>
          <w:rFonts w:ascii="Times New Roman" w:hAnsi="Times New Roman"/>
          <w:bCs/>
        </w:rPr>
        <w:t>., kan., gaz.),</w:t>
      </w:r>
    </w:p>
    <w:p w14:paraId="77459840" w14:textId="5E06B9C1" w:rsidR="00B73EE2" w:rsidRPr="006C1648" w:rsidRDefault="00B73EE2" w:rsidP="00AD3F64">
      <w:pPr>
        <w:pStyle w:val="Akapitzlist"/>
        <w:numPr>
          <w:ilvl w:val="0"/>
          <w:numId w:val="17"/>
        </w:numPr>
        <w:spacing w:before="120" w:after="0" w:line="360" w:lineRule="auto"/>
        <w:contextualSpacing w:val="0"/>
        <w:jc w:val="both"/>
        <w:rPr>
          <w:rFonts w:ascii="Times New Roman" w:hAnsi="Times New Roman"/>
          <w:bCs/>
        </w:rPr>
      </w:pPr>
      <w:r w:rsidRPr="006C1648">
        <w:rPr>
          <w:rFonts w:ascii="Times New Roman" w:hAnsi="Times New Roman"/>
          <w:bCs/>
        </w:rPr>
        <w:t>elektroenergetyczn</w:t>
      </w:r>
      <w:r w:rsidR="00EB6ED3">
        <w:rPr>
          <w:rFonts w:ascii="Times New Roman" w:hAnsi="Times New Roman"/>
          <w:bCs/>
        </w:rPr>
        <w:t>ej</w:t>
      </w:r>
      <w:r w:rsidRPr="006C1648">
        <w:rPr>
          <w:rFonts w:ascii="Times New Roman" w:hAnsi="Times New Roman"/>
          <w:bCs/>
        </w:rPr>
        <w:t xml:space="preserve"> (oświetlenie drogowe, linie i sieci elektroenergetyczne),</w:t>
      </w:r>
    </w:p>
    <w:p w14:paraId="43EEC39D" w14:textId="4DFE87DF" w:rsidR="00B73EE2" w:rsidRPr="006C1648" w:rsidRDefault="00B73EE2" w:rsidP="00AD3F64">
      <w:pPr>
        <w:pStyle w:val="Akapitzlist"/>
        <w:numPr>
          <w:ilvl w:val="0"/>
          <w:numId w:val="17"/>
        </w:numPr>
        <w:spacing w:before="120" w:after="0" w:line="360" w:lineRule="auto"/>
        <w:contextualSpacing w:val="0"/>
        <w:jc w:val="both"/>
        <w:rPr>
          <w:rFonts w:ascii="Times New Roman" w:hAnsi="Times New Roman"/>
          <w:bCs/>
        </w:rPr>
      </w:pPr>
      <w:r w:rsidRPr="006C1648">
        <w:rPr>
          <w:rFonts w:ascii="Times New Roman" w:hAnsi="Times New Roman"/>
          <w:bCs/>
        </w:rPr>
        <w:t>tele</w:t>
      </w:r>
      <w:r w:rsidR="00EB6ED3">
        <w:rPr>
          <w:rFonts w:ascii="Times New Roman" w:hAnsi="Times New Roman"/>
          <w:bCs/>
        </w:rPr>
        <w:t>komunikacyjnej</w:t>
      </w:r>
      <w:r w:rsidRPr="006C1648">
        <w:rPr>
          <w:rFonts w:ascii="Times New Roman" w:hAnsi="Times New Roman"/>
          <w:bCs/>
        </w:rPr>
        <w:t>.</w:t>
      </w:r>
    </w:p>
    <w:p w14:paraId="39D33B52" w14:textId="77777777" w:rsidR="00B73EE2" w:rsidRPr="006C1648" w:rsidRDefault="00B73EE2" w:rsidP="006C1648">
      <w:pPr>
        <w:spacing w:before="120" w:after="0" w:line="360" w:lineRule="auto"/>
        <w:jc w:val="both"/>
        <w:rPr>
          <w:rFonts w:ascii="Times New Roman" w:hAnsi="Times New Roman" w:cs="Times New Roman"/>
          <w:bCs/>
        </w:rPr>
      </w:pPr>
      <w:r w:rsidRPr="006C1648">
        <w:rPr>
          <w:rFonts w:ascii="Times New Roman" w:hAnsi="Times New Roman" w:cs="Times New Roman"/>
          <w:bCs/>
        </w:rPr>
        <w:t>Do obowiązków inspektora/inspektorów będą należały m.in. następujące zadania:</w:t>
      </w:r>
    </w:p>
    <w:p w14:paraId="77979818"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Uczestniczenie w przekazaniu placu budowy dla Wykonawcy robót budowlanych. </w:t>
      </w:r>
    </w:p>
    <w:p w14:paraId="0DB2D2B9"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Weryfikacja i akceptacja planu bezpieczeństwa i ochrony zdrowia. </w:t>
      </w:r>
    </w:p>
    <w:p w14:paraId="204ABC61"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Reprezentowanie interesów Zamawiającego na budowie w zakresie spraw technicznych i finansowych w ramach dokumentacji projektowej, prawa budowlanego oraz umowy o realizację inwestycji. </w:t>
      </w:r>
    </w:p>
    <w:p w14:paraId="6E299F6A"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Dokonywanie weryfikacji dokumentacji technicznej, a w razie potrzeby wnioskowanie do Zamawiającego/Projektanta o dokonanie w niej zmian lub uzupełnień. </w:t>
      </w:r>
    </w:p>
    <w:p w14:paraId="4DD59EF7"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Dojazd i pobyt na placu budowy minimum dwa razy tygodniowo, a jeśli zajdzie taka potrzeba częściej np. w przypadku robót zanikowych, udokumentowany wpisem do dziennika budowy celem zapewnienia skuteczności nadzoru.  </w:t>
      </w:r>
    </w:p>
    <w:p w14:paraId="17405482"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Weryfikacja przedstawianych przez Wykonawcę dokumentów materiałów budowlanych (wniosków materiałowych) przed ich wbudowaniem. Ponadto, dokonanie oceny zgodności materiałów budowlanych z ich dokumentami dopuszczającymi do użycia na budowie bezpośrednio przed ich wbudowaniem. W razie braku wymaganych dokumentów stwierdzających właściwą jakość lub innych wyrobów przewidzianych do wbudowania, </w:t>
      </w:r>
      <w:r w:rsidRPr="006C1648">
        <w:rPr>
          <w:rFonts w:ascii="Times New Roman" w:hAnsi="Times New Roman"/>
          <w:bCs/>
        </w:rPr>
        <w:lastRenderedPageBreak/>
        <w:t xml:space="preserve">Inspektor nadzoru odrzuci materiał nie spełniający norm technicznych, jakościowych, prawnych lub bezpieczeństwa. </w:t>
      </w:r>
    </w:p>
    <w:p w14:paraId="19F6AC7C"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Nadzorowanie robót w branży drogowej, elektroenergetycznej, sanitarnej, teletechnicznej i innej, których wykonanie określa dokumentacja projektowa. </w:t>
      </w:r>
    </w:p>
    <w:p w14:paraId="2743DFCC"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Sprawdzanie poprawności kalkulacji sporządzanych przez wykonawcę/wykonawców wynikających z umów zawartych między wykonawcą, a zamawiającym. </w:t>
      </w:r>
    </w:p>
    <w:p w14:paraId="71ED6B46"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Współpraca z nadzorem autorskim w okresie realizacji robót. </w:t>
      </w:r>
    </w:p>
    <w:p w14:paraId="3C395849"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Kontrolowanie jakości wykonywanych robót, wbudowanych materiałów i ich zgodności z obowiązującymi normami, przepisami i specyfikacją techniczną oraz dokumentacją projektową. </w:t>
      </w:r>
    </w:p>
    <w:p w14:paraId="7EFCCC19"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Kontrolowanie zgodności wykonywanych robót z dokumentacją projektową, umową i obowiązującym w trakcie realizacji harmonogramem robót. </w:t>
      </w:r>
    </w:p>
    <w:p w14:paraId="432EC448"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Rozstrzyganie – w uzgodnieniu z zamawiającym spraw technicznych powstałych w toku wykonywania robót. </w:t>
      </w:r>
    </w:p>
    <w:p w14:paraId="742CD8E4"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Sporządzanie protokołów konieczności w przypadku potrzeby wykonywania robót dodatkowych lub zamiennych, uzasadniania potrzeby wykonywania tych prac oraz wnioskowania do zamawiającego o ich wykonanie.</w:t>
      </w:r>
    </w:p>
    <w:p w14:paraId="7789A1C1"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Rozliczanie środków z dofinansowań zewnętrznych uzyskanych przez Gminę.</w:t>
      </w:r>
    </w:p>
    <w:p w14:paraId="760F5DEC"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Kontrolowanie jakości oraz określanie wartości materiałów uzyskanych z rozbiórki. </w:t>
      </w:r>
    </w:p>
    <w:p w14:paraId="46932DD4"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Kontrola wykonanych robót zanikowych. </w:t>
      </w:r>
    </w:p>
    <w:p w14:paraId="17520B0A"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Uczestniczenie w odbiorach i próbach technicznych instalacji i urządzeń. </w:t>
      </w:r>
    </w:p>
    <w:p w14:paraId="417E3D20"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Kompletowanie, weryfikacja, zatwierdzanie dokumentacji związanych z odbiorem końcowym. </w:t>
      </w:r>
    </w:p>
    <w:p w14:paraId="22FBBAD6"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Potwierdzanie gotowości do odbioru robót lub obiektu. </w:t>
      </w:r>
    </w:p>
    <w:p w14:paraId="2E3B5EC9"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Kontrolowanie wymagań zatrudnienia przez wykonawcę lub podwykonawcę, na podstawie umowy o pracę, osób wykonujących wskazane przez zamawiającego czynności w zakresie realizacji zamówienia zgodnie z art.29 ust. 3a ustawy </w:t>
      </w:r>
      <w:proofErr w:type="spellStart"/>
      <w:r w:rsidRPr="006C1648">
        <w:rPr>
          <w:rFonts w:ascii="Times New Roman" w:hAnsi="Times New Roman"/>
          <w:bCs/>
        </w:rPr>
        <w:t>Pzp</w:t>
      </w:r>
      <w:proofErr w:type="spellEnd"/>
      <w:r w:rsidRPr="006C1648">
        <w:rPr>
          <w:rFonts w:ascii="Times New Roman" w:hAnsi="Times New Roman"/>
          <w:bCs/>
        </w:rPr>
        <w:t xml:space="preserve">. </w:t>
      </w:r>
    </w:p>
    <w:p w14:paraId="36B023F4"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Uczestniczenie w czynności odbioru obiektu lub robót i przekazania ich do użytku. </w:t>
      </w:r>
    </w:p>
    <w:p w14:paraId="1E6026CD"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Uczestniczenie w przeglądach w okresie gwarancji i rękojmi, oraz kontrolowanie usuwania ujawnionych wad i usterek. </w:t>
      </w:r>
    </w:p>
    <w:p w14:paraId="69BD542C"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Dokonanie rozliczenia końcowego inwestycji. </w:t>
      </w:r>
    </w:p>
    <w:p w14:paraId="1F5303B0"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lastRenderedPageBreak/>
        <w:t xml:space="preserve">Informowanie Zamawiającego na bieżąco o postępach w realizacji robót, stwierdzonych nieprawidłowościach lub zagrożeniach w realizacji robót wynikających z zatwierdzonego przez Zamawiającego harmonogramu robót. </w:t>
      </w:r>
    </w:p>
    <w:p w14:paraId="4EC13966" w14:textId="77777777" w:rsidR="00B73EE2" w:rsidRPr="006C1648" w:rsidRDefault="00B73EE2" w:rsidP="00AD3F64">
      <w:pPr>
        <w:pStyle w:val="Akapitzlist"/>
        <w:numPr>
          <w:ilvl w:val="0"/>
          <w:numId w:val="18"/>
        </w:numPr>
        <w:spacing w:before="120" w:after="0" w:line="360" w:lineRule="auto"/>
        <w:contextualSpacing w:val="0"/>
        <w:jc w:val="both"/>
        <w:rPr>
          <w:rFonts w:ascii="Times New Roman" w:hAnsi="Times New Roman"/>
          <w:bCs/>
        </w:rPr>
      </w:pPr>
      <w:r w:rsidRPr="006C1648">
        <w:rPr>
          <w:rFonts w:ascii="Times New Roman" w:hAnsi="Times New Roman"/>
          <w:bCs/>
        </w:rPr>
        <w:t xml:space="preserve">Informowanie Zamawiającego o terminach odbioru robót, których obowiązek odbioru spoczywa na Wykonawcy (ulegających zanikowi, częściowych, prób urządzeń i instalacji itp.) niezwłocznie po dokonaniu zgłoszenia odbioru przez wykonawcę robót. </w:t>
      </w:r>
    </w:p>
    <w:p w14:paraId="65C3DC50" w14:textId="77777777" w:rsidR="00B73EE2" w:rsidRPr="006C1648" w:rsidRDefault="00B73EE2" w:rsidP="006C1648">
      <w:pPr>
        <w:spacing w:before="120" w:after="0" w:line="360" w:lineRule="auto"/>
        <w:jc w:val="both"/>
        <w:rPr>
          <w:rFonts w:ascii="Times New Roman" w:hAnsi="Times New Roman" w:cs="Times New Roman"/>
          <w:bCs/>
        </w:rPr>
      </w:pPr>
      <w:r w:rsidRPr="006C1648">
        <w:rPr>
          <w:rFonts w:ascii="Times New Roman" w:hAnsi="Times New Roman" w:cs="Times New Roman"/>
          <w:bCs/>
        </w:rPr>
        <w:t xml:space="preserve">W przypadku wyniknięcia po zakończeniu zadania kwestii spornych pomiędzy Zamawiającym, a Wykonawcą robót budowlanych, Inspektor nadzoru zobowiązany jest do nieodpłatnego uczestnictwa w działaniach mających na celu rozstrzygnięcie kwestii spornych poprzez sporządzanie niezbędnych opinii, weryfikacji etc. przez cały okres udzielonej przez Wykonawcę gwarancji i rękojmi. </w:t>
      </w:r>
    </w:p>
    <w:p w14:paraId="25E7D63C" w14:textId="77777777" w:rsidR="00B73EE2" w:rsidRPr="006C1648" w:rsidRDefault="00B73EE2" w:rsidP="00AD3F64">
      <w:pPr>
        <w:pStyle w:val="Akapitzlist"/>
        <w:numPr>
          <w:ilvl w:val="1"/>
          <w:numId w:val="14"/>
        </w:numPr>
        <w:spacing w:before="120" w:after="0" w:line="360" w:lineRule="auto"/>
        <w:ind w:left="788" w:hanging="431"/>
        <w:contextualSpacing w:val="0"/>
        <w:jc w:val="both"/>
        <w:rPr>
          <w:rFonts w:ascii="Times New Roman" w:hAnsi="Times New Roman"/>
          <w:bCs/>
        </w:rPr>
      </w:pPr>
      <w:r w:rsidRPr="006C1648">
        <w:rPr>
          <w:rFonts w:ascii="Times New Roman" w:hAnsi="Times New Roman"/>
          <w:bCs/>
        </w:rPr>
        <w:t>Oferta na pełnienie obowiązków inspektora nadzoru winna być opisana według poniższych wytycznych:</w:t>
      </w:r>
    </w:p>
    <w:p w14:paraId="4A128839" w14:textId="77777777" w:rsidR="00B73EE2" w:rsidRPr="006C1648" w:rsidRDefault="00B73EE2" w:rsidP="00AD3F64">
      <w:pPr>
        <w:pStyle w:val="Akapitzlist"/>
        <w:numPr>
          <w:ilvl w:val="0"/>
          <w:numId w:val="13"/>
        </w:numPr>
        <w:autoSpaceDE w:val="0"/>
        <w:autoSpaceDN w:val="0"/>
        <w:adjustRightInd w:val="0"/>
        <w:spacing w:after="0" w:line="360" w:lineRule="auto"/>
        <w:jc w:val="both"/>
        <w:rPr>
          <w:rFonts w:ascii="Times New Roman" w:hAnsi="Times New Roman"/>
        </w:rPr>
      </w:pPr>
      <w:r w:rsidRPr="006C1648">
        <w:rPr>
          <w:rFonts w:ascii="Times New Roman" w:hAnsi="Times New Roman"/>
          <w:color w:val="000000" w:themeColor="text1"/>
        </w:rPr>
        <w:t xml:space="preserve">Niezbędne jest, aby dla nadzorowania każdej z wyżej wymienionych robót wiodący inspektor nadzoru posiadał uprawnienia budowlane w specjalności inżynieryjnej drogowej. Inspektor Nadzoru Inwestorskiego będzie pełnił jednocześnie funkcję Koordynatora. Wymagane jest, aby inspektor wiodący posiadał uprawnienia i doświadczenie w nadzorowaniu podobnych robót minimum 5 lat. </w:t>
      </w:r>
    </w:p>
    <w:p w14:paraId="4400D709" w14:textId="77777777" w:rsidR="00B73EE2" w:rsidRPr="006C1648" w:rsidRDefault="00B73EE2" w:rsidP="00AD3F64">
      <w:pPr>
        <w:pStyle w:val="Akapitzlist"/>
        <w:numPr>
          <w:ilvl w:val="0"/>
          <w:numId w:val="13"/>
        </w:numPr>
        <w:autoSpaceDE w:val="0"/>
        <w:autoSpaceDN w:val="0"/>
        <w:adjustRightInd w:val="0"/>
        <w:spacing w:after="0" w:line="360" w:lineRule="auto"/>
        <w:jc w:val="both"/>
        <w:rPr>
          <w:rFonts w:ascii="Times New Roman" w:hAnsi="Times New Roman"/>
        </w:rPr>
      </w:pPr>
      <w:r w:rsidRPr="006C1648">
        <w:rPr>
          <w:rFonts w:ascii="Times New Roman" w:hAnsi="Times New Roman"/>
        </w:rPr>
        <w:t>Wymagane jest, aby wiodący Inspektor Nadzoru posiadał zespół inspektorów branżowych z właściwymi dla danej branży uprawnieniami budowlanymi do nadzorowania prac tj. (konstrukcyjno-budowalnych, instalacyjnych, elektroenergetycznych, etc.), którzy również będą podlegali akceptacji Zamawiającego.</w:t>
      </w:r>
    </w:p>
    <w:p w14:paraId="6F46566C" w14:textId="77777777" w:rsidR="00B73EE2" w:rsidRPr="006C1648" w:rsidRDefault="00B73EE2" w:rsidP="00AD3F64">
      <w:pPr>
        <w:pStyle w:val="Akapitzlist"/>
        <w:numPr>
          <w:ilvl w:val="0"/>
          <w:numId w:val="13"/>
        </w:numPr>
        <w:autoSpaceDE w:val="0"/>
        <w:autoSpaceDN w:val="0"/>
        <w:adjustRightInd w:val="0"/>
        <w:spacing w:after="0" w:line="360" w:lineRule="auto"/>
        <w:jc w:val="both"/>
        <w:rPr>
          <w:rFonts w:ascii="Times New Roman" w:hAnsi="Times New Roman"/>
        </w:rPr>
      </w:pPr>
      <w:r w:rsidRPr="006C1648">
        <w:rPr>
          <w:rFonts w:ascii="Times New Roman" w:hAnsi="Times New Roman"/>
        </w:rPr>
        <w:t>Oferta Wykonawcy winna zawierać listę kluczowego personelu technicznego przeznaczonego do realizacji zadania wraz doświadczeniem.</w:t>
      </w:r>
    </w:p>
    <w:p w14:paraId="786E6B7C" w14:textId="77777777" w:rsidR="00B73EE2" w:rsidRPr="006C1648" w:rsidRDefault="00B73EE2" w:rsidP="00AD3F64">
      <w:pPr>
        <w:pStyle w:val="Akapitzlist"/>
        <w:numPr>
          <w:ilvl w:val="1"/>
          <w:numId w:val="14"/>
        </w:numPr>
        <w:spacing w:after="0" w:line="360" w:lineRule="auto"/>
        <w:ind w:left="788" w:hanging="431"/>
        <w:contextualSpacing w:val="0"/>
        <w:jc w:val="both"/>
        <w:rPr>
          <w:rFonts w:ascii="Times New Roman" w:hAnsi="Times New Roman"/>
        </w:rPr>
      </w:pPr>
      <w:r w:rsidRPr="006C1648">
        <w:rPr>
          <w:rFonts w:ascii="Times New Roman" w:hAnsi="Times New Roman"/>
        </w:rPr>
        <w:t>Celem poszczególnych inwestycji jest wykonanie robót budowlanych polegających odpowiednio na:</w:t>
      </w:r>
    </w:p>
    <w:p w14:paraId="3F1E76CC" w14:textId="77777777" w:rsidR="00B73EE2" w:rsidRPr="006C1648" w:rsidRDefault="00B73EE2" w:rsidP="00AD3F64">
      <w:pPr>
        <w:pStyle w:val="Akapitzlist"/>
        <w:numPr>
          <w:ilvl w:val="0"/>
          <w:numId w:val="15"/>
        </w:numPr>
        <w:spacing w:before="120" w:after="0" w:line="360" w:lineRule="auto"/>
        <w:ind w:left="1276" w:hanging="437"/>
        <w:contextualSpacing w:val="0"/>
        <w:jc w:val="both"/>
        <w:rPr>
          <w:rFonts w:ascii="Times New Roman" w:hAnsi="Times New Roman"/>
        </w:rPr>
      </w:pPr>
      <w:r w:rsidRPr="006C1648">
        <w:rPr>
          <w:rFonts w:ascii="Times New Roman" w:hAnsi="Times New Roman"/>
        </w:rPr>
        <w:t>Budowa drogi ul. Wierzbowa, ul. Bukowa w m. Modlnica:</w:t>
      </w:r>
    </w:p>
    <w:p w14:paraId="0EC0489A"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nawierzchni jezdni dróg gminnych,</w:t>
      </w:r>
    </w:p>
    <w:p w14:paraId="01AE0348"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poboczy,</w:t>
      </w:r>
    </w:p>
    <w:p w14:paraId="0BC091A3"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chodnika,</w:t>
      </w:r>
    </w:p>
    <w:p w14:paraId="759FE1B2"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zjazdów indywidualnych,</w:t>
      </w:r>
    </w:p>
    <w:p w14:paraId="11A26570"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 xml:space="preserve">budowie systemu odwodnienia skradającego się z: kanalizacji deszczowej grawitacyjnej, studzienek ściekowych, studzienek rewizyjnych, </w:t>
      </w:r>
      <w:proofErr w:type="spellStart"/>
      <w:r w:rsidRPr="006C1648">
        <w:rPr>
          <w:rFonts w:ascii="Times New Roman" w:hAnsi="Times New Roman"/>
        </w:rPr>
        <w:t>przykanalików</w:t>
      </w:r>
      <w:proofErr w:type="spellEnd"/>
      <w:r w:rsidRPr="006C1648">
        <w:rPr>
          <w:rFonts w:ascii="Times New Roman" w:hAnsi="Times New Roman"/>
        </w:rPr>
        <w:t xml:space="preserve">, ścieków typu ACO, drenażu francuskiego, wylotu </w:t>
      </w:r>
      <w:proofErr w:type="spellStart"/>
      <w:r w:rsidRPr="006C1648">
        <w:rPr>
          <w:rFonts w:ascii="Times New Roman" w:hAnsi="Times New Roman"/>
        </w:rPr>
        <w:t>Wl</w:t>
      </w:r>
      <w:proofErr w:type="spellEnd"/>
      <w:r w:rsidRPr="006C1648">
        <w:rPr>
          <w:rFonts w:ascii="Times New Roman" w:hAnsi="Times New Roman"/>
        </w:rPr>
        <w:t xml:space="preserve"> (umocnionego płytami ażurowymi kotwionymi palikami), wylotu W2 i umocnionego zbiornika retencyjnego, otwartego o poj. 3318m3 </w:t>
      </w:r>
    </w:p>
    <w:p w14:paraId="1E1A4717"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lastRenderedPageBreak/>
        <w:t>budowie kanału technologicznego,</w:t>
      </w:r>
    </w:p>
    <w:p w14:paraId="7126092E"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instalacji oświetlenia ulicznego,</w:t>
      </w:r>
    </w:p>
    <w:p w14:paraId="5B3B2305"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palisad betonowych oraz poręczy dla pieszych,</w:t>
      </w:r>
    </w:p>
    <w:p w14:paraId="06BB53A8"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skarp drogowych,</w:t>
      </w:r>
    </w:p>
    <w:p w14:paraId="5B850987"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przebudowie innej drogi publicznej - drogi krajowej nr 94 — ul. Częstochowska (droga krajowa klasy GP oraz częściowo G), polegającą na budowie chodnika z kostki brukowej wraz z budową palisady betonowej,</w:t>
      </w:r>
    </w:p>
    <w:p w14:paraId="19CB7469"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 xml:space="preserve">budowie odcinków sieci kablowych elektroenergetycznych </w:t>
      </w:r>
      <w:proofErr w:type="spellStart"/>
      <w:r w:rsidRPr="006C1648">
        <w:rPr>
          <w:rFonts w:ascii="Times New Roman" w:hAnsi="Times New Roman"/>
        </w:rPr>
        <w:t>nN</w:t>
      </w:r>
      <w:proofErr w:type="spellEnd"/>
      <w:r w:rsidRPr="006C1648">
        <w:rPr>
          <w:rFonts w:ascii="Times New Roman" w:hAnsi="Times New Roman"/>
        </w:rPr>
        <w:t xml:space="preserve"> i SN (poza zakres kolizji z inwestycją),</w:t>
      </w:r>
    </w:p>
    <w:p w14:paraId="2D3D96FE"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przebudowie i budowę odcinków sieci kanalizacji sanitarnej (poza zakres kolizji z inwestycją),</w:t>
      </w:r>
    </w:p>
    <w:p w14:paraId="2ED6669E"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przebudowie i budowę odcinków sieci gazowej (poza zakres kolizji z inwestycją),</w:t>
      </w:r>
    </w:p>
    <w:p w14:paraId="722B74CA"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przebudowie i budowę odcinków sieci wodociągowej (poza zakres kolizji z inwestycją),</w:t>
      </w:r>
    </w:p>
    <w:p w14:paraId="082C6ED5"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zabezpieczeniu nowoprojektowanych i istniejących sieci uzbrojenia terenu,</w:t>
      </w:r>
    </w:p>
    <w:p w14:paraId="2BA4A830"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 xml:space="preserve">rozbiórce obiektów nieprzewidzianych do dalszego użytkowania (ogrodzeń, odcinków sieci kolidujących z inwestycją: sieci kablowych elektroenergetycznych </w:t>
      </w:r>
      <w:proofErr w:type="spellStart"/>
      <w:r w:rsidRPr="006C1648">
        <w:rPr>
          <w:rFonts w:ascii="Times New Roman" w:hAnsi="Times New Roman"/>
        </w:rPr>
        <w:t>nN</w:t>
      </w:r>
      <w:proofErr w:type="spellEnd"/>
      <w:r w:rsidRPr="006C1648">
        <w:rPr>
          <w:rFonts w:ascii="Times New Roman" w:hAnsi="Times New Roman"/>
        </w:rPr>
        <w:t xml:space="preserve"> i SN, sieci kanalizacji sanitarnej, sieci gazowej, sieci wodociągowej),</w:t>
      </w:r>
    </w:p>
    <w:p w14:paraId="66D505DD"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wycince krzewów i drzew kolidujących z przedmiotową inwestycją.</w:t>
      </w:r>
    </w:p>
    <w:p w14:paraId="154ED39E" w14:textId="77777777" w:rsidR="00B73EE2" w:rsidRPr="006C1648" w:rsidRDefault="00B73EE2" w:rsidP="00AD3F64">
      <w:pPr>
        <w:pStyle w:val="Akapitzlist"/>
        <w:numPr>
          <w:ilvl w:val="0"/>
          <w:numId w:val="15"/>
        </w:numPr>
        <w:spacing w:before="120" w:after="0" w:line="360" w:lineRule="auto"/>
        <w:ind w:left="1276" w:hanging="437"/>
        <w:contextualSpacing w:val="0"/>
        <w:jc w:val="both"/>
        <w:rPr>
          <w:rFonts w:ascii="Times New Roman" w:hAnsi="Times New Roman"/>
        </w:rPr>
      </w:pPr>
      <w:r w:rsidRPr="006C1648">
        <w:rPr>
          <w:rFonts w:ascii="Times New Roman" w:hAnsi="Times New Roman"/>
        </w:rPr>
        <w:t>Rozbudowa drogi ul. Studzienki w m. Modlnica</w:t>
      </w:r>
    </w:p>
    <w:p w14:paraId="0C191032"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rozbudowie jezdni drogi gminnej publicznej o nawierzchni bitumicznej, zakończonej miejscem do zawracania,</w:t>
      </w:r>
    </w:p>
    <w:p w14:paraId="388EFFB1"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obustronnych poboczy o nawierzchni z kruszywa łamanego,</w:t>
      </w:r>
    </w:p>
    <w:p w14:paraId="60F4059C"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przebudowie i budowie zjazdów publicznych i indywidualnych o nawierzchni z kostki betonowej,</w:t>
      </w:r>
    </w:p>
    <w:p w14:paraId="0C88297C"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 xml:space="preserve">budowie systemu odwodnienia drogi, składającego się z kanalizacji deszczowej, studzienek ściekowych, studni rewizyjnych, </w:t>
      </w:r>
      <w:proofErr w:type="spellStart"/>
      <w:r w:rsidRPr="006C1648">
        <w:rPr>
          <w:rFonts w:ascii="Times New Roman" w:hAnsi="Times New Roman"/>
        </w:rPr>
        <w:t>przykanalików</w:t>
      </w:r>
      <w:proofErr w:type="spellEnd"/>
      <w:r w:rsidRPr="006C1648">
        <w:rPr>
          <w:rFonts w:ascii="Times New Roman" w:hAnsi="Times New Roman"/>
        </w:rPr>
        <w:t>,</w:t>
      </w:r>
    </w:p>
    <w:p w14:paraId="5EAC3E88"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oświetlenia ulicznego,</w:t>
      </w:r>
    </w:p>
    <w:p w14:paraId="10E7C1FF"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kanału technologicznego,</w:t>
      </w:r>
    </w:p>
    <w:p w14:paraId="260A1E44"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skarp drogowych,</w:t>
      </w:r>
    </w:p>
    <w:p w14:paraId="6D37ED3E"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budowie (poza obszar kolizji z inwestycją) sieci uzbrojenia terenu: sieci kanalizacji sanitarnej, sieci wodociągowej wraz z hydrantem i sieci gazowej,</w:t>
      </w:r>
    </w:p>
    <w:p w14:paraId="15955BDC"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regulacjo wysokościowej i przebudowie polegającej na zabezpieczeniu rurami osłonowymi istniejącej infrastruktury podziemnej (sieci uzbrojenia terenu),</w:t>
      </w:r>
    </w:p>
    <w:p w14:paraId="1DF1D5F9" w14:textId="77777777" w:rsidR="00B73EE2" w:rsidRPr="006C1648" w:rsidRDefault="00B73EE2" w:rsidP="00AD3F64">
      <w:pPr>
        <w:pStyle w:val="Akapitzlist"/>
        <w:numPr>
          <w:ilvl w:val="1"/>
          <w:numId w:val="16"/>
        </w:numPr>
        <w:spacing w:after="0" w:line="360" w:lineRule="auto"/>
        <w:ind w:left="1559" w:hanging="357"/>
        <w:contextualSpacing w:val="0"/>
        <w:jc w:val="both"/>
        <w:rPr>
          <w:rFonts w:ascii="Times New Roman" w:hAnsi="Times New Roman"/>
        </w:rPr>
      </w:pPr>
      <w:r w:rsidRPr="006C1648">
        <w:rPr>
          <w:rFonts w:ascii="Times New Roman" w:hAnsi="Times New Roman"/>
        </w:rPr>
        <w:t>rozbiórce obiektów budowlanych nieprzewidzianych do dalszego użytkowania (sieci kanalizacji sanitarnej, sieci wodociągowej i sieci gazowej).</w:t>
      </w:r>
    </w:p>
    <w:p w14:paraId="61AA7D22" w14:textId="77777777" w:rsidR="00B73EE2" w:rsidRPr="006C1648" w:rsidRDefault="00B73EE2" w:rsidP="006C1648">
      <w:pPr>
        <w:spacing w:after="0" w:line="360" w:lineRule="auto"/>
        <w:ind w:left="426" w:right="23"/>
        <w:jc w:val="both"/>
        <w:rPr>
          <w:rFonts w:ascii="Times New Roman" w:eastAsia="Times New Roman" w:hAnsi="Times New Roman" w:cs="Times New Roman"/>
          <w:b/>
          <w:lang w:eastAsia="ar-SA"/>
        </w:rPr>
      </w:pPr>
    </w:p>
    <w:p w14:paraId="5A364E9B" w14:textId="77777777" w:rsidR="00A56534" w:rsidRDefault="00B73EE2" w:rsidP="00A56534">
      <w:pPr>
        <w:pStyle w:val="Akapitzlist"/>
        <w:numPr>
          <w:ilvl w:val="0"/>
          <w:numId w:val="12"/>
        </w:numPr>
        <w:spacing w:after="0" w:line="360" w:lineRule="auto"/>
        <w:ind w:left="425" w:hanging="357"/>
        <w:contextualSpacing w:val="0"/>
        <w:jc w:val="both"/>
        <w:rPr>
          <w:rFonts w:ascii="Times New Roman" w:hAnsi="Times New Roman"/>
        </w:rPr>
      </w:pPr>
      <w:r w:rsidRPr="006C1648">
        <w:rPr>
          <w:rFonts w:ascii="Times New Roman" w:hAnsi="Times New Roman"/>
          <w:bCs/>
        </w:rPr>
        <w:t xml:space="preserve">Cena </w:t>
      </w:r>
      <w:r w:rsidRPr="006C1648">
        <w:rPr>
          <w:rFonts w:ascii="Times New Roman" w:hAnsi="Times New Roman"/>
        </w:rPr>
        <w:t>ofertowa (ryczałtowa) musi zawierać wszystkie koszty związane z realizacją zadania w tym w prz</w:t>
      </w:r>
      <w:r w:rsidR="00851F43">
        <w:rPr>
          <w:rFonts w:ascii="Times New Roman" w:hAnsi="Times New Roman"/>
        </w:rPr>
        <w:t xml:space="preserve">ypadku konieczności </w:t>
      </w:r>
      <w:r w:rsidR="00851F43">
        <w:rPr>
          <w:rFonts w:ascii="Times New Roman" w:hAnsi="Times New Roman"/>
          <w:lang w:val="pl-PL"/>
        </w:rPr>
        <w:t xml:space="preserve">dysponowania </w:t>
      </w:r>
      <w:r w:rsidR="00851F43">
        <w:rPr>
          <w:rFonts w:ascii="Times New Roman" w:hAnsi="Times New Roman"/>
        </w:rPr>
        <w:t xml:space="preserve"> dodatkowy</w:t>
      </w:r>
      <w:r w:rsidR="00851F43">
        <w:rPr>
          <w:rFonts w:ascii="Times New Roman" w:hAnsi="Times New Roman"/>
          <w:lang w:val="pl-PL"/>
        </w:rPr>
        <w:t>mi</w:t>
      </w:r>
      <w:r w:rsidR="00851F43">
        <w:rPr>
          <w:rFonts w:ascii="Times New Roman" w:hAnsi="Times New Roman"/>
        </w:rPr>
        <w:t xml:space="preserve"> inspektor</w:t>
      </w:r>
      <w:r w:rsidR="00851F43">
        <w:rPr>
          <w:rFonts w:ascii="Times New Roman" w:hAnsi="Times New Roman"/>
          <w:lang w:val="pl-PL"/>
        </w:rPr>
        <w:t>ami</w:t>
      </w:r>
      <w:r w:rsidR="00851F43">
        <w:rPr>
          <w:rFonts w:ascii="Times New Roman" w:hAnsi="Times New Roman"/>
        </w:rPr>
        <w:t xml:space="preserve"> branżowy</w:t>
      </w:r>
      <w:r w:rsidR="00851F43">
        <w:rPr>
          <w:rFonts w:ascii="Times New Roman" w:hAnsi="Times New Roman"/>
          <w:lang w:val="pl-PL"/>
        </w:rPr>
        <w:t>mi</w:t>
      </w:r>
      <w:r w:rsidRPr="006C1648">
        <w:rPr>
          <w:rFonts w:ascii="Times New Roman" w:hAnsi="Times New Roman"/>
        </w:rPr>
        <w:t xml:space="preserve">. </w:t>
      </w:r>
    </w:p>
    <w:p w14:paraId="27252815" w14:textId="1B208E53" w:rsidR="00A56534" w:rsidRPr="00A56534" w:rsidRDefault="00B73EE2" w:rsidP="00A56534">
      <w:pPr>
        <w:pStyle w:val="Akapitzlist"/>
        <w:spacing w:after="0" w:line="360" w:lineRule="auto"/>
        <w:ind w:left="425"/>
        <w:contextualSpacing w:val="0"/>
        <w:jc w:val="both"/>
        <w:rPr>
          <w:rFonts w:ascii="Times New Roman" w:hAnsi="Times New Roman"/>
          <w:b/>
          <w:lang w:val="pl-PL"/>
        </w:rPr>
      </w:pPr>
      <w:r w:rsidRPr="00A56534">
        <w:rPr>
          <w:rFonts w:ascii="Times New Roman" w:hAnsi="Times New Roman"/>
          <w:bCs/>
        </w:rPr>
        <w:t>Szczegółowy</w:t>
      </w:r>
      <w:r w:rsidRPr="00A56534">
        <w:rPr>
          <w:rFonts w:ascii="Times New Roman" w:eastAsia="Times New Roman" w:hAnsi="Times New Roman"/>
          <w:lang w:eastAsia="ar-SA"/>
        </w:rPr>
        <w:t xml:space="preserve"> zakres robót</w:t>
      </w:r>
      <w:r w:rsidR="00EF61F5" w:rsidRPr="00A56534">
        <w:rPr>
          <w:rFonts w:ascii="Times New Roman" w:eastAsia="Times New Roman" w:hAnsi="Times New Roman"/>
          <w:lang w:eastAsia="ar-SA"/>
        </w:rPr>
        <w:t xml:space="preserve"> budowlanych, nad którymi będzie sprawowany nadzór,</w:t>
      </w:r>
      <w:r w:rsidRPr="00A56534">
        <w:rPr>
          <w:rFonts w:ascii="Times New Roman" w:eastAsia="Times New Roman" w:hAnsi="Times New Roman"/>
          <w:lang w:eastAsia="ar-SA"/>
        </w:rPr>
        <w:t xml:space="preserve"> ujęty został w</w:t>
      </w:r>
      <w:r w:rsidR="00EF61F5" w:rsidRPr="00A56534">
        <w:rPr>
          <w:rFonts w:ascii="Times New Roman" w:eastAsia="Times New Roman" w:hAnsi="Times New Roman"/>
          <w:lang w:eastAsia="ar-SA"/>
        </w:rPr>
        <w:t> </w:t>
      </w:r>
      <w:r w:rsidRPr="00A56534">
        <w:rPr>
          <w:rFonts w:ascii="Times New Roman" w:eastAsia="Times New Roman" w:hAnsi="Times New Roman"/>
          <w:lang w:eastAsia="ar-SA"/>
        </w:rPr>
        <w:t xml:space="preserve">przedmiarach robót </w:t>
      </w:r>
      <w:r w:rsidR="00EF61F5" w:rsidRPr="00A56534">
        <w:rPr>
          <w:rFonts w:ascii="Times New Roman" w:eastAsia="Times New Roman" w:hAnsi="Times New Roman"/>
          <w:lang w:eastAsia="ar-SA"/>
        </w:rPr>
        <w:t xml:space="preserve">oraz dokumentacji projektowej, </w:t>
      </w:r>
      <w:r w:rsidRPr="00A56534">
        <w:rPr>
          <w:rFonts w:ascii="Times New Roman" w:eastAsia="Times New Roman" w:hAnsi="Times New Roman"/>
          <w:lang w:eastAsia="ar-SA"/>
        </w:rPr>
        <w:t>stanowiąc</w:t>
      </w:r>
      <w:r w:rsidR="00EF61F5" w:rsidRPr="00A56534">
        <w:rPr>
          <w:rFonts w:ascii="Times New Roman" w:eastAsia="Times New Roman" w:hAnsi="Times New Roman"/>
          <w:lang w:eastAsia="ar-SA"/>
        </w:rPr>
        <w:t>ych</w:t>
      </w:r>
      <w:r w:rsidRPr="00A56534">
        <w:rPr>
          <w:rFonts w:ascii="Times New Roman" w:eastAsia="Times New Roman" w:hAnsi="Times New Roman"/>
          <w:lang w:eastAsia="ar-SA"/>
        </w:rPr>
        <w:t xml:space="preserve"> załącznik</w:t>
      </w:r>
      <w:r w:rsidR="00EF61F5" w:rsidRPr="00A56534">
        <w:rPr>
          <w:rFonts w:ascii="Times New Roman" w:eastAsia="Times New Roman" w:hAnsi="Times New Roman"/>
          <w:lang w:eastAsia="ar-SA"/>
        </w:rPr>
        <w:t>i</w:t>
      </w:r>
      <w:r w:rsidRPr="00A56534">
        <w:rPr>
          <w:rFonts w:ascii="Times New Roman" w:eastAsia="Times New Roman" w:hAnsi="Times New Roman"/>
          <w:lang w:eastAsia="ar-SA"/>
        </w:rPr>
        <w:t xml:space="preserve"> do</w:t>
      </w:r>
      <w:r w:rsidR="00EF61F5" w:rsidRPr="00A56534">
        <w:rPr>
          <w:rFonts w:ascii="Times New Roman" w:eastAsia="Times New Roman" w:hAnsi="Times New Roman"/>
          <w:lang w:eastAsia="ar-SA"/>
        </w:rPr>
        <w:t xml:space="preserve"> niniejszej</w:t>
      </w:r>
      <w:r w:rsidR="00747924" w:rsidRPr="00A56534">
        <w:rPr>
          <w:rFonts w:ascii="Times New Roman" w:eastAsia="Times New Roman" w:hAnsi="Times New Roman"/>
          <w:lang w:eastAsia="ar-SA"/>
        </w:rPr>
        <w:t xml:space="preserve"> dokumentacji przetargowej</w:t>
      </w:r>
      <w:r w:rsidR="00747924" w:rsidRPr="00A56534">
        <w:rPr>
          <w:rFonts w:ascii="Times New Roman" w:eastAsia="Times New Roman" w:hAnsi="Times New Roman"/>
          <w:lang w:val="pl-PL" w:eastAsia="ar-SA"/>
        </w:rPr>
        <w:t xml:space="preserve"> opublikowanej pod linkiem</w:t>
      </w:r>
      <w:r w:rsidR="00A56534" w:rsidRPr="00A56534">
        <w:rPr>
          <w:rFonts w:ascii="Times New Roman" w:eastAsia="Times New Roman" w:hAnsi="Times New Roman"/>
          <w:lang w:val="pl-PL" w:eastAsia="ar-SA"/>
        </w:rPr>
        <w:t xml:space="preserve"> </w:t>
      </w:r>
      <w:r w:rsidR="00A56534" w:rsidRPr="00A56534">
        <w:rPr>
          <w:b/>
        </w:rPr>
        <w:t>https://ezamowienia.gov.pl/mp-client/search/list/ocds-148610-96d9652b-e46d-4a91-80da-013af63e8645</w:t>
      </w:r>
      <w:r w:rsidR="00A56534">
        <w:rPr>
          <w:b/>
          <w:lang w:val="pl-PL"/>
        </w:rPr>
        <w:t>.</w:t>
      </w:r>
    </w:p>
    <w:p w14:paraId="455C9B14" w14:textId="5E39BDD0" w:rsidR="004A3ED0" w:rsidRPr="006C1648" w:rsidRDefault="00B73EE2" w:rsidP="00AD3F64">
      <w:pPr>
        <w:pStyle w:val="Akapitzlist"/>
        <w:numPr>
          <w:ilvl w:val="0"/>
          <w:numId w:val="12"/>
        </w:numPr>
        <w:spacing w:after="0" w:line="360" w:lineRule="auto"/>
        <w:ind w:left="425" w:hanging="357"/>
        <w:contextualSpacing w:val="0"/>
        <w:jc w:val="both"/>
        <w:rPr>
          <w:rFonts w:ascii="Times New Roman" w:eastAsiaTheme="minorHAnsi" w:hAnsi="Times New Roman"/>
        </w:rPr>
      </w:pPr>
      <w:r w:rsidRPr="006C1648">
        <w:rPr>
          <w:rFonts w:ascii="Times New Roman" w:eastAsia="Times New Roman" w:hAnsi="Times New Roman"/>
          <w:lang w:eastAsia="pl-PL"/>
        </w:rPr>
        <w:t xml:space="preserve">Stosownie do treści art. 95 ust.1 i 2 PZP Zamawiający </w:t>
      </w:r>
      <w:r w:rsidR="004A3ED0" w:rsidRPr="006C1648">
        <w:rPr>
          <w:rFonts w:ascii="Times New Roman" w:eastAsiaTheme="minorHAnsi" w:hAnsi="Times New Roman"/>
        </w:rPr>
        <w:t>wymaga zatrudnienia przez wykonawcę, podwykonawcę lub dalszego podwykonawcę osób wykonujących wszelkie czynności wchodzące w skład tzw. kosztów bezpośrednich na podstawie umowy o pracę w rozumieniu przepisów ustawy z dnia 26 czerwca 1974r. – Kodeks pracy (</w:t>
      </w:r>
      <w:proofErr w:type="spellStart"/>
      <w:r w:rsidR="004A3ED0" w:rsidRPr="006C1648">
        <w:rPr>
          <w:rFonts w:ascii="Times New Roman" w:eastAsiaTheme="minorHAnsi" w:hAnsi="Times New Roman"/>
        </w:rPr>
        <w:t>t.j</w:t>
      </w:r>
      <w:proofErr w:type="spellEnd"/>
      <w:r w:rsidR="004A3ED0" w:rsidRPr="006C1648">
        <w:rPr>
          <w:rFonts w:ascii="Times New Roman" w:eastAsiaTheme="minorHAnsi" w:hAnsi="Times New Roman"/>
        </w:rPr>
        <w:t xml:space="preserve">. Dz. U. z 2020 r. poz. 1320 z </w:t>
      </w:r>
      <w:proofErr w:type="spellStart"/>
      <w:r w:rsidR="004A3ED0" w:rsidRPr="006C1648">
        <w:rPr>
          <w:rFonts w:ascii="Times New Roman" w:eastAsiaTheme="minorHAnsi" w:hAnsi="Times New Roman"/>
        </w:rPr>
        <w:t>późn</w:t>
      </w:r>
      <w:proofErr w:type="spellEnd"/>
      <w:r w:rsidR="004A3ED0" w:rsidRPr="006C1648">
        <w:rPr>
          <w:rFonts w:ascii="Times New Roman" w:eastAsiaTheme="minorHAnsi" w:hAnsi="Times New Roman"/>
        </w:rPr>
        <w:t xml:space="preserve">. zm.). </w:t>
      </w:r>
    </w:p>
    <w:p w14:paraId="0CB634FF" w14:textId="77777777" w:rsidR="004A3ED0" w:rsidRPr="006C1648" w:rsidRDefault="004A3ED0" w:rsidP="001E66F9">
      <w:pPr>
        <w:autoSpaceDE w:val="0"/>
        <w:autoSpaceDN w:val="0"/>
        <w:adjustRightInd w:val="0"/>
        <w:spacing w:after="0" w:line="360" w:lineRule="auto"/>
        <w:ind w:left="426"/>
        <w:jc w:val="both"/>
        <w:rPr>
          <w:rFonts w:ascii="Times New Roman" w:hAnsi="Times New Roman" w:cs="Times New Roman"/>
          <w:color w:val="000000"/>
        </w:rPr>
      </w:pPr>
      <w:r w:rsidRPr="006C1648">
        <w:rPr>
          <w:rFonts w:ascii="Times New Roman" w:hAnsi="Times New Roman" w:cs="Times New Roman"/>
          <w:color w:val="000000"/>
        </w:rPr>
        <w:t xml:space="preserve">Powyższe wymaganie dotyczy pracowników wykonujących prace o charakterze administracyjno-biurowym lub pomocniczym przy realizacji niniejszego zamówienia. </w:t>
      </w:r>
    </w:p>
    <w:p w14:paraId="451BCF3D" w14:textId="77777777" w:rsidR="00B73EE2" w:rsidRPr="006C1648" w:rsidRDefault="004A3ED0" w:rsidP="001E66F9">
      <w:pPr>
        <w:spacing w:after="0" w:line="360" w:lineRule="auto"/>
        <w:ind w:left="426"/>
        <w:contextualSpacing/>
        <w:jc w:val="both"/>
        <w:rPr>
          <w:rFonts w:ascii="Times New Roman" w:eastAsia="Times New Roman" w:hAnsi="Times New Roman" w:cs="Times New Roman"/>
          <w:b/>
          <w:lang w:eastAsia="pl-PL"/>
        </w:rPr>
      </w:pPr>
      <w:r w:rsidRPr="006C1648">
        <w:rPr>
          <w:rFonts w:ascii="Times New Roman" w:hAnsi="Times New Roman" w:cs="Times New Roman"/>
          <w:color w:val="000000"/>
        </w:rPr>
        <w:t xml:space="preserve">Wymaganie to nie dotyczy osób pełniących samodzielne funkcje techniczne w budownictwie w rozumieniu ustawy Prawo budowlane, ewentualnie innych osób, co do których wykonawca lub podwykonawca wykaże, że wykonanie ww. czynności nie polega na wykonywaniu pracy w sposób określony w art. 22 § 1 </w:t>
      </w:r>
      <w:proofErr w:type="spellStart"/>
      <w:r w:rsidRPr="006C1648">
        <w:rPr>
          <w:rFonts w:ascii="Times New Roman" w:hAnsi="Times New Roman" w:cs="Times New Roman"/>
          <w:color w:val="000000"/>
        </w:rPr>
        <w:t>k.p</w:t>
      </w:r>
      <w:proofErr w:type="spellEnd"/>
      <w:r w:rsidRPr="006C1648">
        <w:rPr>
          <w:rFonts w:ascii="Times New Roman" w:hAnsi="Times New Roman" w:cs="Times New Roman"/>
          <w:color w:val="000000"/>
        </w:rPr>
        <w:t>.</w:t>
      </w:r>
    </w:p>
    <w:p w14:paraId="56EA1E44" w14:textId="77777777" w:rsidR="00B73EE2" w:rsidRPr="006C1648" w:rsidRDefault="00B73EE2" w:rsidP="006C1648">
      <w:pPr>
        <w:spacing w:after="0" w:line="276" w:lineRule="auto"/>
        <w:contextualSpacing/>
        <w:jc w:val="both"/>
        <w:rPr>
          <w:rFonts w:ascii="Cambria" w:eastAsia="Times New Roman" w:hAnsi="Cambria" w:cs="Calibri"/>
          <w:b/>
          <w:lang w:eastAsia="pl-PL"/>
        </w:rPr>
      </w:pPr>
    </w:p>
    <w:p w14:paraId="6E97FF00" w14:textId="1050F42C" w:rsidR="00B73EE2" w:rsidRPr="006C1648"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6C1648">
        <w:rPr>
          <w:rFonts w:ascii="Times New Roman" w:hAnsi="Times New Roman"/>
        </w:rPr>
        <w:t>W trakcie realizacji zamówienia Zamawiający uprawniony jest do wykonywania czynności kontrolnych Wobec wykonawcy odnośnie spełniania przez Wykonawcę lub podwykonawcę wymogu zatrudnienia na podstawie umowy o pracę osó</w:t>
      </w:r>
      <w:r w:rsidR="00A56534">
        <w:rPr>
          <w:rFonts w:ascii="Times New Roman" w:hAnsi="Times New Roman"/>
        </w:rPr>
        <w:t xml:space="preserve">b wykonujących wskazane w ust. </w:t>
      </w:r>
      <w:r w:rsidR="00A56534">
        <w:rPr>
          <w:rFonts w:ascii="Times New Roman" w:hAnsi="Times New Roman"/>
          <w:lang w:val="pl-PL"/>
        </w:rPr>
        <w:t>3</w:t>
      </w:r>
      <w:r w:rsidRPr="006C1648">
        <w:rPr>
          <w:rFonts w:ascii="Times New Roman" w:hAnsi="Times New Roman"/>
        </w:rPr>
        <w:t xml:space="preserve"> czynności. Zamawiający uprawniony jest w szczególności do: </w:t>
      </w:r>
    </w:p>
    <w:p w14:paraId="581E9D35" w14:textId="007E1440" w:rsidR="00B73EE2" w:rsidRPr="001E66F9" w:rsidRDefault="00B73EE2" w:rsidP="00AD3F64">
      <w:pPr>
        <w:pStyle w:val="Akapitzlist"/>
        <w:numPr>
          <w:ilvl w:val="1"/>
          <w:numId w:val="30"/>
        </w:numPr>
        <w:tabs>
          <w:tab w:val="center" w:pos="284"/>
        </w:tabs>
        <w:spacing w:after="0" w:line="360" w:lineRule="auto"/>
        <w:ind w:left="851"/>
        <w:jc w:val="both"/>
        <w:rPr>
          <w:rFonts w:ascii="Times New Roman" w:hAnsi="Times New Roman"/>
        </w:rPr>
      </w:pPr>
      <w:r w:rsidRPr="001E66F9">
        <w:rPr>
          <w:rFonts w:ascii="Times New Roman" w:hAnsi="Times New Roman"/>
        </w:rPr>
        <w:t>żądania oświadczeń i dokumentów w zakresie potwierdzenia spełniania ww. wymogów i</w:t>
      </w:r>
      <w:r w:rsidR="001E66F9">
        <w:rPr>
          <w:rFonts w:ascii="Times New Roman" w:hAnsi="Times New Roman"/>
        </w:rPr>
        <w:t> </w:t>
      </w:r>
      <w:r w:rsidRPr="001E66F9">
        <w:rPr>
          <w:rFonts w:ascii="Times New Roman" w:hAnsi="Times New Roman"/>
        </w:rPr>
        <w:t>dokonywania ich oceny,</w:t>
      </w:r>
    </w:p>
    <w:p w14:paraId="2981DDFC" w14:textId="474228D1" w:rsidR="00B73EE2" w:rsidRPr="006C1648" w:rsidRDefault="00B73EE2" w:rsidP="00AD3F64">
      <w:pPr>
        <w:pStyle w:val="Akapitzlist"/>
        <w:numPr>
          <w:ilvl w:val="1"/>
          <w:numId w:val="30"/>
        </w:numPr>
        <w:tabs>
          <w:tab w:val="center" w:pos="284"/>
        </w:tabs>
        <w:spacing w:after="0" w:line="360" w:lineRule="auto"/>
        <w:ind w:left="851"/>
        <w:jc w:val="both"/>
        <w:rPr>
          <w:rFonts w:ascii="Times New Roman" w:hAnsi="Times New Roman"/>
        </w:rPr>
      </w:pPr>
      <w:r w:rsidRPr="006C1648">
        <w:rPr>
          <w:rFonts w:ascii="Times New Roman" w:hAnsi="Times New Roman"/>
        </w:rPr>
        <w:t>żądania wyjaśnień w przypadku wątpliwości w zakresie potwierdzenia spełniania ww. wymogów</w:t>
      </w:r>
    </w:p>
    <w:p w14:paraId="762DDD51" w14:textId="7C187723" w:rsidR="00B73EE2" w:rsidRPr="006C1648" w:rsidRDefault="00B73EE2" w:rsidP="00AD3F64">
      <w:pPr>
        <w:pStyle w:val="Akapitzlist"/>
        <w:numPr>
          <w:ilvl w:val="1"/>
          <w:numId w:val="30"/>
        </w:numPr>
        <w:tabs>
          <w:tab w:val="center" w:pos="284"/>
        </w:tabs>
        <w:spacing w:after="0" w:line="360" w:lineRule="auto"/>
        <w:ind w:left="851"/>
        <w:jc w:val="both"/>
        <w:rPr>
          <w:rFonts w:ascii="Times New Roman" w:hAnsi="Times New Roman"/>
        </w:rPr>
      </w:pPr>
      <w:r w:rsidRPr="006C1648">
        <w:rPr>
          <w:rFonts w:ascii="Times New Roman" w:hAnsi="Times New Roman"/>
        </w:rPr>
        <w:t>przeprowadzania kontroli na miejscu wykonywania świadczenia.</w:t>
      </w:r>
    </w:p>
    <w:p w14:paraId="58906549" w14:textId="6E387090" w:rsidR="00B73EE2" w:rsidRPr="006C1648"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6C1648">
        <w:rPr>
          <w:rFonts w:ascii="Times New Roman" w:hAnsi="Times New Roman"/>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w:t>
      </w:r>
      <w:r w:rsidR="00A56534">
        <w:rPr>
          <w:rFonts w:ascii="Times New Roman" w:hAnsi="Times New Roman"/>
          <w:lang w:val="pl-PL"/>
        </w:rPr>
        <w:t>3</w:t>
      </w:r>
      <w:r w:rsidR="004A3ED0" w:rsidRPr="006C1648">
        <w:rPr>
          <w:rFonts w:ascii="Times New Roman" w:hAnsi="Times New Roman"/>
        </w:rPr>
        <w:t xml:space="preserve"> </w:t>
      </w:r>
      <w:r w:rsidRPr="006C1648">
        <w:rPr>
          <w:rFonts w:ascii="Times New Roman" w:hAnsi="Times New Roman"/>
        </w:rPr>
        <w:t>czynności w trakcie realizacji zamówienia:</w:t>
      </w:r>
    </w:p>
    <w:p w14:paraId="368A7AE9" w14:textId="6CEC89B8" w:rsidR="00B73EE2" w:rsidRPr="001E66F9" w:rsidRDefault="00B73EE2" w:rsidP="00AD3F64">
      <w:pPr>
        <w:pStyle w:val="Akapitzlist"/>
        <w:numPr>
          <w:ilvl w:val="0"/>
          <w:numId w:val="31"/>
        </w:numPr>
        <w:tabs>
          <w:tab w:val="center" w:pos="284"/>
        </w:tabs>
        <w:spacing w:after="0" w:line="360" w:lineRule="auto"/>
        <w:jc w:val="both"/>
        <w:rPr>
          <w:rFonts w:ascii="Times New Roman" w:hAnsi="Times New Roman"/>
          <w:i/>
        </w:rPr>
      </w:pPr>
      <w:r w:rsidRPr="001E66F9">
        <w:rPr>
          <w:rFonts w:ascii="Times New Roman" w:hAnsi="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w:t>
      </w:r>
      <w:r w:rsidRPr="001E66F9">
        <w:rPr>
          <w:rFonts w:ascii="Times New Roman" w:hAnsi="Times New Roman"/>
        </w:rPr>
        <w:lastRenderedPageBreak/>
        <w:t>osób, rodzaju umowy o pracę i wymiaru etatu oraz podpis osoby uprawnionej do złożenia oświadczenia w imieniu Wykonawcy lub Podwykonawcy;</w:t>
      </w:r>
    </w:p>
    <w:p w14:paraId="799A0ADE" w14:textId="0171283A" w:rsidR="00B73EE2" w:rsidRPr="006C1648" w:rsidRDefault="00B73EE2" w:rsidP="00AD3F64">
      <w:pPr>
        <w:pStyle w:val="Akapitzlist"/>
        <w:numPr>
          <w:ilvl w:val="0"/>
          <w:numId w:val="31"/>
        </w:numPr>
        <w:tabs>
          <w:tab w:val="center" w:pos="284"/>
        </w:tabs>
        <w:spacing w:after="0" w:line="360" w:lineRule="auto"/>
        <w:jc w:val="both"/>
        <w:rPr>
          <w:rFonts w:ascii="Times New Roman" w:hAnsi="Times New Roman"/>
          <w:i/>
        </w:rPr>
      </w:pPr>
      <w:r w:rsidRPr="006C1648">
        <w:rPr>
          <w:rFonts w:ascii="Times New Roman" w:hAnsi="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(tj. w szczególności bez adresów, nr PESEL pracowników). Imię i Nazwisko nie podlega </w:t>
      </w:r>
      <w:proofErr w:type="spellStart"/>
      <w:r w:rsidRPr="006C1648">
        <w:rPr>
          <w:rFonts w:ascii="Times New Roman" w:hAnsi="Times New Roman"/>
        </w:rPr>
        <w:t>anonimizacji</w:t>
      </w:r>
      <w:proofErr w:type="spellEnd"/>
      <w:r w:rsidRPr="006C1648">
        <w:rPr>
          <w:rFonts w:ascii="Times New Roman" w:hAnsi="Times New Roman"/>
        </w:rPr>
        <w:t>. Informacje takie jak: data zawarcia umowy, rodzaj umowy o pracę i zakres obowiązków, powinny być możliwe do zidentyfikowania;</w:t>
      </w:r>
    </w:p>
    <w:p w14:paraId="259FD8C4" w14:textId="00EA5594" w:rsidR="00B73EE2" w:rsidRPr="006C1648" w:rsidRDefault="00B73EE2" w:rsidP="00AD3F64">
      <w:pPr>
        <w:pStyle w:val="Akapitzlist"/>
        <w:numPr>
          <w:ilvl w:val="0"/>
          <w:numId w:val="31"/>
        </w:numPr>
        <w:tabs>
          <w:tab w:val="center" w:pos="284"/>
        </w:tabs>
        <w:spacing w:after="0" w:line="360" w:lineRule="auto"/>
        <w:jc w:val="both"/>
        <w:rPr>
          <w:rFonts w:ascii="Times New Roman" w:hAnsi="Times New Roman"/>
        </w:rPr>
      </w:pPr>
      <w:r w:rsidRPr="006C1648">
        <w:rPr>
          <w:rFonts w:ascii="Times New Roman" w:hAnsi="Times New Roman"/>
        </w:rPr>
        <w:t>zaświadczenie właściwego oddziału ZUS, potwierdzające opłacanie przez Wykonawcę lub Podwykonawcę składek na ubezpieczenia społeczne i zdrowotne z tytułu zatrudnienia na podstawie umów o pracę za ostatni okres rozliczeniowy;</w:t>
      </w:r>
    </w:p>
    <w:p w14:paraId="004BA342" w14:textId="3D159E92" w:rsidR="00B73EE2" w:rsidRPr="006C1648" w:rsidRDefault="00B73EE2" w:rsidP="00AD3F64">
      <w:pPr>
        <w:pStyle w:val="Akapitzlist"/>
        <w:numPr>
          <w:ilvl w:val="0"/>
          <w:numId w:val="31"/>
        </w:numPr>
        <w:tabs>
          <w:tab w:val="center" w:pos="284"/>
        </w:tabs>
        <w:spacing w:after="0" w:line="360" w:lineRule="auto"/>
        <w:jc w:val="both"/>
        <w:rPr>
          <w:rFonts w:ascii="Times New Roman" w:hAnsi="Times New Roman"/>
        </w:rPr>
      </w:pPr>
      <w:r w:rsidRPr="006C1648">
        <w:rPr>
          <w:rFonts w:ascii="Times New Roman" w:hAnsi="Times New Roman"/>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0C2DC76" w14:textId="7D2F5017" w:rsidR="00B73EE2" w:rsidRPr="006C1648"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6C1648">
        <w:rPr>
          <w:rFonts w:ascii="Times New Roman" w:hAnsi="Times New Roman"/>
        </w:rPr>
        <w:t>Z tytułu niespełnienia przez Wykonawcę lub Podwykonawcę wymogu zatrudnienia na podstawie umowy o pracę osób wykonujących wskazane w ust. 24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w:t>
      </w:r>
      <w:r w:rsidR="00A56534">
        <w:rPr>
          <w:rFonts w:ascii="Times New Roman" w:hAnsi="Times New Roman"/>
        </w:rPr>
        <w:t xml:space="preserve">b wykonujących wskazane w ust. </w:t>
      </w:r>
      <w:r w:rsidR="00A56534">
        <w:rPr>
          <w:rFonts w:ascii="Times New Roman" w:hAnsi="Times New Roman"/>
          <w:lang w:val="pl-PL"/>
        </w:rPr>
        <w:t>3</w:t>
      </w:r>
      <w:r w:rsidRPr="006C1648">
        <w:rPr>
          <w:rFonts w:ascii="Times New Roman" w:hAnsi="Times New Roman"/>
        </w:rPr>
        <w:t xml:space="preserve"> czynności. </w:t>
      </w:r>
    </w:p>
    <w:p w14:paraId="7E9091A0" w14:textId="5C691622" w:rsidR="00B73EE2" w:rsidRPr="006C1648"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6C1648">
        <w:rPr>
          <w:rFonts w:ascii="Times New Roman" w:hAnsi="Times New Roman"/>
        </w:rPr>
        <w:lastRenderedPageBreak/>
        <w:t>W przypadku uzasadnionych wątpliwości co do przestrzegania prawa pracy przez Wykonawcę lub Podwykonawcę, zamawiający może zwrócić się o przeprowadzenie kontroli przez Państwową Inspekcję Pracy.</w:t>
      </w:r>
    </w:p>
    <w:p w14:paraId="0B2FB1F8" w14:textId="287D60EA" w:rsidR="00B73EE2" w:rsidRPr="006C1648"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6C1648">
        <w:rPr>
          <w:rFonts w:ascii="Times New Roman" w:hAnsi="Times New Roman"/>
        </w:rPr>
        <w:t>Nazwy i kody Wspólnego Słownika Zamówień (CPV):</w:t>
      </w:r>
    </w:p>
    <w:p w14:paraId="3FCB40E6" w14:textId="77777777" w:rsidR="004A3ED0" w:rsidRPr="006C1648" w:rsidRDefault="004A3ED0" w:rsidP="006C1648">
      <w:pPr>
        <w:spacing w:after="0" w:line="360" w:lineRule="auto"/>
        <w:ind w:left="426" w:right="23"/>
        <w:jc w:val="both"/>
        <w:rPr>
          <w:rFonts w:ascii="Times New Roman" w:eastAsia="Times New Roman" w:hAnsi="Times New Roman" w:cs="Times New Roman"/>
          <w:b/>
          <w:lang w:eastAsia="ar-SA"/>
        </w:rPr>
      </w:pPr>
      <w:r w:rsidRPr="006C1648">
        <w:rPr>
          <w:rFonts w:ascii="Times New Roman" w:eastAsia="Times New Roman" w:hAnsi="Times New Roman" w:cs="Times New Roman"/>
          <w:b/>
          <w:lang w:eastAsia="ar-SA"/>
        </w:rPr>
        <w:t xml:space="preserve">CPV: 71520000 - 9 – Usługi nadzoru budowlanego; </w:t>
      </w:r>
    </w:p>
    <w:p w14:paraId="73858E2B" w14:textId="77777777" w:rsidR="004A3ED0" w:rsidRPr="006C1648" w:rsidRDefault="004A3ED0" w:rsidP="006C1648">
      <w:pPr>
        <w:spacing w:after="0" w:line="360" w:lineRule="auto"/>
        <w:ind w:left="426" w:right="23"/>
        <w:jc w:val="both"/>
        <w:rPr>
          <w:rFonts w:ascii="Times New Roman" w:eastAsia="Times New Roman" w:hAnsi="Times New Roman" w:cs="Times New Roman"/>
          <w:b/>
          <w:lang w:eastAsia="ar-SA"/>
        </w:rPr>
      </w:pPr>
      <w:r w:rsidRPr="006C1648">
        <w:rPr>
          <w:rFonts w:ascii="Times New Roman" w:eastAsia="Times New Roman" w:hAnsi="Times New Roman" w:cs="Times New Roman"/>
          <w:b/>
          <w:lang w:eastAsia="ar-SA"/>
        </w:rPr>
        <w:t>CPV: 71247000 - 1 – Nadzór nad robotami budowlanymi</w:t>
      </w:r>
    </w:p>
    <w:p w14:paraId="65AC06EC" w14:textId="77777777" w:rsidR="00B73EE2" w:rsidRPr="006C1648" w:rsidRDefault="00B73EE2" w:rsidP="006C1648">
      <w:pPr>
        <w:widowControl w:val="0"/>
        <w:suppressAutoHyphens/>
        <w:spacing w:after="0" w:line="240" w:lineRule="auto"/>
        <w:ind w:left="720"/>
        <w:jc w:val="both"/>
        <w:rPr>
          <w:rFonts w:ascii="Cambria" w:eastAsia="Lucida Sans Unicode" w:hAnsi="Cambria" w:cs="Arial"/>
          <w:spacing w:val="4"/>
          <w:highlight w:val="yellow"/>
          <w:shd w:val="clear" w:color="auto" w:fill="FFFFFF"/>
          <w:lang w:eastAsia="ar-SA"/>
        </w:rPr>
      </w:pPr>
    </w:p>
    <w:p w14:paraId="13927CF4" w14:textId="65591D7F" w:rsidR="004A3ED0" w:rsidRPr="006C1648" w:rsidRDefault="004A3ED0" w:rsidP="00AD3F64">
      <w:pPr>
        <w:pStyle w:val="Akapitzlist"/>
        <w:numPr>
          <w:ilvl w:val="0"/>
          <w:numId w:val="12"/>
        </w:numPr>
        <w:spacing w:after="0" w:line="360" w:lineRule="auto"/>
        <w:ind w:left="425" w:hanging="357"/>
        <w:contextualSpacing w:val="0"/>
        <w:jc w:val="both"/>
        <w:rPr>
          <w:rFonts w:ascii="Times New Roman" w:eastAsiaTheme="minorHAnsi" w:hAnsi="Times New Roman"/>
        </w:rPr>
      </w:pPr>
      <w:r w:rsidRPr="006C1648">
        <w:rPr>
          <w:rFonts w:ascii="Times New Roman" w:eastAsiaTheme="minorHAnsi" w:hAnsi="Times New Roman"/>
        </w:rPr>
        <w:t xml:space="preserve">Przedmiot niniejszego zamówienia nie został podzielony na części. </w:t>
      </w:r>
      <w:r w:rsidRPr="006C1648">
        <w:rPr>
          <w:rFonts w:ascii="Times New Roman" w:eastAsiaTheme="minorHAnsi" w:hAnsi="Times New Roman"/>
          <w:b/>
        </w:rPr>
        <w:t>Zamawiający nie dopuszcza składania ofert częściowych</w:t>
      </w:r>
      <w:r w:rsidRPr="006C1648">
        <w:rPr>
          <w:rFonts w:ascii="Times New Roman" w:eastAsiaTheme="minorHAnsi" w:hAnsi="Times New Roman"/>
        </w:rPr>
        <w:t xml:space="preserve">. Podział zamówienia na części groziłby nadmiernymi trudnościami technicznymi oraz nadmiernymi kosztami wykonania zamówienia. </w:t>
      </w:r>
    </w:p>
    <w:p w14:paraId="75D061B9" w14:textId="77777777" w:rsidR="004A3ED0" w:rsidRPr="006C1648" w:rsidRDefault="004A3ED0" w:rsidP="0065528E">
      <w:pPr>
        <w:autoSpaceDE w:val="0"/>
        <w:autoSpaceDN w:val="0"/>
        <w:adjustRightInd w:val="0"/>
        <w:spacing w:after="0" w:line="360" w:lineRule="auto"/>
        <w:ind w:left="426"/>
        <w:jc w:val="both"/>
        <w:rPr>
          <w:rFonts w:ascii="Times New Roman" w:hAnsi="Times New Roman" w:cs="Times New Roman"/>
          <w:color w:val="000000"/>
        </w:rPr>
      </w:pPr>
      <w:r w:rsidRPr="006C1648">
        <w:rPr>
          <w:rFonts w:ascii="Times New Roman" w:hAnsi="Times New Roman" w:cs="Times New Roman"/>
          <w:color w:val="000000"/>
        </w:rPr>
        <w:t>Nie przewiduje się udzielenia zamówienia w częściach, z uwagi na konieczność sprawowania przez wykonawcę kompleksowego nadzoru inwestorskiego wszystkich bra</w:t>
      </w:r>
      <w:r w:rsidR="002F5555" w:rsidRPr="006C1648">
        <w:rPr>
          <w:rFonts w:ascii="Times New Roman" w:hAnsi="Times New Roman" w:cs="Times New Roman"/>
          <w:color w:val="000000"/>
        </w:rPr>
        <w:t>nż przy pełnej ich koordynacji.</w:t>
      </w:r>
      <w:r w:rsidR="005673A5" w:rsidRPr="006C1648">
        <w:rPr>
          <w:rFonts w:ascii="Times New Roman" w:hAnsi="Times New Roman" w:cs="Times New Roman"/>
          <w:color w:val="000000"/>
        </w:rPr>
        <w:t xml:space="preserve"> </w:t>
      </w:r>
      <w:r w:rsidRPr="006C1648">
        <w:rPr>
          <w:rFonts w:ascii="Times New Roman" w:hAnsi="Times New Roman" w:cs="Times New Roman"/>
          <w:color w:val="000000"/>
        </w:rPr>
        <w:t xml:space="preserve">Potrzeba skoordynowania działań różnych wykonawców realizujących poszczególne części zamówienia mogłaby poważnie zagrozić właściwemu wykonaniu zamówienia. </w:t>
      </w:r>
    </w:p>
    <w:p w14:paraId="5641E22D" w14:textId="77777777" w:rsidR="00B73EE2" w:rsidRPr="006C1648" w:rsidRDefault="004A3ED0" w:rsidP="0065528E">
      <w:pPr>
        <w:spacing w:line="360" w:lineRule="auto"/>
        <w:ind w:left="426"/>
        <w:jc w:val="both"/>
        <w:rPr>
          <w:rFonts w:ascii="Times New Roman" w:eastAsia="Calibri" w:hAnsi="Times New Roman" w:cs="Times New Roman"/>
          <w:b/>
        </w:rPr>
      </w:pPr>
      <w:r w:rsidRPr="006C1648">
        <w:rPr>
          <w:rFonts w:ascii="Times New Roman" w:hAnsi="Times New Roman" w:cs="Times New Roman"/>
          <w:color w:val="000000"/>
        </w:rPr>
        <w:t>Niedokonanie podziału zamówienia na części nie narusza konkurencji poprzez ograniczenie możliwości ubiegania się o nie.</w:t>
      </w:r>
    </w:p>
    <w:p w14:paraId="388ECECF" w14:textId="42D9826F" w:rsidR="00B73EE2" w:rsidRPr="00B73EE2"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B73EE2">
        <w:rPr>
          <w:rFonts w:ascii="Times New Roman" w:hAnsi="Times New Roman"/>
        </w:rPr>
        <w:t>Zamawiający nie dopuszcza składania ofert wariantowych.</w:t>
      </w:r>
    </w:p>
    <w:p w14:paraId="59A0BBB5" w14:textId="10ECAD17" w:rsidR="00B73EE2" w:rsidRPr="0065528E" w:rsidRDefault="00C65A0D" w:rsidP="00AD3F64">
      <w:pPr>
        <w:pStyle w:val="Akapitzlist"/>
        <w:numPr>
          <w:ilvl w:val="0"/>
          <w:numId w:val="12"/>
        </w:numPr>
        <w:spacing w:after="0" w:line="360" w:lineRule="auto"/>
        <w:ind w:left="425" w:hanging="357"/>
        <w:contextualSpacing w:val="0"/>
        <w:jc w:val="both"/>
        <w:rPr>
          <w:rFonts w:ascii="Times New Roman" w:hAnsi="Times New Roman"/>
          <w:b/>
          <w:bCs/>
        </w:rPr>
      </w:pPr>
      <w:r>
        <w:rPr>
          <w:rFonts w:ascii="Times New Roman" w:hAnsi="Times New Roman"/>
          <w:b/>
          <w:bCs/>
        </w:rPr>
        <w:t xml:space="preserve">Zamawiający informuje, </w:t>
      </w:r>
      <w:r>
        <w:rPr>
          <w:rFonts w:ascii="Times New Roman" w:hAnsi="Times New Roman"/>
          <w:b/>
          <w:bCs/>
          <w:lang w:val="pl-PL"/>
        </w:rPr>
        <w:t>że</w:t>
      </w:r>
      <w:r w:rsidR="005673A5" w:rsidRPr="0065528E">
        <w:rPr>
          <w:rFonts w:ascii="Times New Roman" w:hAnsi="Times New Roman"/>
          <w:b/>
          <w:bCs/>
        </w:rPr>
        <w:t xml:space="preserve"> </w:t>
      </w:r>
      <w:r w:rsidR="00B73EE2" w:rsidRPr="0065528E">
        <w:rPr>
          <w:rFonts w:ascii="Times New Roman" w:hAnsi="Times New Roman"/>
          <w:b/>
          <w:bCs/>
        </w:rPr>
        <w:t>przewiduje udzielenie zamówień, o których mowa w art. 214 ust. 1 pkt 7 PZP</w:t>
      </w:r>
      <w:r>
        <w:rPr>
          <w:rFonts w:ascii="Times New Roman" w:hAnsi="Times New Roman"/>
          <w:b/>
          <w:bCs/>
          <w:lang w:val="pl-PL"/>
        </w:rPr>
        <w:t xml:space="preserve"> do wysokości 50 % zamówienia podstawowego. Zakres usług podobnych będzie polegał na zleceniu usługi nadzoru inwestorskiego odpowiadającemu zakresowi określonemu w niniejszej SWZ . Zamówienie na usługi podobne zostanie zlecone w trybie zamówienia z wolnej ręki po negocjacjach z Wykonawcą.</w:t>
      </w:r>
    </w:p>
    <w:p w14:paraId="064DE6CC" w14:textId="3F21E0C6" w:rsidR="00B73EE2" w:rsidRPr="00B73EE2"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B73EE2">
        <w:rPr>
          <w:rFonts w:ascii="Times New Roman" w:hAnsi="Times New Roman"/>
        </w:rPr>
        <w:t>Zamawiający dopuszcza powierzenie</w:t>
      </w:r>
      <w:r w:rsidRPr="00B73EE2">
        <w:rPr>
          <w:rFonts w:ascii="Times New Roman" w:hAnsi="Times New Roman"/>
          <w:vertAlign w:val="superscript"/>
        </w:rPr>
        <w:t xml:space="preserve"> </w:t>
      </w:r>
      <w:r w:rsidRPr="00B73EE2">
        <w:rPr>
          <w:rFonts w:ascii="Times New Roman" w:hAnsi="Times New Roman"/>
        </w:rPr>
        <w:t>wykonania części zamówienia podwykonawcom.</w:t>
      </w:r>
    </w:p>
    <w:p w14:paraId="759BE3FE" w14:textId="6C6B5AE1" w:rsidR="00B73EE2" w:rsidRPr="009E4F41"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9E4F41">
        <w:rPr>
          <w:rFonts w:ascii="Times New Roman" w:hAnsi="Times New Roman"/>
        </w:rPr>
        <w:t>Zamawiający nie zastrzega obowiązku osobistego wykonania przez Wykonawcę kluczowych części zamówienia</w:t>
      </w:r>
      <w:r w:rsidR="0065528E" w:rsidRPr="009E4F41">
        <w:rPr>
          <w:rFonts w:ascii="Times New Roman" w:hAnsi="Times New Roman"/>
        </w:rPr>
        <w:t>.</w:t>
      </w:r>
    </w:p>
    <w:p w14:paraId="788676D7" w14:textId="0D7F938B" w:rsidR="00B73EE2" w:rsidRPr="00B73EE2" w:rsidRDefault="00B73EE2" w:rsidP="00AD3F64">
      <w:pPr>
        <w:pStyle w:val="Akapitzlist"/>
        <w:numPr>
          <w:ilvl w:val="0"/>
          <w:numId w:val="12"/>
        </w:numPr>
        <w:spacing w:after="0" w:line="360" w:lineRule="auto"/>
        <w:ind w:left="425" w:hanging="357"/>
        <w:contextualSpacing w:val="0"/>
        <w:jc w:val="both"/>
        <w:rPr>
          <w:rFonts w:ascii="Times New Roman" w:hAnsi="Times New Roman"/>
          <w:i/>
        </w:rPr>
      </w:pPr>
      <w:r w:rsidRPr="00B73EE2">
        <w:rPr>
          <w:rFonts w:ascii="Times New Roman" w:hAnsi="Times New Roman"/>
        </w:rPr>
        <w:t>Zamawiający żąda wskazania przez Wykonawcę w ofercie części zamówienia, których wykonanie zamierza powierzyć podwykonawcom oraz podania nazw ewentualnych podwykonawców, jeżeli są już znani.</w:t>
      </w:r>
      <w:r w:rsidRPr="00B73EE2">
        <w:rPr>
          <w:rFonts w:ascii="Times New Roman" w:hAnsi="Times New Roman"/>
          <w:i/>
        </w:rPr>
        <w:t xml:space="preserve"> </w:t>
      </w:r>
    </w:p>
    <w:p w14:paraId="598A01C7" w14:textId="0CB50A5E" w:rsidR="00B73EE2" w:rsidRPr="00B73EE2"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B73EE2">
        <w:rPr>
          <w:rFonts w:ascii="Times New Roman" w:hAnsi="Times New Roman"/>
        </w:rPr>
        <w:t xml:space="preserve">Zamawiający zaleca przed sporządzeniem oferty przeprowadzenie wizji lokalnej na terenie Inwestycji </w:t>
      </w:r>
      <w:r w:rsidRPr="00B73EE2">
        <w:rPr>
          <w:rFonts w:ascii="Times New Roman" w:hAnsi="Times New Roman"/>
          <w:b/>
        </w:rPr>
        <w:t xml:space="preserve">z zastrzeżeniem, że sporządzenie oferty jest możliwe bez odbycia wizji lokalnej </w:t>
      </w:r>
      <w:r w:rsidRPr="00B73EE2">
        <w:rPr>
          <w:rFonts w:ascii="Times New Roman" w:hAnsi="Times New Roman"/>
        </w:rPr>
        <w:t>i</w:t>
      </w:r>
      <w:r w:rsidR="0065528E">
        <w:rPr>
          <w:rFonts w:ascii="Times New Roman" w:hAnsi="Times New Roman"/>
        </w:rPr>
        <w:t> </w:t>
      </w:r>
      <w:r w:rsidRPr="00B73EE2">
        <w:rPr>
          <w:rFonts w:ascii="Times New Roman" w:hAnsi="Times New Roman"/>
        </w:rPr>
        <w:t xml:space="preserve">tym samym Zamawiający nie narusza art. 131 ust. 2 ustawy PZP ustalając termin składania ofert tożsamy z minimalnym terminem składania ofert określonym w ustawie PZP. </w:t>
      </w:r>
    </w:p>
    <w:p w14:paraId="1E7309E2" w14:textId="185B64A9" w:rsidR="00B73EE2" w:rsidRPr="00B73EE2" w:rsidRDefault="00B73EE2" w:rsidP="00AD3F64">
      <w:pPr>
        <w:pStyle w:val="Akapitzlist"/>
        <w:numPr>
          <w:ilvl w:val="0"/>
          <w:numId w:val="12"/>
        </w:numPr>
        <w:spacing w:after="0" w:line="360" w:lineRule="auto"/>
        <w:ind w:left="425" w:hanging="357"/>
        <w:contextualSpacing w:val="0"/>
        <w:jc w:val="both"/>
        <w:rPr>
          <w:rFonts w:ascii="Times New Roman" w:hAnsi="Times New Roman"/>
        </w:rPr>
      </w:pPr>
      <w:r w:rsidRPr="00B73EE2">
        <w:rPr>
          <w:rFonts w:ascii="Times New Roman" w:hAnsi="Times New Roman"/>
        </w:rPr>
        <w:t>Wykonawcy mogą wspólnie ubiegać się o udzielenie zamówienia. W takim przypadku Wykonawcy ustanawiają pełnomocnika do reprezentowania ich w postepowaniu albo do reprezentowania i zawarcia umowy w sprawie zamówienia publicznego.</w:t>
      </w:r>
    </w:p>
    <w:p w14:paraId="3E4EEDBB" w14:textId="77777777" w:rsidR="00B73EE2" w:rsidRPr="00B73EE2" w:rsidRDefault="00B73EE2" w:rsidP="00F27CA8">
      <w:pPr>
        <w:numPr>
          <w:ilvl w:val="0"/>
          <w:numId w:val="3"/>
        </w:num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Termin wykonania zamówienia</w:t>
      </w:r>
    </w:p>
    <w:p w14:paraId="7502F579" w14:textId="77777777" w:rsidR="00B73EE2" w:rsidRPr="00B73EE2" w:rsidRDefault="00B73EE2" w:rsidP="00B73EE2">
      <w:pPr>
        <w:spacing w:after="0" w:line="360" w:lineRule="auto"/>
        <w:ind w:left="284" w:hanging="284"/>
        <w:jc w:val="both"/>
        <w:rPr>
          <w:rFonts w:ascii="Times New Roman" w:eastAsia="Calibri" w:hAnsi="Times New Roman" w:cs="Times New Roman"/>
        </w:rPr>
      </w:pPr>
      <w:r w:rsidRPr="00B73EE2">
        <w:rPr>
          <w:rFonts w:ascii="Times New Roman" w:eastAsia="Calibri" w:hAnsi="Times New Roman" w:cs="Times New Roman"/>
        </w:rPr>
        <w:t xml:space="preserve">Wymagany termin wykonania zamówienia: </w:t>
      </w:r>
    </w:p>
    <w:p w14:paraId="0D901B4C" w14:textId="50751ABE" w:rsidR="00B73EE2" w:rsidRPr="005F7512" w:rsidRDefault="00B73EE2" w:rsidP="00AD3F64">
      <w:pPr>
        <w:pStyle w:val="Akapitzlist"/>
        <w:numPr>
          <w:ilvl w:val="0"/>
          <w:numId w:val="32"/>
        </w:numPr>
        <w:spacing w:after="0" w:line="360" w:lineRule="auto"/>
        <w:ind w:left="426"/>
        <w:contextualSpacing w:val="0"/>
        <w:jc w:val="both"/>
        <w:rPr>
          <w:rFonts w:ascii="Times New Roman" w:hAnsi="Times New Roman"/>
          <w:b/>
        </w:rPr>
      </w:pPr>
      <w:r w:rsidRPr="005F7512">
        <w:rPr>
          <w:rFonts w:ascii="Times New Roman" w:hAnsi="Times New Roman"/>
        </w:rPr>
        <w:lastRenderedPageBreak/>
        <w:t>Wymagany termin realizacji zamówienia</w:t>
      </w:r>
      <w:r w:rsidRPr="005F7512">
        <w:rPr>
          <w:rFonts w:ascii="Times New Roman" w:hAnsi="Times New Roman"/>
          <w:b/>
        </w:rPr>
        <w:t xml:space="preserve">: </w:t>
      </w:r>
      <w:r w:rsidR="001E33DA">
        <w:rPr>
          <w:rFonts w:ascii="Times New Roman" w:hAnsi="Times New Roman"/>
          <w:b/>
          <w:lang w:val="pl-PL"/>
        </w:rPr>
        <w:t>26</w:t>
      </w:r>
      <w:r w:rsidR="00F64819">
        <w:rPr>
          <w:rFonts w:ascii="Times New Roman" w:hAnsi="Times New Roman"/>
          <w:b/>
        </w:rPr>
        <w:t xml:space="preserve"> mi</w:t>
      </w:r>
      <w:r w:rsidR="00F64819">
        <w:rPr>
          <w:rFonts w:ascii="Times New Roman" w:hAnsi="Times New Roman"/>
          <w:b/>
          <w:lang w:val="pl-PL"/>
        </w:rPr>
        <w:t xml:space="preserve">esięcy </w:t>
      </w:r>
      <w:r w:rsidR="00851F43" w:rsidRPr="005F7512">
        <w:rPr>
          <w:rFonts w:ascii="Times New Roman" w:hAnsi="Times New Roman"/>
          <w:b/>
        </w:rPr>
        <w:t xml:space="preserve">od dnia podpisania umowy </w:t>
      </w:r>
    </w:p>
    <w:p w14:paraId="6C73DB4B" w14:textId="48C77BE1" w:rsidR="00B73EE2" w:rsidRPr="00B73EE2" w:rsidRDefault="00B73EE2" w:rsidP="00AD3F64">
      <w:pPr>
        <w:pStyle w:val="Akapitzlist"/>
        <w:numPr>
          <w:ilvl w:val="0"/>
          <w:numId w:val="32"/>
        </w:numPr>
        <w:spacing w:after="0" w:line="360" w:lineRule="auto"/>
        <w:ind w:left="426"/>
        <w:contextualSpacing w:val="0"/>
        <w:jc w:val="both"/>
        <w:rPr>
          <w:rFonts w:ascii="Times New Roman" w:hAnsi="Times New Roman"/>
        </w:rPr>
      </w:pPr>
      <w:r w:rsidRPr="00B73EE2">
        <w:rPr>
          <w:rFonts w:ascii="Times New Roman" w:hAnsi="Times New Roman"/>
        </w:rPr>
        <w:t xml:space="preserve">Przewidywany termin rozpoczęcia realizacji usługi: </w:t>
      </w:r>
      <w:r w:rsidRPr="00B73EE2">
        <w:rPr>
          <w:rFonts w:ascii="Times New Roman" w:hAnsi="Times New Roman"/>
          <w:b/>
        </w:rPr>
        <w:t>od dnia podpisania umowy</w:t>
      </w:r>
      <w:r w:rsidR="001E33DA">
        <w:rPr>
          <w:rFonts w:ascii="Times New Roman" w:hAnsi="Times New Roman"/>
          <w:b/>
          <w:lang w:val="pl-PL"/>
        </w:rPr>
        <w:t xml:space="preserve"> z Wykonawcą robót budowlanych</w:t>
      </w:r>
      <w:r w:rsidRPr="00B73EE2">
        <w:rPr>
          <w:rFonts w:ascii="Times New Roman" w:hAnsi="Times New Roman"/>
          <w:b/>
        </w:rPr>
        <w:t>.</w:t>
      </w:r>
    </w:p>
    <w:p w14:paraId="33B0BE4A" w14:textId="54BD8C37" w:rsidR="00B73EE2" w:rsidRPr="00B73EE2" w:rsidRDefault="000E412B" w:rsidP="00F27CA8">
      <w:pPr>
        <w:numPr>
          <w:ilvl w:val="0"/>
          <w:numId w:val="3"/>
        </w:numPr>
        <w:suppressAutoHyphen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B73EE2" w:rsidRPr="00B73EE2">
        <w:rPr>
          <w:rFonts w:ascii="Times New Roman" w:eastAsia="Calibri" w:hAnsi="Times New Roman" w:cs="Times New Roman"/>
          <w:b/>
          <w:sz w:val="24"/>
          <w:szCs w:val="24"/>
        </w:rPr>
        <w:t>Informacja o środkach komunikacji elektronicznej, przy użyciu których Zamawiający</w:t>
      </w:r>
    </w:p>
    <w:p w14:paraId="1E80E20B" w14:textId="77777777" w:rsidR="00B73EE2" w:rsidRPr="00B73EE2" w:rsidRDefault="00B73EE2" w:rsidP="00B73EE2">
      <w:pPr>
        <w:suppressAutoHyphens/>
        <w:spacing w:after="0" w:line="360" w:lineRule="auto"/>
        <w:jc w:val="both"/>
        <w:rPr>
          <w:rFonts w:ascii="Times New Roman" w:eastAsia="Calibri" w:hAnsi="Times New Roman" w:cs="Times New Roman"/>
          <w:sz w:val="24"/>
          <w:szCs w:val="24"/>
        </w:rPr>
      </w:pPr>
      <w:r w:rsidRPr="00B73EE2">
        <w:rPr>
          <w:rFonts w:ascii="Times New Roman" w:eastAsia="Calibri" w:hAnsi="Times New Roman" w:cs="Times New Roman"/>
          <w:b/>
          <w:sz w:val="24"/>
          <w:szCs w:val="24"/>
        </w:rPr>
        <w:t>będzie komunikował się z Wykonawcami, oraz informacje o wymaganiach technicznych i organizacyjnych sporządzania, wysyłania i odbierania korespondencji elektronicznej</w:t>
      </w:r>
    </w:p>
    <w:p w14:paraId="516C8C92" w14:textId="72E8E869" w:rsidR="00B73EE2" w:rsidRPr="005F7512" w:rsidRDefault="00B73EE2" w:rsidP="00AD3F64">
      <w:pPr>
        <w:pStyle w:val="Akapitzlist"/>
        <w:numPr>
          <w:ilvl w:val="0"/>
          <w:numId w:val="33"/>
        </w:numPr>
        <w:suppressAutoHyphens/>
        <w:spacing w:after="0" w:line="360" w:lineRule="auto"/>
        <w:ind w:left="426"/>
        <w:jc w:val="both"/>
        <w:rPr>
          <w:rFonts w:ascii="Times New Roman" w:hAnsi="Times New Roman"/>
          <w:color w:val="000000"/>
          <w:lang w:eastAsia="pl-PL"/>
        </w:rPr>
      </w:pPr>
      <w:r w:rsidRPr="005F7512">
        <w:rPr>
          <w:rFonts w:ascii="Times New Roman" w:hAnsi="Times New Roman"/>
          <w:color w:val="000000"/>
          <w:lang w:eastAsia="pl-PL"/>
        </w:rPr>
        <w:t xml:space="preserve">Postępowanie prowadzone jest w języku polskim. </w:t>
      </w:r>
    </w:p>
    <w:p w14:paraId="4C59AF4E" w14:textId="65F9D7F7"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W postępowaniu o udzielenie zamówienia publicznego komunikacja między Zamawiającym a wykonawcami odbywa się przy użyciu Platformy e-Zamówienia, która jest dostępna pod adresem https://ezamowienia.gov.pl. oraz poczty elektronicznej z zastrzeżeniem że złożenie oferty następuje wyłącznie przy użyciu Platformy .</w:t>
      </w:r>
    </w:p>
    <w:p w14:paraId="27A71D40" w14:textId="778316D8"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Korzystanie z Platformy e-Zamówienia jest bezpłatne. </w:t>
      </w:r>
    </w:p>
    <w:p w14:paraId="5119F8E4" w14:textId="67ABCD1D"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b/>
          <w:bCs/>
          <w:u w:val="single"/>
        </w:rPr>
      </w:pPr>
      <w:r w:rsidRPr="006C1648">
        <w:rPr>
          <w:rFonts w:ascii="Times New Roman" w:hAnsi="Times New Roman"/>
          <w:color w:val="000000"/>
        </w:rPr>
        <w:t xml:space="preserve">Adres strony internetowej prowadzonego postępowania (link prowadzący bezpośrednio do widoku postępowania na Platformie e-Zamówienia): </w:t>
      </w:r>
      <w:r w:rsidRPr="006C1648">
        <w:rPr>
          <w:rFonts w:ascii="Times New Roman" w:hAnsi="Times New Roman"/>
          <w:b/>
          <w:bCs/>
          <w:u w:val="single"/>
        </w:rPr>
        <w:t xml:space="preserve"> </w:t>
      </w:r>
      <w:hyperlink r:id="rId13" w:history="1">
        <w:r w:rsidRPr="006C1648">
          <w:rPr>
            <w:rFonts w:ascii="Times New Roman" w:hAnsi="Times New Roman"/>
            <w:b/>
            <w:bCs/>
            <w:color w:val="0563C1"/>
            <w:u w:val="single"/>
          </w:rPr>
          <w:t>https://ezamowienia.gov.pl</w:t>
        </w:r>
      </w:hyperlink>
    </w:p>
    <w:p w14:paraId="6C6E1818" w14:textId="77777777" w:rsidR="00B73EE2" w:rsidRPr="006C1648" w:rsidRDefault="00B73EE2" w:rsidP="009B7ED6">
      <w:pPr>
        <w:tabs>
          <w:tab w:val="center" w:pos="4536"/>
          <w:tab w:val="left" w:pos="6945"/>
        </w:tabs>
        <w:spacing w:before="40" w:line="360" w:lineRule="auto"/>
        <w:ind w:left="426"/>
        <w:jc w:val="both"/>
        <w:rPr>
          <w:rFonts w:ascii="Times New Roman" w:eastAsia="Calibri" w:hAnsi="Times New Roman" w:cs="Times New Roman"/>
          <w:b/>
          <w:bCs/>
        </w:rPr>
      </w:pPr>
      <w:r w:rsidRPr="006C1648">
        <w:rPr>
          <w:rFonts w:ascii="Times New Roman" w:eastAsia="Calibri" w:hAnsi="Times New Roman" w:cs="Times New Roman"/>
        </w:rPr>
        <w:t xml:space="preserve">Dokładny adres strony internetowej zawiera załącznik nr 10 do SWZ zatytułowany „Link do strony i identyfikator postępowania.” </w:t>
      </w:r>
    </w:p>
    <w:p w14:paraId="569F45AE" w14:textId="77777777" w:rsidR="00B73EE2" w:rsidRPr="006C1648" w:rsidRDefault="00B73EE2" w:rsidP="009B7ED6">
      <w:pPr>
        <w:tabs>
          <w:tab w:val="center" w:pos="4536"/>
          <w:tab w:val="left" w:pos="6945"/>
        </w:tabs>
        <w:spacing w:before="40" w:line="360" w:lineRule="auto"/>
        <w:ind w:left="426"/>
        <w:jc w:val="both"/>
        <w:rPr>
          <w:rFonts w:ascii="Times New Roman" w:eastAsia="Calibri" w:hAnsi="Times New Roman" w:cs="Times New Roman"/>
          <w:color w:val="000000"/>
        </w:rPr>
      </w:pPr>
      <w:r w:rsidRPr="006C1648">
        <w:rPr>
          <w:rFonts w:ascii="Times New Roman" w:eastAsia="Calibri" w:hAnsi="Times New Roman" w:cs="Times New Roman"/>
          <w:color w:val="000000"/>
        </w:rPr>
        <w:t xml:space="preserve">Postępowanie można wyszukać również ze strony głównej Platformy e-Zamówienia (przycisk „Przeglądaj postępowania/konkursy”). </w:t>
      </w:r>
    </w:p>
    <w:p w14:paraId="374112E2" w14:textId="7E581688"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Identyfikator (ID) postępowania na Platformie e-Zamówienia:</w:t>
      </w:r>
      <w:r w:rsidRPr="006C1648">
        <w:rPr>
          <w:rFonts w:ascii="Times New Roman" w:hAnsi="Times New Roman"/>
        </w:rPr>
        <w:t xml:space="preserve"> </w:t>
      </w:r>
      <w:r w:rsidRPr="006C1648">
        <w:rPr>
          <w:rFonts w:ascii="Times New Roman" w:hAnsi="Times New Roman"/>
          <w:highlight w:val="yellow"/>
        </w:rPr>
        <w:t>ocds-148610-63c84647-a7dd-430c-80c7-1f44353a410f</w:t>
      </w:r>
      <w:r w:rsidRPr="006C1648">
        <w:rPr>
          <w:rFonts w:ascii="Times New Roman" w:hAnsi="Times New Roman"/>
          <w:color w:val="000000"/>
        </w:rPr>
        <w:t xml:space="preserve"> </w:t>
      </w:r>
    </w:p>
    <w:p w14:paraId="567E2671" w14:textId="2FBABEE5"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6C1648">
        <w:rPr>
          <w:rFonts w:ascii="Times New Roman" w:hAnsi="Times New Roman"/>
          <w:i/>
          <w:iCs/>
          <w:color w:val="000000"/>
        </w:rPr>
        <w:t xml:space="preserve">Regulamin Platformy e-Zamówienia, </w:t>
      </w:r>
      <w:r w:rsidRPr="006C1648">
        <w:rPr>
          <w:rFonts w:ascii="Times New Roman" w:hAnsi="Times New Roman"/>
          <w:color w:val="000000"/>
        </w:rPr>
        <w:t xml:space="preserve">dostępny na stronie internetowej https://ezamowienia.gov.pl oraz informacje zamieszczone w zakładce „Centrum Pomocy”. </w:t>
      </w:r>
    </w:p>
    <w:p w14:paraId="40959BAF" w14:textId="23229F5B"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Przeglądanie i pobieranie publicznej treści dokumentacji postępowania nie wymaga posiadania konta na Platformie e-Zamówienia ani logowania. </w:t>
      </w:r>
    </w:p>
    <w:p w14:paraId="46827239" w14:textId="3E36F75B"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przekazywania informacji oraz wymagań technicznych dla dokumentów elektronicznych oraz środków komunikacji elektronicznej w postepowaniu o</w:t>
      </w:r>
      <w:r w:rsidR="00FC66C7">
        <w:rPr>
          <w:rFonts w:ascii="Times New Roman" w:hAnsi="Times New Roman"/>
          <w:color w:val="000000"/>
        </w:rPr>
        <w:t> </w:t>
      </w:r>
      <w:r w:rsidRPr="006C1648">
        <w:rPr>
          <w:rFonts w:ascii="Times New Roman" w:hAnsi="Times New Roman"/>
          <w:color w:val="000000"/>
        </w:rPr>
        <w:t>udzielenie zamówienia publicznego lub konkursie (Dz. U. z 2020r, poz. 2452</w:t>
      </w:r>
      <w:r w:rsidR="00F64819">
        <w:rPr>
          <w:rFonts w:ascii="Times New Roman" w:hAnsi="Times New Roman"/>
          <w:color w:val="000000"/>
          <w:lang w:val="pl-PL"/>
        </w:rPr>
        <w:t xml:space="preserve"> z póź.zm.</w:t>
      </w:r>
      <w:r w:rsidRPr="006C1648">
        <w:rPr>
          <w:rFonts w:ascii="Times New Roman" w:hAnsi="Times New Roman"/>
          <w:color w:val="000000"/>
        </w:rPr>
        <w:t>).</w:t>
      </w:r>
    </w:p>
    <w:p w14:paraId="1564D2E5" w14:textId="0A52E9E5"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Dokumenty elektroniczne wymienione w SWZ, o których mowa w § 2 ust. 1 rozporządzenia Prezesa Rady Ministrów w sprawie wymagań dla dokumentów elektronicznych, sporządza się w postaci elektronicznej, w formatach danych określonych w przepisach rozporządzenia Rady </w:t>
      </w:r>
      <w:r w:rsidRPr="006C1648">
        <w:rPr>
          <w:rFonts w:ascii="Times New Roman" w:hAnsi="Times New Roman"/>
          <w:color w:val="000000"/>
        </w:rPr>
        <w:lastRenderedPageBreak/>
        <w:t xml:space="preserve">Ministrów w sprawie Krajowych Ram Interoperacyjności minimalnych wymagań dla rejestrów publicznych i wymiany informacji w postaci elektronicznej oraz minimalnych wymagań dla systemów </w:t>
      </w:r>
      <w:r w:rsidRPr="00F64819">
        <w:rPr>
          <w:rFonts w:ascii="Times New Roman" w:hAnsi="Times New Roman"/>
        </w:rPr>
        <w:t xml:space="preserve">teleinformatycznych </w:t>
      </w:r>
      <w:r w:rsidR="00F64819" w:rsidRPr="00F64819">
        <w:rPr>
          <w:rFonts w:ascii="Times New Roman" w:hAnsi="Times New Roman"/>
        </w:rPr>
        <w:t>(</w:t>
      </w:r>
      <w:proofErr w:type="spellStart"/>
      <w:r w:rsidR="00F64819" w:rsidRPr="00F64819">
        <w:rPr>
          <w:rFonts w:ascii="Times New Roman" w:hAnsi="Times New Roman"/>
        </w:rPr>
        <w:t>t.j</w:t>
      </w:r>
      <w:proofErr w:type="spellEnd"/>
      <w:r w:rsidR="00F64819" w:rsidRPr="00F64819">
        <w:rPr>
          <w:rFonts w:ascii="Times New Roman" w:hAnsi="Times New Roman"/>
        </w:rPr>
        <w:t>.: Dz.U. z 20</w:t>
      </w:r>
      <w:r w:rsidR="00F64819" w:rsidRPr="00F64819">
        <w:rPr>
          <w:rFonts w:ascii="Times New Roman" w:hAnsi="Times New Roman"/>
          <w:lang w:val="pl-PL"/>
        </w:rPr>
        <w:t>24</w:t>
      </w:r>
      <w:r w:rsidR="00F64819" w:rsidRPr="00F64819">
        <w:rPr>
          <w:rFonts w:ascii="Times New Roman" w:hAnsi="Times New Roman"/>
        </w:rPr>
        <w:t>r., poz.</w:t>
      </w:r>
      <w:r w:rsidR="00F64819" w:rsidRPr="00F64819">
        <w:rPr>
          <w:rFonts w:ascii="Times New Roman" w:hAnsi="Times New Roman"/>
          <w:lang w:val="pl-PL"/>
        </w:rPr>
        <w:t>7</w:t>
      </w:r>
      <w:r w:rsidR="00F64819" w:rsidRPr="00F64819">
        <w:rPr>
          <w:rFonts w:ascii="Times New Roman" w:hAnsi="Times New Roman"/>
        </w:rPr>
        <w:t>7</w:t>
      </w:r>
      <w:r w:rsidR="00F64819" w:rsidRPr="00F64819">
        <w:rPr>
          <w:rFonts w:ascii="Times New Roman" w:hAnsi="Times New Roman"/>
          <w:lang w:val="pl-PL"/>
        </w:rPr>
        <w:t>3,</w:t>
      </w:r>
      <w:r w:rsidR="00F64819" w:rsidRPr="00F64819">
        <w:rPr>
          <w:rFonts w:ascii="Times New Roman" w:hAnsi="Times New Roman"/>
        </w:rPr>
        <w:t xml:space="preserve"> z </w:t>
      </w:r>
      <w:proofErr w:type="spellStart"/>
      <w:r w:rsidR="00F64819" w:rsidRPr="00F64819">
        <w:rPr>
          <w:rFonts w:ascii="Times New Roman" w:hAnsi="Times New Roman"/>
        </w:rPr>
        <w:t>późn</w:t>
      </w:r>
      <w:proofErr w:type="spellEnd"/>
      <w:r w:rsidR="00F64819" w:rsidRPr="00F64819">
        <w:rPr>
          <w:rFonts w:ascii="Times New Roman" w:hAnsi="Times New Roman"/>
        </w:rPr>
        <w:t xml:space="preserve">. zm.) </w:t>
      </w:r>
      <w:r w:rsidRPr="00F64819">
        <w:rPr>
          <w:rFonts w:ascii="Times New Roman" w:hAnsi="Times New Roman"/>
        </w:rPr>
        <w:t xml:space="preserve">z </w:t>
      </w:r>
      <w:r w:rsidRPr="006C1648">
        <w:rPr>
          <w:rFonts w:ascii="Times New Roman" w:hAnsi="Times New Roman"/>
          <w:color w:val="000000"/>
        </w:rPr>
        <w:t>uwzględnieniem rodzaju przekazywanych danych i przekazuje się je jako załączniki.</w:t>
      </w:r>
    </w:p>
    <w:p w14:paraId="57FB5B07" w14:textId="77777777" w:rsidR="00B73EE2" w:rsidRPr="006C1648" w:rsidRDefault="00B73EE2" w:rsidP="009B7ED6">
      <w:pPr>
        <w:autoSpaceDE w:val="0"/>
        <w:autoSpaceDN w:val="0"/>
        <w:adjustRightInd w:val="0"/>
        <w:spacing w:after="46" w:line="360" w:lineRule="auto"/>
        <w:ind w:left="426"/>
        <w:jc w:val="both"/>
        <w:rPr>
          <w:rFonts w:ascii="Times New Roman" w:eastAsia="Calibri" w:hAnsi="Times New Roman" w:cs="Times New Roman"/>
          <w:color w:val="000000"/>
        </w:rPr>
      </w:pPr>
      <w:r w:rsidRPr="006C1648">
        <w:rPr>
          <w:rFonts w:ascii="Times New Roman" w:eastAsia="Calibri" w:hAnsi="Times New Roman" w:cs="Times New Roman"/>
          <w:color w:val="000000"/>
        </w:rPr>
        <w:t xml:space="preserve">W przypadku formatów, o których mowa w art. 66 ust. 1 ustawy </w:t>
      </w:r>
      <w:proofErr w:type="spellStart"/>
      <w:r w:rsidRPr="006C1648">
        <w:rPr>
          <w:rFonts w:ascii="Times New Roman" w:eastAsia="Calibri" w:hAnsi="Times New Roman" w:cs="Times New Roman"/>
          <w:color w:val="000000"/>
        </w:rPr>
        <w:t>Pzp</w:t>
      </w:r>
      <w:proofErr w:type="spellEnd"/>
      <w:r w:rsidRPr="006C1648">
        <w:rPr>
          <w:rFonts w:ascii="Times New Roman" w:eastAsia="Calibri" w:hAnsi="Times New Roman" w:cs="Times New Roman"/>
          <w:color w:val="000000"/>
        </w:rPr>
        <w:t xml:space="preserve">, ww. regulacje nie będą miały bezpośredniego zastosowania. </w:t>
      </w:r>
    </w:p>
    <w:p w14:paraId="60E01274" w14:textId="229107F1"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Wymagane w SWZ informacje, oświadczenia lub dokumenty, inne niż wymienione w § 2 ust. 1 rozporządzenia wskazanego w pkt.8 w sprawie wymagań dla dokumentów elektronicznych, przekazywane w postępowaniu sporządza się w postaci elektronicznej: </w:t>
      </w:r>
    </w:p>
    <w:p w14:paraId="0F30D019" w14:textId="6EFFBAB1" w:rsidR="00B73EE2" w:rsidRPr="005F7512" w:rsidRDefault="00B73EE2" w:rsidP="00AD3F64">
      <w:pPr>
        <w:pStyle w:val="Akapitzlist"/>
        <w:numPr>
          <w:ilvl w:val="0"/>
          <w:numId w:val="34"/>
        </w:numPr>
        <w:autoSpaceDE w:val="0"/>
        <w:autoSpaceDN w:val="0"/>
        <w:adjustRightInd w:val="0"/>
        <w:spacing w:after="46" w:line="360" w:lineRule="auto"/>
        <w:jc w:val="both"/>
        <w:rPr>
          <w:rFonts w:ascii="Times New Roman" w:hAnsi="Times New Roman"/>
          <w:color w:val="000000"/>
        </w:rPr>
      </w:pPr>
      <w:r w:rsidRPr="005F7512">
        <w:rPr>
          <w:rFonts w:ascii="Times New Roman" w:hAnsi="Times New Roman"/>
          <w:color w:val="000000"/>
        </w:rPr>
        <w:t>w formatach danych określonych w przepisach rozporządzenia Rady Ministrów w sprawie Krajowych Ram Interoperacyjności minimalnych wymagań dla rejestrów publicznych i</w:t>
      </w:r>
      <w:r w:rsidR="00FC66C7">
        <w:rPr>
          <w:rFonts w:ascii="Times New Roman" w:hAnsi="Times New Roman"/>
          <w:color w:val="000000"/>
        </w:rPr>
        <w:t> </w:t>
      </w:r>
      <w:r w:rsidRPr="005F7512">
        <w:rPr>
          <w:rFonts w:ascii="Times New Roman" w:hAnsi="Times New Roman"/>
          <w:color w:val="000000"/>
        </w:rPr>
        <w:t xml:space="preserve">wymiany informacji w postaci elektronicznej oraz minimalnych wymagań dla systemów teleinformatycznych (i przekazuje się jako załącznik), lub </w:t>
      </w:r>
    </w:p>
    <w:p w14:paraId="5EAC0E65" w14:textId="5114197A" w:rsidR="00B73EE2" w:rsidRPr="006C1648" w:rsidRDefault="00B73EE2" w:rsidP="00AD3F64">
      <w:pPr>
        <w:pStyle w:val="Akapitzlist"/>
        <w:numPr>
          <w:ilvl w:val="0"/>
          <w:numId w:val="34"/>
        </w:numPr>
        <w:autoSpaceDE w:val="0"/>
        <w:autoSpaceDN w:val="0"/>
        <w:adjustRightInd w:val="0"/>
        <w:spacing w:after="46" w:line="360" w:lineRule="auto"/>
        <w:jc w:val="both"/>
        <w:rPr>
          <w:rFonts w:ascii="Times New Roman" w:hAnsi="Times New Roman"/>
          <w:color w:val="000000"/>
        </w:rPr>
      </w:pPr>
      <w:r w:rsidRPr="006C1648">
        <w:rPr>
          <w:rFonts w:ascii="Times New Roman" w:hAnsi="Times New Roman"/>
          <w:color w:val="000000"/>
        </w:rPr>
        <w:t xml:space="preserve">jako tekst wpisany bezpośrednio do wiadomości przekazywanej przy użyciu środków komunikacji elektronicznej (np. w treści wiadomości e-mail lub w treści „Formularza do komunikacji”). </w:t>
      </w:r>
    </w:p>
    <w:p w14:paraId="09B12531" w14:textId="573F5FE9"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Komunikacja w postępowaniu, (z wyłączeniem składania ofert) odbywa się drogą elektroniczną za pośrednictwem formularzy do komunikacji dostępnych w zakładce „Formularze” („Formularze do komunikacji”). </w:t>
      </w:r>
    </w:p>
    <w:p w14:paraId="6BEC7CE0" w14:textId="0E148547"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6A7F806E" w14:textId="0CDD1CD2"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W przypadku załączników, które są zgodnie z ustawą </w:t>
      </w:r>
      <w:proofErr w:type="spellStart"/>
      <w:r w:rsidRPr="006C1648">
        <w:rPr>
          <w:rFonts w:ascii="Times New Roman" w:hAnsi="Times New Roman"/>
          <w:color w:val="000000"/>
        </w:rPr>
        <w:t>Pzp</w:t>
      </w:r>
      <w:proofErr w:type="spellEnd"/>
      <w:r w:rsidRPr="006C1648">
        <w:rPr>
          <w:rFonts w:ascii="Times New Roman" w:hAnsi="Times New Roman"/>
          <w:color w:val="00000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w:t>
      </w:r>
      <w:r w:rsidR="00FC66C7">
        <w:rPr>
          <w:rFonts w:ascii="Times New Roman" w:hAnsi="Times New Roman"/>
          <w:color w:val="000000"/>
        </w:rPr>
        <w:t> </w:t>
      </w:r>
      <w:r w:rsidRPr="006C1648">
        <w:rPr>
          <w:rFonts w:ascii="Times New Roman" w:hAnsi="Times New Roman"/>
          <w:color w:val="000000"/>
        </w:rPr>
        <w:t xml:space="preserve">zależności od rodzaju podpisu i jego typu (zewnętrzny, wewnętrzny) dodaje się do przesyłanej wiadomości uprzednio podpisane dokumenty wraz z wygenerowanym plikiem podpisu (typ zewnętrzny) lub dokument z wszytym podpisem (typ wewnętrzny). </w:t>
      </w:r>
    </w:p>
    <w:p w14:paraId="0FD0625B" w14:textId="1FF08C3F" w:rsidR="00B73EE2" w:rsidRPr="00FC66C7" w:rsidRDefault="00B73EE2" w:rsidP="00AD3F64">
      <w:pPr>
        <w:pStyle w:val="Akapitzlist"/>
        <w:numPr>
          <w:ilvl w:val="0"/>
          <w:numId w:val="33"/>
        </w:numPr>
        <w:suppressAutoHyphens/>
        <w:autoSpaceDE w:val="0"/>
        <w:autoSpaceDN w:val="0"/>
        <w:adjustRightInd w:val="0"/>
        <w:spacing w:after="66" w:line="360" w:lineRule="auto"/>
        <w:ind w:left="426"/>
        <w:jc w:val="both"/>
        <w:rPr>
          <w:rFonts w:ascii="Times New Roman" w:hAnsi="Times New Roman"/>
          <w:color w:val="000000"/>
        </w:rPr>
      </w:pPr>
      <w:r w:rsidRPr="00FC66C7">
        <w:rPr>
          <w:rFonts w:ascii="Times New Roman" w:hAnsi="Times New Roman"/>
          <w:color w:val="00000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 szczególności SWZ wystarczające jest posiadanie tzw. konta uproszczonego na Platformie e-Zamówienia. </w:t>
      </w:r>
    </w:p>
    <w:p w14:paraId="4859E465" w14:textId="4B3CC833"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lastRenderedPageBreak/>
        <w:t xml:space="preserve">Wszystkie wysłane i odebrane w postępowaniu przez wykonawcę wiadomości widoczne są po zalogowaniu w podglądzie postępowania w zakładce „Komunikacja”. </w:t>
      </w:r>
    </w:p>
    <w:p w14:paraId="3B9BDE65" w14:textId="4B3CF5AE"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Maksymalny rozmiar plików przesyłanych za pośrednictwem „Formularzy do komunikacji” wynosi 150 MB (wielkość ta dotyczy plików przesyłanych jako załączniki do jednego formularza). </w:t>
      </w:r>
    </w:p>
    <w:p w14:paraId="1A7A356E" w14:textId="0DABDFFA"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Minimalne wymagania techniczne dotyczące sprzętu używanego w celu korzystania z usług Platformy e-Zamówienia oraz informacje dotyczące specyfikacji połączenia określa </w:t>
      </w:r>
      <w:r w:rsidRPr="006C1648">
        <w:rPr>
          <w:rFonts w:ascii="Times New Roman" w:hAnsi="Times New Roman"/>
          <w:i/>
          <w:iCs/>
          <w:color w:val="000000"/>
        </w:rPr>
        <w:t xml:space="preserve">Regulamin Platformy e-Zamówienia. </w:t>
      </w:r>
    </w:p>
    <w:p w14:paraId="10163C9B" w14:textId="3F840A7B" w:rsidR="00B73EE2" w:rsidRPr="00FC66C7" w:rsidRDefault="00FC66C7" w:rsidP="00AD3F64">
      <w:pPr>
        <w:pStyle w:val="Akapitzlist"/>
        <w:numPr>
          <w:ilvl w:val="0"/>
          <w:numId w:val="33"/>
        </w:numPr>
        <w:suppressAutoHyphens/>
        <w:autoSpaceDE w:val="0"/>
        <w:autoSpaceDN w:val="0"/>
        <w:adjustRightInd w:val="0"/>
        <w:spacing w:after="0" w:line="360" w:lineRule="auto"/>
        <w:ind w:left="426"/>
        <w:jc w:val="both"/>
        <w:rPr>
          <w:rFonts w:ascii="Times New Roman" w:hAnsi="Times New Roman"/>
          <w:color w:val="000000"/>
        </w:rPr>
      </w:pPr>
      <w:r w:rsidRPr="00FC66C7">
        <w:rPr>
          <w:rFonts w:ascii="Times New Roman" w:hAnsi="Times New Roman"/>
          <w:color w:val="000000"/>
        </w:rPr>
        <w:t>Zamawiający</w:t>
      </w:r>
      <w:r w:rsidR="00B73EE2" w:rsidRPr="00FC66C7">
        <w:rPr>
          <w:rFonts w:ascii="Times New Roman" w:hAnsi="Times New Roman"/>
          <w:color w:val="000000"/>
        </w:rPr>
        <w:t xml:space="preserve"> dopuszcza również komunikację za pomocą poczty elektronicznej na adres:</w:t>
      </w:r>
      <w:r w:rsidRPr="00FC66C7">
        <w:rPr>
          <w:rFonts w:ascii="Times New Roman" w:hAnsi="Times New Roman"/>
          <w:color w:val="000000"/>
        </w:rPr>
        <w:t xml:space="preserve"> </w:t>
      </w:r>
      <w:r>
        <w:rPr>
          <w:rFonts w:ascii="Times New Roman" w:hAnsi="Times New Roman"/>
          <w:color w:val="000000"/>
        </w:rPr>
        <w:br/>
      </w:r>
      <w:r w:rsidR="00B73EE2" w:rsidRPr="00FC66C7">
        <w:rPr>
          <w:rFonts w:ascii="Times New Roman" w:hAnsi="Times New Roman"/>
          <w:color w:val="000000"/>
        </w:rPr>
        <w:t>e-mail:</w:t>
      </w:r>
      <w:r>
        <w:rPr>
          <w:rFonts w:ascii="Times New Roman" w:hAnsi="Times New Roman"/>
          <w:color w:val="000000"/>
        </w:rPr>
        <w:t xml:space="preserve"> </w:t>
      </w:r>
      <w:hyperlink r:id="rId14" w:history="1">
        <w:r w:rsidRPr="00E0149A">
          <w:rPr>
            <w:rStyle w:val="Hipercze"/>
            <w:rFonts w:ascii="Times New Roman" w:hAnsi="Times New Roman"/>
            <w:b/>
          </w:rPr>
          <w:t>j.krzton@wielka-wies.pl</w:t>
        </w:r>
      </w:hyperlink>
      <w:r>
        <w:rPr>
          <w:rFonts w:ascii="Times New Roman" w:hAnsi="Times New Roman"/>
          <w:b/>
          <w:color w:val="000000"/>
        </w:rPr>
        <w:t xml:space="preserve"> </w:t>
      </w:r>
      <w:r w:rsidR="00B73EE2" w:rsidRPr="00FC66C7">
        <w:rPr>
          <w:rFonts w:ascii="Times New Roman" w:hAnsi="Times New Roman"/>
          <w:color w:val="000000"/>
        </w:rPr>
        <w:t xml:space="preserve"> (nie dotyczy składania ofert). </w:t>
      </w:r>
    </w:p>
    <w:p w14:paraId="1D663757" w14:textId="487F1702" w:rsidR="00B73EE2" w:rsidRPr="006C1648" w:rsidRDefault="00B73EE2" w:rsidP="00AD3F64">
      <w:pPr>
        <w:pStyle w:val="Akapitzlist"/>
        <w:numPr>
          <w:ilvl w:val="0"/>
          <w:numId w:val="33"/>
        </w:numPr>
        <w:suppressAutoHyphens/>
        <w:spacing w:after="0" w:line="360" w:lineRule="auto"/>
        <w:ind w:left="426"/>
        <w:jc w:val="both"/>
        <w:rPr>
          <w:rFonts w:ascii="Times New Roman" w:hAnsi="Times New Roman"/>
        </w:rPr>
      </w:pPr>
      <w:r w:rsidRPr="006C1648">
        <w:rPr>
          <w:rFonts w:ascii="Times New Roman" w:hAnsi="Times New Roman"/>
        </w:rPr>
        <w:t>We wszelkiej korespondencji związanej z niniejszym postępowaniem Zamawiający i Wykonawcy posługują się numerem sprawy określonym w SWZ.</w:t>
      </w:r>
    </w:p>
    <w:p w14:paraId="5AB2AB08" w14:textId="006A13F8" w:rsidR="00B73EE2" w:rsidRPr="00B73EE2" w:rsidRDefault="000E412B" w:rsidP="00F27CA8">
      <w:pPr>
        <w:numPr>
          <w:ilvl w:val="0"/>
          <w:numId w:val="3"/>
        </w:numPr>
        <w:suppressAutoHyphens/>
        <w:spacing w:after="0" w:line="36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B73EE2" w:rsidRPr="00B73EE2">
        <w:rPr>
          <w:rFonts w:ascii="Times New Roman" w:eastAsia="Calibri" w:hAnsi="Times New Roman" w:cs="Times New Roman"/>
          <w:b/>
          <w:sz w:val="24"/>
          <w:szCs w:val="24"/>
        </w:rPr>
        <w:t>Wskazanie osób uprawnionych do komunikowania się z Wykonawcami</w:t>
      </w:r>
    </w:p>
    <w:p w14:paraId="13583CD5" w14:textId="2471A3EB" w:rsidR="00B73EE2" w:rsidRPr="00FC66C7" w:rsidRDefault="00B73EE2" w:rsidP="00AD3F64">
      <w:pPr>
        <w:pStyle w:val="Akapitzlist"/>
        <w:numPr>
          <w:ilvl w:val="0"/>
          <w:numId w:val="35"/>
        </w:numPr>
        <w:suppressAutoHyphens/>
        <w:spacing w:after="0" w:line="360" w:lineRule="auto"/>
        <w:ind w:left="426"/>
        <w:jc w:val="both"/>
        <w:rPr>
          <w:rFonts w:ascii="Times New Roman" w:hAnsi="Times New Roman"/>
        </w:rPr>
      </w:pPr>
      <w:r w:rsidRPr="00FC66C7">
        <w:rPr>
          <w:rFonts w:ascii="Times New Roman" w:hAnsi="Times New Roman"/>
        </w:rPr>
        <w:t>Osobami uprawnionymi do komunikowania się z wykonawcami są:</w:t>
      </w:r>
    </w:p>
    <w:p w14:paraId="3B227293" w14:textId="77777777" w:rsidR="00B73EE2" w:rsidRPr="006C1648" w:rsidRDefault="00B73EE2" w:rsidP="00FC66C7">
      <w:pPr>
        <w:suppressAutoHyphens/>
        <w:spacing w:after="0" w:line="360" w:lineRule="auto"/>
        <w:ind w:left="426"/>
        <w:jc w:val="both"/>
        <w:rPr>
          <w:rFonts w:ascii="Times New Roman" w:eastAsia="Calibri" w:hAnsi="Times New Roman" w:cs="Times New Roman"/>
        </w:rPr>
      </w:pPr>
      <w:r w:rsidRPr="006C1648">
        <w:rPr>
          <w:rFonts w:ascii="Times New Roman" w:eastAsia="Calibri" w:hAnsi="Times New Roman" w:cs="Times New Roman"/>
          <w:b/>
        </w:rPr>
        <w:t>Jolanta Krztoń - Galon</w:t>
      </w:r>
      <w:r w:rsidRPr="006C1648">
        <w:rPr>
          <w:rFonts w:ascii="Times New Roman" w:eastAsia="Calibri" w:hAnsi="Times New Roman" w:cs="Times New Roman"/>
        </w:rPr>
        <w:t xml:space="preserve"> </w:t>
      </w:r>
      <w:r w:rsidRPr="006C1648">
        <w:rPr>
          <w:rFonts w:ascii="Times New Roman" w:eastAsia="Calibri" w:hAnsi="Times New Roman" w:cs="Times New Roman"/>
          <w:b/>
        </w:rPr>
        <w:t xml:space="preserve">tel. 12-419-17-01 wew. 130 email: </w:t>
      </w:r>
      <w:hyperlink r:id="rId15" w:history="1">
        <w:r w:rsidRPr="006C1648">
          <w:rPr>
            <w:rFonts w:ascii="Times New Roman" w:eastAsia="Calibri" w:hAnsi="Times New Roman" w:cs="Times New Roman"/>
            <w:b/>
            <w:color w:val="0563C1"/>
            <w:u w:val="single"/>
          </w:rPr>
          <w:t>j.krzton@wielka-wies.pl</w:t>
        </w:r>
      </w:hyperlink>
      <w:r w:rsidRPr="006C1648">
        <w:rPr>
          <w:rFonts w:ascii="Times New Roman" w:eastAsia="Calibri" w:hAnsi="Times New Roman" w:cs="Times New Roman"/>
          <w:b/>
        </w:rPr>
        <w:t xml:space="preserve"> – sprawy formalno-prawne,</w:t>
      </w:r>
    </w:p>
    <w:p w14:paraId="339237E9" w14:textId="77777777" w:rsidR="00B73EE2" w:rsidRPr="006C1648" w:rsidRDefault="002F5555" w:rsidP="00FC66C7">
      <w:pPr>
        <w:suppressAutoHyphens/>
        <w:spacing w:after="0" w:line="360" w:lineRule="auto"/>
        <w:ind w:left="426"/>
        <w:jc w:val="both"/>
        <w:rPr>
          <w:rFonts w:ascii="Times New Roman" w:eastAsia="Calibri" w:hAnsi="Times New Roman" w:cs="Times New Roman"/>
          <w:b/>
        </w:rPr>
      </w:pPr>
      <w:r w:rsidRPr="006C1648">
        <w:rPr>
          <w:rFonts w:ascii="Times New Roman" w:eastAsia="Calibri" w:hAnsi="Times New Roman" w:cs="Times New Roman"/>
          <w:b/>
        </w:rPr>
        <w:t>Przemysław Sokołowski tel. 12-419-17-01 wew. 189</w:t>
      </w:r>
      <w:r w:rsidR="00B73EE2" w:rsidRPr="006C1648">
        <w:rPr>
          <w:rFonts w:ascii="Times New Roman" w:eastAsia="Calibri" w:hAnsi="Times New Roman" w:cs="Times New Roman"/>
          <w:b/>
        </w:rPr>
        <w:t xml:space="preserve"> e-mail: </w:t>
      </w:r>
      <w:hyperlink r:id="rId16" w:history="1">
        <w:r w:rsidRPr="006C1648">
          <w:rPr>
            <w:rStyle w:val="Hipercze"/>
            <w:rFonts w:ascii="Times New Roman" w:eastAsia="Calibri" w:hAnsi="Times New Roman" w:cs="Times New Roman"/>
            <w:b/>
          </w:rPr>
          <w:t>p.sokolowski@wielka-wies.pl</w:t>
        </w:r>
      </w:hyperlink>
    </w:p>
    <w:p w14:paraId="0B77BC91" w14:textId="77777777" w:rsidR="002F5555" w:rsidRDefault="002F5555" w:rsidP="00FC66C7">
      <w:pPr>
        <w:suppressAutoHyphens/>
        <w:spacing w:after="0" w:line="360" w:lineRule="auto"/>
        <w:ind w:left="426"/>
        <w:jc w:val="both"/>
        <w:rPr>
          <w:rFonts w:ascii="Times New Roman" w:eastAsia="Calibri" w:hAnsi="Times New Roman" w:cs="Times New Roman"/>
          <w:b/>
        </w:rPr>
      </w:pPr>
      <w:r w:rsidRPr="006C1648">
        <w:rPr>
          <w:rFonts w:ascii="Times New Roman" w:eastAsia="Calibri" w:hAnsi="Times New Roman" w:cs="Times New Roman"/>
          <w:b/>
        </w:rPr>
        <w:t xml:space="preserve">sprawy związane z opisem przedmiotu zamówienia </w:t>
      </w:r>
    </w:p>
    <w:p w14:paraId="66CE202C" w14:textId="4BE60D01" w:rsidR="0097224B" w:rsidRPr="0097224B" w:rsidRDefault="0097224B" w:rsidP="0097224B">
      <w:pPr>
        <w:suppressAutoHyphens/>
        <w:spacing w:after="0" w:line="360" w:lineRule="auto"/>
        <w:ind w:left="426"/>
        <w:jc w:val="both"/>
        <w:rPr>
          <w:rFonts w:ascii="Times New Roman" w:eastAsia="Calibri" w:hAnsi="Times New Roman" w:cs="Times New Roman"/>
          <w:b/>
        </w:rPr>
      </w:pPr>
      <w:r>
        <w:rPr>
          <w:rFonts w:ascii="Times New Roman" w:eastAsia="Calibri" w:hAnsi="Times New Roman" w:cs="Times New Roman"/>
          <w:b/>
        </w:rPr>
        <w:t xml:space="preserve">Klaudia Żurek </w:t>
      </w:r>
      <w:r w:rsidRPr="0097224B">
        <w:rPr>
          <w:rFonts w:ascii="Times New Roman" w:eastAsia="Calibri" w:hAnsi="Times New Roman" w:cs="Times New Roman"/>
          <w:b/>
        </w:rPr>
        <w:t>tel. 12-419-17-01 wew. 18</w:t>
      </w:r>
      <w:r>
        <w:rPr>
          <w:rFonts w:ascii="Times New Roman" w:eastAsia="Calibri" w:hAnsi="Times New Roman" w:cs="Times New Roman"/>
          <w:b/>
        </w:rPr>
        <w:t>7</w:t>
      </w:r>
      <w:r w:rsidRPr="0097224B">
        <w:rPr>
          <w:rFonts w:ascii="Times New Roman" w:eastAsia="Calibri" w:hAnsi="Times New Roman" w:cs="Times New Roman"/>
          <w:b/>
        </w:rPr>
        <w:t xml:space="preserve"> e-mail: </w:t>
      </w:r>
      <w:hyperlink r:id="rId17" w:history="1">
        <w:r w:rsidRPr="00E0149A">
          <w:rPr>
            <w:rStyle w:val="Hipercze"/>
            <w:rFonts w:ascii="Times New Roman" w:eastAsia="Calibri" w:hAnsi="Times New Roman" w:cs="Times New Roman"/>
            <w:b/>
          </w:rPr>
          <w:t>k.zurek@wielka-wies.pl</w:t>
        </w:r>
      </w:hyperlink>
      <w:r>
        <w:rPr>
          <w:rFonts w:ascii="Times New Roman" w:eastAsia="Calibri" w:hAnsi="Times New Roman" w:cs="Times New Roman"/>
          <w:b/>
        </w:rPr>
        <w:t xml:space="preserve"> </w:t>
      </w:r>
    </w:p>
    <w:p w14:paraId="4BB63089" w14:textId="0CB53558" w:rsidR="0097224B" w:rsidRPr="006C1648" w:rsidRDefault="0097224B" w:rsidP="0097224B">
      <w:pPr>
        <w:suppressAutoHyphens/>
        <w:spacing w:after="0" w:line="360" w:lineRule="auto"/>
        <w:ind w:left="426"/>
        <w:jc w:val="both"/>
        <w:rPr>
          <w:rFonts w:ascii="Times New Roman" w:eastAsia="Calibri" w:hAnsi="Times New Roman" w:cs="Times New Roman"/>
          <w:b/>
        </w:rPr>
      </w:pPr>
      <w:r w:rsidRPr="0097224B">
        <w:rPr>
          <w:rFonts w:ascii="Times New Roman" w:eastAsia="Calibri" w:hAnsi="Times New Roman" w:cs="Times New Roman"/>
          <w:b/>
        </w:rPr>
        <w:t>sprawy związane z opisem przedmiotu zamówienia</w:t>
      </w:r>
    </w:p>
    <w:p w14:paraId="0B89AEC4" w14:textId="7E583F75" w:rsidR="00B73EE2" w:rsidRPr="00B73EE2" w:rsidRDefault="00B73EE2" w:rsidP="00AD3F64">
      <w:pPr>
        <w:pStyle w:val="Akapitzlist"/>
        <w:numPr>
          <w:ilvl w:val="0"/>
          <w:numId w:val="35"/>
        </w:numPr>
        <w:suppressAutoHyphens/>
        <w:spacing w:after="0" w:line="360" w:lineRule="auto"/>
        <w:ind w:left="426"/>
        <w:jc w:val="both"/>
        <w:rPr>
          <w:rFonts w:ascii="Times New Roman" w:hAnsi="Times New Roman"/>
        </w:rPr>
      </w:pPr>
      <w:r w:rsidRPr="00B73EE2">
        <w:rPr>
          <w:rFonts w:ascii="Times New Roman" w:hAnsi="Times New Roman"/>
        </w:rPr>
        <w:t xml:space="preserve">Wykonawca może zwrócić się do Zamawiającego </w:t>
      </w:r>
      <w:r w:rsidRPr="00B73EE2">
        <w:rPr>
          <w:rFonts w:ascii="Times New Roman" w:hAnsi="Times New Roman"/>
          <w:vertAlign w:val="superscript"/>
        </w:rPr>
        <w:t>.</w:t>
      </w:r>
      <w:r w:rsidRPr="00B73EE2">
        <w:rPr>
          <w:rFonts w:ascii="Times New Roman" w:hAnsi="Times New Roman"/>
        </w:rPr>
        <w:t xml:space="preserve">z wnioskiem o wyjaśnienie treści SWZ. Zamawiający udzieli wyjaśnień niezwłocznie, jednak nie później niż na 2 dni przed upływem terminu składania ofert (udostępniając je na stronie internetowej prowadzonego postępowania) pod warunkiem, że wniosek o wyjaśnienie treści SWZ wpłynął do Zamawiającego nie później niż na 4 dni przed upływem terminu składania ofert. </w:t>
      </w:r>
    </w:p>
    <w:p w14:paraId="3C024F7F" w14:textId="31F3B702" w:rsidR="00B73EE2" w:rsidRPr="00B73EE2" w:rsidRDefault="00B73EE2" w:rsidP="00AD3F64">
      <w:pPr>
        <w:pStyle w:val="Akapitzlist"/>
        <w:numPr>
          <w:ilvl w:val="0"/>
          <w:numId w:val="35"/>
        </w:numPr>
        <w:suppressAutoHyphens/>
        <w:spacing w:after="0" w:line="360" w:lineRule="auto"/>
        <w:ind w:left="426"/>
        <w:jc w:val="both"/>
        <w:rPr>
          <w:rFonts w:ascii="Times New Roman" w:hAnsi="Times New Roman"/>
        </w:rPr>
      </w:pPr>
      <w:r w:rsidRPr="00B73EE2">
        <w:rPr>
          <w:rFonts w:ascii="Times New Roman" w:hAnsi="Times New Roman"/>
        </w:rPr>
        <w:t>Jeżeli Zamawiający nie udzieli wyjaśnień w terminie, o którym mowa w ust. 2, przedłuża termin składania ofert o czas niezbędny do zapoznania się wszystkich zainteresowanych Wykonawców z</w:t>
      </w:r>
      <w:r w:rsidR="000E412B">
        <w:rPr>
          <w:rFonts w:ascii="Times New Roman" w:hAnsi="Times New Roman"/>
        </w:rPr>
        <w:t> </w:t>
      </w:r>
      <w:r w:rsidRPr="00B73EE2">
        <w:rPr>
          <w:rFonts w:ascii="Times New Roman" w:hAnsi="Times New Roman"/>
        </w:rPr>
        <w:t>wyjaśnieniami niezbędnymi do należytego przygotowania  i złożenia ofert.</w:t>
      </w:r>
    </w:p>
    <w:p w14:paraId="3FB0A11D" w14:textId="10FECE0D" w:rsidR="00B73EE2" w:rsidRPr="00B73EE2" w:rsidRDefault="00B73EE2" w:rsidP="00AD3F64">
      <w:pPr>
        <w:pStyle w:val="Akapitzlist"/>
        <w:numPr>
          <w:ilvl w:val="0"/>
          <w:numId w:val="35"/>
        </w:numPr>
        <w:suppressAutoHyphens/>
        <w:spacing w:after="0" w:line="360" w:lineRule="auto"/>
        <w:ind w:left="426"/>
        <w:jc w:val="both"/>
        <w:rPr>
          <w:rFonts w:ascii="Times New Roman" w:hAnsi="Times New Roman"/>
        </w:rPr>
      </w:pPr>
      <w:r w:rsidRPr="00B73EE2">
        <w:rPr>
          <w:rFonts w:ascii="Times New Roman" w:hAnsi="Times New Roman"/>
        </w:rPr>
        <w:t>W przypadku, gdy wniosek o wyjaśnienie treści SWZ nie wpłynie w terminie, o którym mowa w</w:t>
      </w:r>
      <w:r w:rsidR="000E412B">
        <w:rPr>
          <w:rFonts w:ascii="Times New Roman" w:hAnsi="Times New Roman"/>
        </w:rPr>
        <w:t> </w:t>
      </w:r>
      <w:r w:rsidRPr="00B73EE2">
        <w:rPr>
          <w:rFonts w:ascii="Times New Roman" w:hAnsi="Times New Roman"/>
        </w:rPr>
        <w:t>ust. 2, Zamawiający nie ma obowiązku udzielania wyjaśnień SWZ oraz przedłużenia terminu składania ofert. Przedłużenie terminu składania ofert nie wpływa na bieg terminu składania wniosku o wyjaśnienie treści SWZ.</w:t>
      </w:r>
    </w:p>
    <w:p w14:paraId="068B1974" w14:textId="77777777" w:rsidR="00B73EE2" w:rsidRPr="00B73EE2" w:rsidRDefault="00B73EE2" w:rsidP="00F27CA8">
      <w:pPr>
        <w:numPr>
          <w:ilvl w:val="0"/>
          <w:numId w:val="3"/>
        </w:numPr>
        <w:suppressAutoHyphens/>
        <w:spacing w:after="0" w:line="360" w:lineRule="auto"/>
        <w:jc w:val="both"/>
        <w:rPr>
          <w:rFonts w:ascii="Times New Roman" w:eastAsia="Calibri" w:hAnsi="Times New Roman" w:cs="Times New Roman"/>
          <w:b/>
          <w:sz w:val="24"/>
          <w:szCs w:val="24"/>
        </w:rPr>
      </w:pPr>
      <w:r w:rsidRPr="00B73EE2">
        <w:rPr>
          <w:rFonts w:ascii="Times New Roman" w:eastAsia="Calibri" w:hAnsi="Times New Roman" w:cs="Times New Roman"/>
          <w:b/>
          <w:sz w:val="24"/>
          <w:szCs w:val="24"/>
        </w:rPr>
        <w:t xml:space="preserve">Informacja o warunkach udziału w postępowaniu </w:t>
      </w:r>
    </w:p>
    <w:p w14:paraId="215C3569" w14:textId="2DCB7ABD" w:rsidR="00B73EE2" w:rsidRPr="0097224B" w:rsidRDefault="00B73EE2" w:rsidP="00AD3F64">
      <w:pPr>
        <w:pStyle w:val="Akapitzlist"/>
        <w:numPr>
          <w:ilvl w:val="0"/>
          <w:numId w:val="36"/>
        </w:numPr>
        <w:suppressAutoHyphens/>
        <w:spacing w:after="0" w:line="360" w:lineRule="auto"/>
        <w:ind w:left="426"/>
        <w:rPr>
          <w:rFonts w:ascii="Times New Roman" w:hAnsi="Times New Roman"/>
        </w:rPr>
      </w:pPr>
      <w:r w:rsidRPr="0097224B">
        <w:rPr>
          <w:rFonts w:ascii="Times New Roman" w:hAnsi="Times New Roman"/>
        </w:rPr>
        <w:t xml:space="preserve">O udzielenie zamówienia mogą ubiegać się Wykonawcy, którzy: </w:t>
      </w:r>
    </w:p>
    <w:p w14:paraId="6979AE72" w14:textId="77777777" w:rsidR="00B73EE2" w:rsidRPr="00757806" w:rsidRDefault="00B73EE2" w:rsidP="00757806">
      <w:pPr>
        <w:numPr>
          <w:ilvl w:val="0"/>
          <w:numId w:val="2"/>
        </w:numPr>
        <w:tabs>
          <w:tab w:val="left" w:pos="993"/>
        </w:tabs>
        <w:suppressAutoHyphens/>
        <w:autoSpaceDE w:val="0"/>
        <w:spacing w:after="0" w:line="360" w:lineRule="auto"/>
        <w:ind w:hanging="58"/>
        <w:rPr>
          <w:rFonts w:ascii="Times New Roman" w:eastAsia="Calibri" w:hAnsi="Times New Roman" w:cs="Times New Roman"/>
          <w:color w:val="000000"/>
        </w:rPr>
      </w:pPr>
      <w:r w:rsidRPr="00757806">
        <w:rPr>
          <w:rFonts w:ascii="Times New Roman" w:eastAsia="Calibri" w:hAnsi="Times New Roman" w:cs="Times New Roman"/>
          <w:color w:val="000000"/>
        </w:rPr>
        <w:t xml:space="preserve">nie podlegają wykluczeniu; </w:t>
      </w:r>
    </w:p>
    <w:p w14:paraId="7C26392E" w14:textId="77777777" w:rsidR="00B73EE2" w:rsidRPr="00757806" w:rsidRDefault="00B73EE2" w:rsidP="00757806">
      <w:pPr>
        <w:numPr>
          <w:ilvl w:val="0"/>
          <w:numId w:val="2"/>
        </w:numPr>
        <w:tabs>
          <w:tab w:val="left" w:pos="993"/>
        </w:tabs>
        <w:suppressAutoHyphens/>
        <w:autoSpaceDE w:val="0"/>
        <w:spacing w:after="0" w:line="360" w:lineRule="auto"/>
        <w:ind w:hanging="58"/>
        <w:rPr>
          <w:rFonts w:ascii="Times New Roman" w:eastAsia="Calibri" w:hAnsi="Times New Roman" w:cs="Times New Roman"/>
          <w:color w:val="000000"/>
        </w:rPr>
      </w:pPr>
      <w:r w:rsidRPr="00757806">
        <w:rPr>
          <w:rFonts w:ascii="Times New Roman" w:eastAsia="Calibri" w:hAnsi="Times New Roman" w:cs="Times New Roman"/>
          <w:color w:val="000000"/>
        </w:rPr>
        <w:t xml:space="preserve">spełniają warunki udziału w postępowaniu określone przez Zamawiającego w ogłoszeniu o zamówieniu i niniejszej SWZ. </w:t>
      </w:r>
    </w:p>
    <w:p w14:paraId="616C9DE2" w14:textId="233C4A30" w:rsidR="00B73EE2" w:rsidRPr="00757806" w:rsidRDefault="00B73EE2" w:rsidP="00AD3F64">
      <w:pPr>
        <w:pStyle w:val="Akapitzlist"/>
        <w:numPr>
          <w:ilvl w:val="0"/>
          <w:numId w:val="36"/>
        </w:numPr>
        <w:suppressAutoHyphens/>
        <w:spacing w:after="0" w:line="360" w:lineRule="auto"/>
        <w:ind w:left="426"/>
        <w:rPr>
          <w:rFonts w:ascii="Times New Roman" w:hAnsi="Times New Roman"/>
          <w:color w:val="000000"/>
        </w:rPr>
      </w:pPr>
      <w:r w:rsidRPr="00757806">
        <w:rPr>
          <w:rFonts w:ascii="Times New Roman" w:hAnsi="Times New Roman"/>
          <w:color w:val="000000"/>
        </w:rPr>
        <w:lastRenderedPageBreak/>
        <w:t>Zamawiający wymaga wykazania przez Wykonawcę spełnienia warunków określonych w art. 112 ust. 2 PZP dotyczących:</w:t>
      </w:r>
    </w:p>
    <w:p w14:paraId="1EF1D0D4" w14:textId="6B811071" w:rsidR="00B73EE2" w:rsidRPr="0097224B" w:rsidRDefault="00B73EE2" w:rsidP="00AD3F64">
      <w:pPr>
        <w:pStyle w:val="Akapitzlist"/>
        <w:numPr>
          <w:ilvl w:val="0"/>
          <w:numId w:val="37"/>
        </w:numPr>
        <w:autoSpaceDE w:val="0"/>
        <w:autoSpaceDN w:val="0"/>
        <w:adjustRightInd w:val="0"/>
        <w:spacing w:after="0" w:line="360" w:lineRule="auto"/>
        <w:jc w:val="both"/>
        <w:rPr>
          <w:rFonts w:ascii="Times New Roman" w:eastAsia="Times New Roman" w:hAnsi="Times New Roman"/>
          <w:snapToGrid w:val="0"/>
          <w:lang w:eastAsia="ar-SA"/>
        </w:rPr>
      </w:pPr>
      <w:r w:rsidRPr="0097224B">
        <w:rPr>
          <w:rFonts w:ascii="Times New Roman" w:eastAsia="Times New Roman" w:hAnsi="Times New Roman"/>
          <w:b/>
          <w:snapToGrid w:val="0"/>
          <w:lang w:eastAsia="ar-SA"/>
        </w:rPr>
        <w:t>zdolności technicznej lub zawodowej</w:t>
      </w:r>
      <w:r w:rsidRPr="0097224B">
        <w:rPr>
          <w:rFonts w:ascii="Times New Roman" w:eastAsia="Times New Roman" w:hAnsi="Times New Roman"/>
          <w:snapToGrid w:val="0"/>
          <w:lang w:eastAsia="ar-SA"/>
        </w:rPr>
        <w:t xml:space="preserve"> </w:t>
      </w:r>
    </w:p>
    <w:p w14:paraId="3DE513CE" w14:textId="3791A7CD" w:rsidR="00B73EE2" w:rsidRPr="009B7ED6" w:rsidRDefault="00B73EE2" w:rsidP="00757806">
      <w:pPr>
        <w:spacing w:after="0" w:line="360" w:lineRule="auto"/>
        <w:jc w:val="both"/>
        <w:rPr>
          <w:rFonts w:ascii="Times New Roman" w:eastAsia="Calibri" w:hAnsi="Times New Roman" w:cs="Times New Roman"/>
        </w:rPr>
      </w:pPr>
      <w:r w:rsidRPr="009B7ED6">
        <w:rPr>
          <w:rFonts w:ascii="Times New Roman" w:eastAsia="Calibri" w:hAnsi="Times New Roman" w:cs="Times New Roman"/>
          <w:color w:val="000000"/>
          <w:kern w:val="22"/>
        </w:rPr>
        <w:t xml:space="preserve">Warunek ten zostanie </w:t>
      </w:r>
      <w:r w:rsidR="0071513A" w:rsidRPr="009B7ED6">
        <w:rPr>
          <w:rFonts w:ascii="Times New Roman" w:eastAsia="Calibri" w:hAnsi="Times New Roman" w:cs="Times New Roman"/>
          <w:color w:val="000000"/>
          <w:kern w:val="22"/>
        </w:rPr>
        <w:t>spełniony,</w:t>
      </w:r>
      <w:r w:rsidRPr="009B7ED6">
        <w:rPr>
          <w:rFonts w:ascii="Times New Roman" w:eastAsia="Calibri" w:hAnsi="Times New Roman" w:cs="Times New Roman"/>
          <w:color w:val="000000"/>
          <w:kern w:val="22"/>
        </w:rPr>
        <w:t xml:space="preserve"> jeżeli Wykonawca wykaże, </w:t>
      </w:r>
      <w:r w:rsidRPr="009B7ED6">
        <w:rPr>
          <w:rFonts w:ascii="Times New Roman" w:eastAsia="Calibri" w:hAnsi="Times New Roman" w:cs="Times New Roman"/>
          <w:kern w:val="22"/>
        </w:rPr>
        <w:t>że</w:t>
      </w:r>
      <w:r w:rsidR="0071513A" w:rsidRPr="009B7ED6">
        <w:rPr>
          <w:rFonts w:ascii="Times New Roman" w:eastAsia="Calibri" w:hAnsi="Times New Roman" w:cs="Times New Roman"/>
          <w:kern w:val="22"/>
        </w:rPr>
        <w:t>:</w:t>
      </w:r>
      <w:r w:rsidRPr="009B7ED6">
        <w:rPr>
          <w:rFonts w:ascii="Times New Roman" w:eastAsia="Calibri" w:hAnsi="Times New Roman" w:cs="Times New Roman"/>
          <w:kern w:val="22"/>
        </w:rPr>
        <w:t xml:space="preserve"> </w:t>
      </w:r>
    </w:p>
    <w:p w14:paraId="1835A7EB" w14:textId="60FBB6ED" w:rsidR="005A0B4B" w:rsidRPr="009B7ED6" w:rsidRDefault="0071513A" w:rsidP="00AD3F64">
      <w:pPr>
        <w:pStyle w:val="Default"/>
        <w:numPr>
          <w:ilvl w:val="0"/>
          <w:numId w:val="38"/>
        </w:numPr>
        <w:spacing w:line="360" w:lineRule="auto"/>
        <w:rPr>
          <w:rFonts w:ascii="Times New Roman" w:hAnsi="Times New Roman" w:cs="Times New Roman"/>
          <w:sz w:val="22"/>
          <w:szCs w:val="22"/>
        </w:rPr>
      </w:pPr>
      <w:r w:rsidRPr="009B7ED6">
        <w:rPr>
          <w:rFonts w:ascii="Times New Roman" w:hAnsi="Times New Roman" w:cs="Times New Roman"/>
          <w:b/>
          <w:sz w:val="22"/>
          <w:szCs w:val="22"/>
        </w:rPr>
        <w:t>realizował</w:t>
      </w:r>
      <w:r w:rsidR="00B73EE2" w:rsidRPr="009B7ED6">
        <w:rPr>
          <w:rFonts w:ascii="Times New Roman" w:hAnsi="Times New Roman" w:cs="Times New Roman"/>
          <w:b/>
          <w:sz w:val="22"/>
          <w:szCs w:val="22"/>
        </w:rPr>
        <w:t xml:space="preserve"> w okresie ostatnich 3 lat</w:t>
      </w:r>
      <w:r w:rsidR="00B73EE2" w:rsidRPr="009B7ED6">
        <w:rPr>
          <w:rFonts w:ascii="Times New Roman" w:hAnsi="Times New Roman" w:cs="Times New Roman"/>
          <w:sz w:val="22"/>
          <w:szCs w:val="22"/>
        </w:rPr>
        <w:t xml:space="preserve"> (a jeśli okres prowadzenia działalności jest krótszy</w:t>
      </w:r>
      <w:r w:rsidR="005A0B4B" w:rsidRPr="009B7ED6">
        <w:rPr>
          <w:rFonts w:ascii="Times New Roman" w:hAnsi="Times New Roman" w:cs="Times New Roman"/>
          <w:sz w:val="22"/>
          <w:szCs w:val="22"/>
        </w:rPr>
        <w:t xml:space="preserve"> – w</w:t>
      </w:r>
      <w:r w:rsidRPr="009B7ED6">
        <w:rPr>
          <w:rFonts w:ascii="Times New Roman" w:hAnsi="Times New Roman" w:cs="Times New Roman"/>
          <w:sz w:val="22"/>
          <w:szCs w:val="22"/>
        </w:rPr>
        <w:t> </w:t>
      </w:r>
      <w:r w:rsidR="005A0B4B" w:rsidRPr="009B7ED6">
        <w:rPr>
          <w:rFonts w:ascii="Times New Roman" w:hAnsi="Times New Roman" w:cs="Times New Roman"/>
          <w:sz w:val="22"/>
          <w:szCs w:val="22"/>
        </w:rPr>
        <w:t>tym okresie), co najmniej 2 usługi polegające na pełnieniu usług nadzoru inwestorskiego na zadaniach obejmujących wykonanie robót budowl</w:t>
      </w:r>
      <w:r w:rsidR="009F604A" w:rsidRPr="009B7ED6">
        <w:rPr>
          <w:rFonts w:ascii="Times New Roman" w:hAnsi="Times New Roman" w:cs="Times New Roman"/>
          <w:sz w:val="22"/>
          <w:szCs w:val="22"/>
        </w:rPr>
        <w:t>anych w zakresie budowy lub roz</w:t>
      </w:r>
      <w:r w:rsidR="005A0B4B" w:rsidRPr="009B7ED6">
        <w:rPr>
          <w:rFonts w:ascii="Times New Roman" w:hAnsi="Times New Roman" w:cs="Times New Roman"/>
          <w:sz w:val="22"/>
          <w:szCs w:val="22"/>
        </w:rPr>
        <w:t>budowy</w:t>
      </w:r>
      <w:r w:rsidR="00532971">
        <w:rPr>
          <w:rFonts w:ascii="Times New Roman" w:hAnsi="Times New Roman" w:cs="Times New Roman"/>
          <w:sz w:val="22"/>
          <w:szCs w:val="22"/>
        </w:rPr>
        <w:t xml:space="preserve"> lub przebudowy </w:t>
      </w:r>
      <w:r w:rsidR="005A0B4B" w:rsidRPr="009B7ED6">
        <w:rPr>
          <w:rFonts w:ascii="Times New Roman" w:hAnsi="Times New Roman" w:cs="Times New Roman"/>
          <w:sz w:val="22"/>
          <w:szCs w:val="22"/>
        </w:rPr>
        <w:t xml:space="preserve"> dróg o wartości 10 milionów brutto każda. </w:t>
      </w:r>
    </w:p>
    <w:p w14:paraId="5D77B34B" w14:textId="456DE7CC" w:rsidR="002572CB" w:rsidRPr="009B7ED6" w:rsidRDefault="002572CB" w:rsidP="00AD3F64">
      <w:pPr>
        <w:pStyle w:val="Default"/>
        <w:numPr>
          <w:ilvl w:val="0"/>
          <w:numId w:val="38"/>
        </w:numPr>
        <w:spacing w:line="360" w:lineRule="auto"/>
        <w:rPr>
          <w:rFonts w:ascii="Times New Roman" w:eastAsiaTheme="minorHAnsi" w:hAnsi="Times New Roman" w:cs="Times New Roman"/>
          <w:b/>
          <w:sz w:val="22"/>
          <w:szCs w:val="22"/>
        </w:rPr>
      </w:pPr>
      <w:r w:rsidRPr="009B7ED6">
        <w:rPr>
          <w:rFonts w:ascii="Times New Roman" w:hAnsi="Times New Roman" w:cs="Times New Roman"/>
          <w:b/>
          <w:sz w:val="22"/>
          <w:szCs w:val="22"/>
        </w:rPr>
        <w:t>dysponuje lub będzie dysponował co najmniej niżej wymienionymi osobami</w:t>
      </w:r>
      <w:r w:rsidR="00AC1034" w:rsidRPr="009B7ED6">
        <w:rPr>
          <w:rFonts w:ascii="Times New Roman" w:hAnsi="Times New Roman" w:cs="Times New Roman"/>
          <w:b/>
          <w:sz w:val="22"/>
          <w:szCs w:val="22"/>
        </w:rPr>
        <w:t>/zespołem</w:t>
      </w:r>
      <w:r w:rsidRPr="009B7ED6">
        <w:rPr>
          <w:rFonts w:ascii="Times New Roman" w:hAnsi="Times New Roman" w:cs="Times New Roman"/>
          <w:b/>
          <w:sz w:val="22"/>
          <w:szCs w:val="22"/>
        </w:rPr>
        <w:t>:</w:t>
      </w:r>
    </w:p>
    <w:p w14:paraId="542624AE" w14:textId="5F7EDF14" w:rsidR="00647D3A" w:rsidRPr="00D323E9" w:rsidRDefault="002572CB" w:rsidP="00AD3F64">
      <w:pPr>
        <w:pStyle w:val="Akapitzlist"/>
        <w:numPr>
          <w:ilvl w:val="0"/>
          <w:numId w:val="39"/>
        </w:numPr>
        <w:autoSpaceDE w:val="0"/>
        <w:autoSpaceDN w:val="0"/>
        <w:adjustRightInd w:val="0"/>
        <w:spacing w:after="0" w:line="360" w:lineRule="auto"/>
        <w:ind w:left="993"/>
        <w:jc w:val="both"/>
        <w:rPr>
          <w:rFonts w:ascii="Times New Roman" w:hAnsi="Times New Roman"/>
        </w:rPr>
      </w:pPr>
      <w:r w:rsidRPr="00D323E9">
        <w:rPr>
          <w:rFonts w:ascii="Times New Roman" w:hAnsi="Times New Roman"/>
          <w:color w:val="000000"/>
        </w:rPr>
        <w:t xml:space="preserve">Kierownik Zespołu Nadzoru Inwestorskiego (odpowiedzialny za przebieg i zarządzanie), pełniący również funkcję Inspektora Nadzoru Robót </w:t>
      </w:r>
      <w:r w:rsidR="00757806" w:rsidRPr="00D323E9">
        <w:rPr>
          <w:rFonts w:ascii="Times New Roman" w:hAnsi="Times New Roman"/>
          <w:color w:val="000000"/>
        </w:rPr>
        <w:t>D</w:t>
      </w:r>
      <w:r w:rsidRPr="00D323E9">
        <w:rPr>
          <w:rFonts w:ascii="Times New Roman" w:hAnsi="Times New Roman"/>
          <w:color w:val="000000"/>
        </w:rPr>
        <w:t>rogowych posiadający:</w:t>
      </w:r>
      <w:r w:rsidRPr="00D323E9">
        <w:rPr>
          <w:rFonts w:ascii="Times New Roman" w:hAnsi="Times New Roman"/>
        </w:rPr>
        <w:t xml:space="preserve"> </w:t>
      </w:r>
    </w:p>
    <w:p w14:paraId="5659F848" w14:textId="1AA6F7FD" w:rsidR="002572CB" w:rsidRPr="009B7ED6" w:rsidRDefault="002572CB" w:rsidP="00AD3F64">
      <w:pPr>
        <w:pStyle w:val="Akapitzlist"/>
        <w:numPr>
          <w:ilvl w:val="0"/>
          <w:numId w:val="40"/>
        </w:numPr>
        <w:autoSpaceDE w:val="0"/>
        <w:autoSpaceDN w:val="0"/>
        <w:adjustRightInd w:val="0"/>
        <w:spacing w:after="0" w:line="360" w:lineRule="auto"/>
        <w:ind w:left="1276"/>
        <w:jc w:val="both"/>
        <w:rPr>
          <w:rFonts w:ascii="Times New Roman" w:hAnsi="Times New Roman"/>
          <w:color w:val="000000"/>
        </w:rPr>
      </w:pPr>
      <w:r w:rsidRPr="00D323E9">
        <w:rPr>
          <w:rFonts w:ascii="Times New Roman" w:hAnsi="Times New Roman"/>
        </w:rPr>
        <w:t xml:space="preserve">uprawnienia budowlane do kierowania robotami budowlanymi bez ograniczeń </w:t>
      </w:r>
      <w:r w:rsidRPr="009B7ED6">
        <w:rPr>
          <w:rFonts w:ascii="Times New Roman" w:hAnsi="Times New Roman"/>
        </w:rPr>
        <w:t>w</w:t>
      </w:r>
      <w:r w:rsidR="00AC1034" w:rsidRPr="009B7ED6">
        <w:rPr>
          <w:rFonts w:ascii="Times New Roman" w:hAnsi="Times New Roman"/>
        </w:rPr>
        <w:t> </w:t>
      </w:r>
      <w:r w:rsidRPr="009B7ED6">
        <w:rPr>
          <w:rFonts w:ascii="Times New Roman" w:hAnsi="Times New Roman"/>
        </w:rPr>
        <w:t>specjalności inżynieryjnej drogowej lub odpowiadające im równoważne uprawnienia budowlane, które zostały wydane na podstawie wcześniej obowiązujących przepisów niezbędne do realizacji przedmiotu zamówienia</w:t>
      </w:r>
      <w:r w:rsidR="00D323E9" w:rsidRPr="009B7ED6">
        <w:rPr>
          <w:rFonts w:ascii="Times New Roman" w:hAnsi="Times New Roman"/>
        </w:rPr>
        <w:t>,</w:t>
      </w:r>
      <w:r w:rsidRPr="009B7ED6">
        <w:rPr>
          <w:rFonts w:ascii="Times New Roman" w:hAnsi="Times New Roman"/>
          <w:color w:val="000000"/>
        </w:rPr>
        <w:t xml:space="preserve"> </w:t>
      </w:r>
    </w:p>
    <w:p w14:paraId="5496D086" w14:textId="4FD500A1" w:rsidR="00757806" w:rsidRPr="009B7ED6" w:rsidRDefault="00757806" w:rsidP="00AD3F64">
      <w:pPr>
        <w:pStyle w:val="Akapitzlist"/>
        <w:numPr>
          <w:ilvl w:val="0"/>
          <w:numId w:val="40"/>
        </w:numPr>
        <w:autoSpaceDE w:val="0"/>
        <w:autoSpaceDN w:val="0"/>
        <w:adjustRightInd w:val="0"/>
        <w:spacing w:after="0" w:line="360" w:lineRule="auto"/>
        <w:ind w:left="1276"/>
        <w:jc w:val="both"/>
        <w:rPr>
          <w:rFonts w:ascii="Times New Roman" w:hAnsi="Times New Roman"/>
          <w:color w:val="000000"/>
        </w:rPr>
      </w:pPr>
      <w:r w:rsidRPr="009B7ED6">
        <w:rPr>
          <w:rFonts w:ascii="Times New Roman" w:hAnsi="Times New Roman"/>
        </w:rPr>
        <w:t>doświadczenie</w:t>
      </w:r>
      <w:r w:rsidRPr="009B7ED6">
        <w:rPr>
          <w:rFonts w:ascii="Times New Roman" w:hAnsi="Times New Roman"/>
          <w:color w:val="000000"/>
        </w:rPr>
        <w:t xml:space="preserve"> zawodowe w branży: min. 5 lat (liczone od uzyskania uprawnień)</w:t>
      </w:r>
      <w:r w:rsidR="00D323E9" w:rsidRPr="009B7ED6">
        <w:rPr>
          <w:rFonts w:ascii="Times New Roman" w:hAnsi="Times New Roman"/>
          <w:color w:val="000000"/>
        </w:rPr>
        <w:t>,</w:t>
      </w:r>
      <w:r w:rsidRPr="009B7ED6">
        <w:rPr>
          <w:rFonts w:ascii="Times New Roman" w:hAnsi="Times New Roman"/>
          <w:color w:val="000000"/>
        </w:rPr>
        <w:t xml:space="preserve"> </w:t>
      </w:r>
    </w:p>
    <w:p w14:paraId="38CA93E0" w14:textId="56F0AB3A" w:rsidR="002572CB" w:rsidRPr="009B7ED6" w:rsidRDefault="00647D3A" w:rsidP="00AD3F64">
      <w:pPr>
        <w:pStyle w:val="Akapitzlist"/>
        <w:numPr>
          <w:ilvl w:val="0"/>
          <w:numId w:val="40"/>
        </w:numPr>
        <w:autoSpaceDE w:val="0"/>
        <w:autoSpaceDN w:val="0"/>
        <w:adjustRightInd w:val="0"/>
        <w:spacing w:after="0" w:line="360" w:lineRule="auto"/>
        <w:ind w:left="1276"/>
        <w:jc w:val="both"/>
        <w:rPr>
          <w:rFonts w:ascii="Times New Roman" w:hAnsi="Times New Roman"/>
        </w:rPr>
      </w:pPr>
      <w:r w:rsidRPr="009B7ED6">
        <w:rPr>
          <w:rFonts w:ascii="Times New Roman" w:hAnsi="Times New Roman"/>
        </w:rPr>
        <w:t>doświadczenie w nadzorowaniu na s</w:t>
      </w:r>
      <w:r w:rsidR="00A767E5" w:rsidRPr="009B7ED6">
        <w:rPr>
          <w:rFonts w:ascii="Times New Roman" w:hAnsi="Times New Roman"/>
        </w:rPr>
        <w:t xml:space="preserve">tanowisku Inżyniera Kontraktu lub </w:t>
      </w:r>
      <w:r w:rsidRPr="009B7ED6">
        <w:rPr>
          <w:rFonts w:ascii="Times New Roman" w:hAnsi="Times New Roman"/>
        </w:rPr>
        <w:t>Inspektora Nadzoru Inwestorskiego lub Kierownika budowy/ Kierownika robót w branży drogowej na co najmniej dwóch zadaniach obejmujących roboty budowlane w zakresie budowy lub przebudowy</w:t>
      </w:r>
      <w:r w:rsidR="00532971">
        <w:rPr>
          <w:rFonts w:ascii="Times New Roman" w:hAnsi="Times New Roman"/>
          <w:lang w:val="pl-PL"/>
        </w:rPr>
        <w:t xml:space="preserve"> lub rozbudowy </w:t>
      </w:r>
      <w:r w:rsidRPr="009B7ED6">
        <w:rPr>
          <w:rFonts w:ascii="Times New Roman" w:hAnsi="Times New Roman"/>
        </w:rPr>
        <w:t xml:space="preserve"> dróg </w:t>
      </w:r>
      <w:r w:rsidR="00532971">
        <w:rPr>
          <w:rFonts w:ascii="Times New Roman" w:hAnsi="Times New Roman"/>
          <w:lang w:val="pl-PL"/>
        </w:rPr>
        <w:t xml:space="preserve"> </w:t>
      </w:r>
      <w:r w:rsidRPr="009B7ED6">
        <w:rPr>
          <w:rFonts w:ascii="Times New Roman" w:hAnsi="Times New Roman"/>
        </w:rPr>
        <w:t>o wartości 10 m</w:t>
      </w:r>
      <w:r w:rsidR="00D323E9" w:rsidRPr="009B7ED6">
        <w:rPr>
          <w:rFonts w:ascii="Times New Roman" w:hAnsi="Times New Roman"/>
        </w:rPr>
        <w:t>ln</w:t>
      </w:r>
      <w:r w:rsidRPr="009B7ED6">
        <w:rPr>
          <w:rFonts w:ascii="Times New Roman" w:hAnsi="Times New Roman"/>
        </w:rPr>
        <w:t xml:space="preserve"> zł brutto każda. </w:t>
      </w:r>
    </w:p>
    <w:p w14:paraId="2319E204" w14:textId="77777777" w:rsidR="00D323E9" w:rsidRPr="009B7ED6" w:rsidRDefault="00647D3A" w:rsidP="00AD3F64">
      <w:pPr>
        <w:pStyle w:val="Akapitzlist"/>
        <w:numPr>
          <w:ilvl w:val="0"/>
          <w:numId w:val="39"/>
        </w:numPr>
        <w:autoSpaceDE w:val="0"/>
        <w:autoSpaceDN w:val="0"/>
        <w:adjustRightInd w:val="0"/>
        <w:spacing w:after="0" w:line="360" w:lineRule="auto"/>
        <w:ind w:left="993"/>
        <w:jc w:val="both"/>
        <w:rPr>
          <w:rFonts w:ascii="Times New Roman" w:hAnsi="Times New Roman"/>
        </w:rPr>
      </w:pPr>
      <w:r w:rsidRPr="009B7ED6">
        <w:rPr>
          <w:rFonts w:ascii="Times New Roman" w:hAnsi="Times New Roman"/>
        </w:rPr>
        <w:t xml:space="preserve">Inspektor Nadzoru Robót </w:t>
      </w:r>
      <w:proofErr w:type="spellStart"/>
      <w:r w:rsidRPr="009B7ED6">
        <w:rPr>
          <w:rFonts w:ascii="Times New Roman" w:hAnsi="Times New Roman"/>
        </w:rPr>
        <w:t>Konstrukcyjno</w:t>
      </w:r>
      <w:proofErr w:type="spellEnd"/>
      <w:r w:rsidRPr="009B7ED6">
        <w:rPr>
          <w:rFonts w:ascii="Times New Roman" w:hAnsi="Times New Roman"/>
        </w:rPr>
        <w:t xml:space="preserve"> </w:t>
      </w:r>
      <w:r w:rsidR="00D323E9" w:rsidRPr="009B7ED6">
        <w:rPr>
          <w:rFonts w:ascii="Times New Roman" w:hAnsi="Times New Roman"/>
        </w:rPr>
        <w:t>–</w:t>
      </w:r>
      <w:r w:rsidRPr="009B7ED6">
        <w:rPr>
          <w:rFonts w:ascii="Times New Roman" w:hAnsi="Times New Roman"/>
        </w:rPr>
        <w:t xml:space="preserve"> Budowlanych posiadający</w:t>
      </w:r>
      <w:r w:rsidR="00D323E9" w:rsidRPr="009B7ED6">
        <w:rPr>
          <w:rFonts w:ascii="Times New Roman" w:hAnsi="Times New Roman"/>
        </w:rPr>
        <w:t>:</w:t>
      </w:r>
    </w:p>
    <w:p w14:paraId="6ABCC71D" w14:textId="77777777" w:rsidR="00D323E9" w:rsidRPr="009B7ED6" w:rsidRDefault="00647D3A" w:rsidP="00AD3F64">
      <w:pPr>
        <w:pStyle w:val="Akapitzlist"/>
        <w:numPr>
          <w:ilvl w:val="0"/>
          <w:numId w:val="40"/>
        </w:numPr>
        <w:autoSpaceDE w:val="0"/>
        <w:autoSpaceDN w:val="0"/>
        <w:adjustRightInd w:val="0"/>
        <w:spacing w:after="0" w:line="360" w:lineRule="auto"/>
        <w:ind w:left="1276"/>
        <w:jc w:val="both"/>
        <w:rPr>
          <w:rFonts w:ascii="Times New Roman" w:hAnsi="Times New Roman"/>
        </w:rPr>
      </w:pPr>
      <w:r w:rsidRPr="009B7ED6">
        <w:rPr>
          <w:rFonts w:ascii="Times New Roman" w:hAnsi="Times New Roman"/>
        </w:rPr>
        <w:t xml:space="preserve">uprawnienia </w:t>
      </w:r>
      <w:r w:rsidR="002572CB" w:rsidRPr="009B7ED6">
        <w:rPr>
          <w:rFonts w:ascii="Times New Roman" w:hAnsi="Times New Roman"/>
        </w:rPr>
        <w:t>budowlane do kierowania robotami budowlanymi bez ograniczeń w</w:t>
      </w:r>
      <w:r w:rsidR="00D323E9" w:rsidRPr="009B7ED6">
        <w:rPr>
          <w:rFonts w:ascii="Times New Roman" w:hAnsi="Times New Roman"/>
        </w:rPr>
        <w:t> </w:t>
      </w:r>
      <w:r w:rsidR="002572CB" w:rsidRPr="009B7ED6">
        <w:rPr>
          <w:rFonts w:ascii="Times New Roman" w:hAnsi="Times New Roman"/>
        </w:rPr>
        <w:t>specjalności konstrukcyjno-budowlanej lub odpowiadające im równoważne uprawnienia budowlane, które zostały wydane na podstawie wcześniej obowiązujących przepisów</w:t>
      </w:r>
      <w:r w:rsidR="00757806" w:rsidRPr="009B7ED6">
        <w:rPr>
          <w:rFonts w:ascii="Arial" w:hAnsi="Arial" w:cs="Arial"/>
        </w:rPr>
        <w:t xml:space="preserve"> </w:t>
      </w:r>
      <w:r w:rsidR="00757806" w:rsidRPr="009B7ED6">
        <w:rPr>
          <w:rFonts w:ascii="Times New Roman" w:hAnsi="Times New Roman"/>
        </w:rPr>
        <w:t>niezbędne do realizacji przedmiotu zamówienia</w:t>
      </w:r>
      <w:r w:rsidR="00D323E9" w:rsidRPr="009B7ED6">
        <w:rPr>
          <w:rFonts w:ascii="Times New Roman" w:hAnsi="Times New Roman"/>
        </w:rPr>
        <w:t>,</w:t>
      </w:r>
    </w:p>
    <w:p w14:paraId="4E97C121" w14:textId="2E700661" w:rsidR="00647D3A" w:rsidRPr="009B7ED6" w:rsidRDefault="00D323E9" w:rsidP="00AD3F64">
      <w:pPr>
        <w:pStyle w:val="Akapitzlist"/>
        <w:numPr>
          <w:ilvl w:val="0"/>
          <w:numId w:val="40"/>
        </w:numPr>
        <w:autoSpaceDE w:val="0"/>
        <w:autoSpaceDN w:val="0"/>
        <w:adjustRightInd w:val="0"/>
        <w:spacing w:after="0" w:line="360" w:lineRule="auto"/>
        <w:ind w:left="1276"/>
        <w:jc w:val="both"/>
        <w:rPr>
          <w:rFonts w:ascii="Times New Roman" w:hAnsi="Times New Roman"/>
        </w:rPr>
      </w:pPr>
      <w:r w:rsidRPr="009B7ED6">
        <w:rPr>
          <w:rFonts w:ascii="Times New Roman" w:hAnsi="Times New Roman"/>
        </w:rPr>
        <w:t>doświadczenie zawodowe w branży: min. 3 lata (liczone od uzyskania uprawnień)</w:t>
      </w:r>
      <w:r w:rsidR="00207822" w:rsidRPr="009B7ED6">
        <w:rPr>
          <w:rFonts w:ascii="Times New Roman" w:hAnsi="Times New Roman"/>
        </w:rPr>
        <w:t>.</w:t>
      </w:r>
      <w:r w:rsidRPr="009B7ED6">
        <w:rPr>
          <w:rFonts w:ascii="Times New Roman" w:hAnsi="Times New Roman"/>
        </w:rPr>
        <w:t xml:space="preserve"> </w:t>
      </w:r>
      <w:r w:rsidR="002572CB" w:rsidRPr="009B7ED6">
        <w:rPr>
          <w:rFonts w:ascii="Times New Roman" w:hAnsi="Times New Roman"/>
        </w:rPr>
        <w:t xml:space="preserve"> </w:t>
      </w:r>
    </w:p>
    <w:p w14:paraId="15FF36BD" w14:textId="77777777" w:rsidR="00207822" w:rsidRPr="009B7ED6" w:rsidRDefault="002572CB" w:rsidP="00AD3F64">
      <w:pPr>
        <w:pStyle w:val="Akapitzlist"/>
        <w:numPr>
          <w:ilvl w:val="0"/>
          <w:numId w:val="39"/>
        </w:numPr>
        <w:autoSpaceDE w:val="0"/>
        <w:autoSpaceDN w:val="0"/>
        <w:adjustRightInd w:val="0"/>
        <w:spacing w:after="0" w:line="360" w:lineRule="auto"/>
        <w:ind w:left="993"/>
        <w:jc w:val="both"/>
        <w:rPr>
          <w:rFonts w:ascii="Times New Roman" w:hAnsi="Times New Roman"/>
        </w:rPr>
      </w:pPr>
      <w:r w:rsidRPr="009B7ED6">
        <w:rPr>
          <w:rFonts w:ascii="Times New Roman" w:hAnsi="Times New Roman"/>
        </w:rPr>
        <w:t xml:space="preserve">Inspektor Nadzoru Robót Elektrycznych posiadający: </w:t>
      </w:r>
    </w:p>
    <w:p w14:paraId="2ED8F724" w14:textId="6420E762" w:rsidR="002572CB" w:rsidRPr="009B7ED6" w:rsidRDefault="002572CB" w:rsidP="00AD3F64">
      <w:pPr>
        <w:pStyle w:val="Akapitzlist"/>
        <w:numPr>
          <w:ilvl w:val="0"/>
          <w:numId w:val="40"/>
        </w:numPr>
        <w:autoSpaceDE w:val="0"/>
        <w:autoSpaceDN w:val="0"/>
        <w:adjustRightInd w:val="0"/>
        <w:spacing w:after="0" w:line="360" w:lineRule="auto"/>
        <w:ind w:left="1276"/>
        <w:jc w:val="both"/>
        <w:rPr>
          <w:rFonts w:ascii="Times New Roman" w:hAnsi="Times New Roman"/>
        </w:rPr>
      </w:pPr>
      <w:r w:rsidRPr="009B7ED6">
        <w:rPr>
          <w:rFonts w:ascii="Times New Roman" w:hAnsi="Times New Roman"/>
        </w:rPr>
        <w:t>uprawnienia budowlane do kierowania robotami budowlanymi bez ograniczeń w</w:t>
      </w:r>
      <w:r w:rsidR="00207822" w:rsidRPr="009B7ED6">
        <w:rPr>
          <w:rFonts w:ascii="Times New Roman" w:hAnsi="Times New Roman"/>
        </w:rPr>
        <w:t> </w:t>
      </w:r>
      <w:r w:rsidRPr="009B7ED6">
        <w:rPr>
          <w:rFonts w:ascii="Times New Roman" w:hAnsi="Times New Roman"/>
        </w:rPr>
        <w:t>specjalności instalacyjnej w zakresie sieci, instalacji i urządzeń elektrycznych i</w:t>
      </w:r>
      <w:r w:rsidR="00207822" w:rsidRPr="009B7ED6">
        <w:rPr>
          <w:rFonts w:ascii="Times New Roman" w:hAnsi="Times New Roman"/>
        </w:rPr>
        <w:t> </w:t>
      </w:r>
      <w:r w:rsidRPr="009B7ED6">
        <w:rPr>
          <w:rFonts w:ascii="Times New Roman" w:hAnsi="Times New Roman"/>
        </w:rPr>
        <w:t>elektroenergetycznych lub odpowiadające im równoważne uprawnienia budowlane, które zostały wydane na podstawie wcześniej obowiązujących przepisów niezbędne do r</w:t>
      </w:r>
      <w:r w:rsidR="00757806" w:rsidRPr="009B7ED6">
        <w:rPr>
          <w:rFonts w:ascii="Times New Roman" w:hAnsi="Times New Roman"/>
        </w:rPr>
        <w:t>ealizacji przedmiotu zamówienia.</w:t>
      </w:r>
      <w:r w:rsidRPr="009B7ED6">
        <w:rPr>
          <w:rFonts w:ascii="Times New Roman" w:hAnsi="Times New Roman"/>
        </w:rPr>
        <w:t xml:space="preserve"> </w:t>
      </w:r>
    </w:p>
    <w:p w14:paraId="1F5DD3C7" w14:textId="290BFE75" w:rsidR="00207822" w:rsidRPr="009B7ED6" w:rsidRDefault="00207822" w:rsidP="00AD3F64">
      <w:pPr>
        <w:pStyle w:val="Akapitzlist"/>
        <w:numPr>
          <w:ilvl w:val="0"/>
          <w:numId w:val="40"/>
        </w:numPr>
        <w:autoSpaceDE w:val="0"/>
        <w:autoSpaceDN w:val="0"/>
        <w:adjustRightInd w:val="0"/>
        <w:spacing w:after="0" w:line="360" w:lineRule="auto"/>
        <w:ind w:left="1276"/>
        <w:jc w:val="both"/>
        <w:rPr>
          <w:rFonts w:ascii="Times New Roman" w:hAnsi="Times New Roman"/>
        </w:rPr>
      </w:pPr>
      <w:r w:rsidRPr="009B7ED6">
        <w:rPr>
          <w:rFonts w:ascii="Times New Roman" w:hAnsi="Times New Roman"/>
        </w:rPr>
        <w:t xml:space="preserve">doświadczenie zawodowe w branży: min. 3 lata (liczone od uzyskania uprawnień).  </w:t>
      </w:r>
    </w:p>
    <w:p w14:paraId="0BD60CA3" w14:textId="77777777" w:rsidR="00207822" w:rsidRPr="009B7ED6" w:rsidRDefault="002572CB" w:rsidP="00AD3F64">
      <w:pPr>
        <w:pStyle w:val="Akapitzlist"/>
        <w:numPr>
          <w:ilvl w:val="0"/>
          <w:numId w:val="39"/>
        </w:numPr>
        <w:autoSpaceDE w:val="0"/>
        <w:autoSpaceDN w:val="0"/>
        <w:adjustRightInd w:val="0"/>
        <w:spacing w:after="0" w:line="360" w:lineRule="auto"/>
        <w:ind w:left="993"/>
        <w:jc w:val="both"/>
        <w:rPr>
          <w:rFonts w:ascii="Times New Roman" w:hAnsi="Times New Roman"/>
        </w:rPr>
      </w:pPr>
      <w:r w:rsidRPr="009B7ED6">
        <w:rPr>
          <w:rFonts w:ascii="Times New Roman" w:hAnsi="Times New Roman"/>
        </w:rPr>
        <w:t>Inspektor Nadzoru Robót Sanitarnych posiadający:</w:t>
      </w:r>
    </w:p>
    <w:p w14:paraId="548DE5FC" w14:textId="13271A01" w:rsidR="002572CB" w:rsidRPr="009B7ED6" w:rsidRDefault="002572CB" w:rsidP="00AD3F64">
      <w:pPr>
        <w:pStyle w:val="Akapitzlist"/>
        <w:numPr>
          <w:ilvl w:val="0"/>
          <w:numId w:val="40"/>
        </w:numPr>
        <w:autoSpaceDE w:val="0"/>
        <w:autoSpaceDN w:val="0"/>
        <w:adjustRightInd w:val="0"/>
        <w:spacing w:after="0" w:line="360" w:lineRule="auto"/>
        <w:ind w:left="1276"/>
        <w:jc w:val="both"/>
        <w:rPr>
          <w:rFonts w:ascii="Times New Roman" w:hAnsi="Times New Roman"/>
        </w:rPr>
      </w:pPr>
      <w:r w:rsidRPr="009B7ED6">
        <w:rPr>
          <w:rFonts w:ascii="Times New Roman" w:hAnsi="Times New Roman"/>
        </w:rPr>
        <w:t>uprawnienia budowlane do kierowania robotami budowlanymi bez ograniczeń w</w:t>
      </w:r>
      <w:r w:rsidR="00207822" w:rsidRPr="009B7ED6">
        <w:rPr>
          <w:rFonts w:ascii="Times New Roman" w:hAnsi="Times New Roman"/>
        </w:rPr>
        <w:t> </w:t>
      </w:r>
      <w:r w:rsidRPr="009B7ED6">
        <w:rPr>
          <w:rFonts w:ascii="Times New Roman" w:hAnsi="Times New Roman"/>
        </w:rPr>
        <w:t xml:space="preserve">specjalności instalacyjnej w zakresie sieci, instalacji i </w:t>
      </w:r>
      <w:r w:rsidR="00757806" w:rsidRPr="009B7ED6">
        <w:rPr>
          <w:rFonts w:ascii="Times New Roman" w:hAnsi="Times New Roman"/>
        </w:rPr>
        <w:t xml:space="preserve"> </w:t>
      </w:r>
      <w:r w:rsidRPr="009B7ED6">
        <w:rPr>
          <w:rFonts w:ascii="Times New Roman" w:hAnsi="Times New Roman"/>
        </w:rPr>
        <w:t xml:space="preserve">urządzeń cieplnych, </w:t>
      </w:r>
      <w:r w:rsidRPr="009B7ED6">
        <w:rPr>
          <w:rFonts w:ascii="Times New Roman" w:hAnsi="Times New Roman"/>
        </w:rPr>
        <w:lastRenderedPageBreak/>
        <w:t>wentylacyjnych, gazowych, wodociągowych i kanalizacyjnych lub odpowiadające im równoważne uprawnienia budowlane, które zostały wydane na podstawie wcześniej obowiązujących przepisów niezbędne do re</w:t>
      </w:r>
      <w:r w:rsidR="00757806" w:rsidRPr="009B7ED6">
        <w:rPr>
          <w:rFonts w:ascii="Times New Roman" w:hAnsi="Times New Roman"/>
        </w:rPr>
        <w:t>alizacji przedmiotu zamówienia</w:t>
      </w:r>
      <w:r w:rsidR="00207822" w:rsidRPr="009B7ED6">
        <w:rPr>
          <w:rFonts w:ascii="Times New Roman" w:hAnsi="Times New Roman"/>
        </w:rPr>
        <w:t>,</w:t>
      </w:r>
    </w:p>
    <w:p w14:paraId="2990E873" w14:textId="666B6CC5" w:rsidR="00207822" w:rsidRPr="009B7ED6" w:rsidRDefault="00207822" w:rsidP="00AD3F64">
      <w:pPr>
        <w:pStyle w:val="Akapitzlist"/>
        <w:numPr>
          <w:ilvl w:val="0"/>
          <w:numId w:val="40"/>
        </w:numPr>
        <w:autoSpaceDE w:val="0"/>
        <w:autoSpaceDN w:val="0"/>
        <w:adjustRightInd w:val="0"/>
        <w:spacing w:after="0" w:line="360" w:lineRule="auto"/>
        <w:ind w:left="1276"/>
        <w:jc w:val="both"/>
        <w:rPr>
          <w:rFonts w:ascii="Times New Roman" w:hAnsi="Times New Roman"/>
        </w:rPr>
      </w:pPr>
      <w:r w:rsidRPr="009B7ED6">
        <w:rPr>
          <w:rFonts w:ascii="Times New Roman" w:hAnsi="Times New Roman"/>
        </w:rPr>
        <w:t xml:space="preserve">doświadczenie zawodowe w branży: min. 3 lata (liczone od uzyskania uprawnień).  </w:t>
      </w:r>
    </w:p>
    <w:p w14:paraId="5BF25F31" w14:textId="77777777" w:rsidR="00207822" w:rsidRPr="009B7ED6" w:rsidRDefault="00A767E5" w:rsidP="00AD3F64">
      <w:pPr>
        <w:pStyle w:val="Akapitzlist"/>
        <w:numPr>
          <w:ilvl w:val="0"/>
          <w:numId w:val="39"/>
        </w:numPr>
        <w:autoSpaceDE w:val="0"/>
        <w:autoSpaceDN w:val="0"/>
        <w:adjustRightInd w:val="0"/>
        <w:spacing w:after="0" w:line="360" w:lineRule="auto"/>
        <w:ind w:left="993"/>
        <w:jc w:val="both"/>
        <w:rPr>
          <w:rFonts w:ascii="Times New Roman" w:hAnsi="Times New Roman"/>
        </w:rPr>
      </w:pPr>
      <w:r w:rsidRPr="009B7ED6">
        <w:rPr>
          <w:rFonts w:ascii="Times New Roman" w:hAnsi="Times New Roman"/>
        </w:rPr>
        <w:t>Inspektora Nadzoru Robót Teletechnicznych posiadający</w:t>
      </w:r>
      <w:r w:rsidR="00207822" w:rsidRPr="009B7ED6">
        <w:rPr>
          <w:rFonts w:ascii="Times New Roman" w:hAnsi="Times New Roman"/>
        </w:rPr>
        <w:t>:</w:t>
      </w:r>
      <w:r w:rsidRPr="009B7ED6">
        <w:rPr>
          <w:rFonts w:ascii="Times New Roman" w:hAnsi="Times New Roman"/>
        </w:rPr>
        <w:t xml:space="preserve"> </w:t>
      </w:r>
    </w:p>
    <w:p w14:paraId="4539D92C" w14:textId="0E0FAF4C" w:rsidR="00207822" w:rsidRPr="00F64819" w:rsidRDefault="009B7ED6" w:rsidP="00AD3F64">
      <w:pPr>
        <w:pStyle w:val="Akapitzlist"/>
        <w:numPr>
          <w:ilvl w:val="0"/>
          <w:numId w:val="40"/>
        </w:numPr>
        <w:autoSpaceDE w:val="0"/>
        <w:autoSpaceDN w:val="0"/>
        <w:adjustRightInd w:val="0"/>
        <w:spacing w:after="0" w:line="360" w:lineRule="auto"/>
        <w:ind w:left="1276"/>
        <w:jc w:val="both"/>
        <w:rPr>
          <w:rFonts w:ascii="Times New Roman" w:hAnsi="Times New Roman"/>
        </w:rPr>
      </w:pPr>
      <w:r w:rsidRPr="00F64819">
        <w:rPr>
          <w:rFonts w:ascii="Times New Roman" w:hAnsi="Times New Roman"/>
          <w:lang w:val="pl-PL"/>
        </w:rPr>
        <w:t xml:space="preserve">uprawnienia budowlane do kierowania robotami budowlanymi </w:t>
      </w:r>
      <w:r w:rsidR="00D323E9" w:rsidRPr="00F64819">
        <w:rPr>
          <w:rFonts w:ascii="Times New Roman" w:hAnsi="Times New Roman"/>
        </w:rPr>
        <w:t xml:space="preserve"> w zakresie sieci, instalacji i urządzeń telekomunikacyjnych bez ograniczeń</w:t>
      </w:r>
      <w:r w:rsidR="00207822" w:rsidRPr="00F64819">
        <w:rPr>
          <w:rFonts w:ascii="Times New Roman" w:hAnsi="Times New Roman"/>
        </w:rPr>
        <w:t xml:space="preserve"> w specjalności instalacyjnej w zakresie sieci, instalacji i  urządzeń cieplnych, wentylacyjnych, gazowych, wodociągowych i kanalizacyjnych lub odpowiadające im równoważne uprawnienia budowlane, które zostały wydane na podstawie wcześniej obowiązujących przepisów niezbędne do realizacji przedmiotu zamówienia,</w:t>
      </w:r>
    </w:p>
    <w:p w14:paraId="574D360A" w14:textId="77777777" w:rsidR="00207822" w:rsidRPr="009B7ED6" w:rsidRDefault="00207822" w:rsidP="00AD3F64">
      <w:pPr>
        <w:pStyle w:val="Akapitzlist"/>
        <w:numPr>
          <w:ilvl w:val="0"/>
          <w:numId w:val="40"/>
        </w:numPr>
        <w:autoSpaceDE w:val="0"/>
        <w:autoSpaceDN w:val="0"/>
        <w:adjustRightInd w:val="0"/>
        <w:spacing w:after="0" w:line="360" w:lineRule="auto"/>
        <w:ind w:left="1276"/>
        <w:jc w:val="both"/>
        <w:rPr>
          <w:rFonts w:ascii="Times New Roman" w:hAnsi="Times New Roman"/>
        </w:rPr>
      </w:pPr>
      <w:r w:rsidRPr="009B7ED6">
        <w:rPr>
          <w:rFonts w:ascii="Times New Roman" w:hAnsi="Times New Roman"/>
        </w:rPr>
        <w:t xml:space="preserve">doświadczenie zawodowe w branży: min. 3 lata (liczone od uzyskania uprawnień).  </w:t>
      </w:r>
    </w:p>
    <w:p w14:paraId="7B985F40" w14:textId="6C30364C" w:rsidR="00757806" w:rsidRPr="009B7ED6" w:rsidRDefault="00757806" w:rsidP="00AD3F64">
      <w:pPr>
        <w:pStyle w:val="Akapitzlist"/>
        <w:numPr>
          <w:ilvl w:val="0"/>
          <w:numId w:val="39"/>
        </w:numPr>
        <w:autoSpaceDE w:val="0"/>
        <w:autoSpaceDN w:val="0"/>
        <w:adjustRightInd w:val="0"/>
        <w:spacing w:after="0" w:line="360" w:lineRule="auto"/>
        <w:ind w:left="993"/>
        <w:jc w:val="both"/>
        <w:rPr>
          <w:rFonts w:ascii="Times New Roman" w:hAnsi="Times New Roman"/>
          <w:color w:val="000000"/>
        </w:rPr>
      </w:pPr>
      <w:r w:rsidRPr="009B7ED6">
        <w:rPr>
          <w:rFonts w:ascii="Times New Roman" w:hAnsi="Times New Roman"/>
          <w:color w:val="000000"/>
        </w:rPr>
        <w:t>Specjalista ds. rozliczeń i sprawozdawczości – posiadający doświadczenie zawodowe w</w:t>
      </w:r>
      <w:r w:rsidR="00B63B4D" w:rsidRPr="009B7ED6">
        <w:rPr>
          <w:rFonts w:ascii="Times New Roman" w:hAnsi="Times New Roman"/>
          <w:color w:val="000000"/>
        </w:rPr>
        <w:t> </w:t>
      </w:r>
      <w:r w:rsidRPr="009B7ED6">
        <w:rPr>
          <w:rFonts w:ascii="Times New Roman" w:hAnsi="Times New Roman"/>
          <w:color w:val="000000"/>
        </w:rPr>
        <w:t>rozliczaniu co najmniej jednej (1) inwestycji współfinansowanej ze środków zewnętrznych o wartości co n</w:t>
      </w:r>
      <w:r w:rsidR="00AD3270" w:rsidRPr="009B7ED6">
        <w:rPr>
          <w:rFonts w:ascii="Times New Roman" w:hAnsi="Times New Roman"/>
          <w:color w:val="000000"/>
        </w:rPr>
        <w:t>ajmniej 10</w:t>
      </w:r>
      <w:r w:rsidRPr="009B7ED6">
        <w:rPr>
          <w:rFonts w:ascii="Times New Roman" w:hAnsi="Times New Roman"/>
          <w:color w:val="000000"/>
        </w:rPr>
        <w:t xml:space="preserve"> mln zł brutto. </w:t>
      </w:r>
    </w:p>
    <w:p w14:paraId="1F8B1C68" w14:textId="1E404875" w:rsidR="00757806" w:rsidRPr="009B7ED6" w:rsidRDefault="00757806" w:rsidP="00AD3F64">
      <w:pPr>
        <w:pStyle w:val="Akapitzlist"/>
        <w:numPr>
          <w:ilvl w:val="0"/>
          <w:numId w:val="39"/>
        </w:numPr>
        <w:autoSpaceDE w:val="0"/>
        <w:autoSpaceDN w:val="0"/>
        <w:adjustRightInd w:val="0"/>
        <w:spacing w:after="0" w:line="360" w:lineRule="auto"/>
        <w:ind w:left="993"/>
        <w:jc w:val="both"/>
        <w:rPr>
          <w:rFonts w:ascii="Times New Roman" w:hAnsi="Times New Roman"/>
          <w:color w:val="000000"/>
        </w:rPr>
      </w:pPr>
      <w:r w:rsidRPr="009B7ED6">
        <w:rPr>
          <w:rFonts w:ascii="Times New Roman" w:hAnsi="Times New Roman"/>
          <w:color w:val="000000"/>
        </w:rPr>
        <w:t xml:space="preserve">Technolog </w:t>
      </w:r>
      <w:r w:rsidR="00B63B4D" w:rsidRPr="009B7ED6">
        <w:rPr>
          <w:rFonts w:ascii="Times New Roman" w:hAnsi="Times New Roman"/>
          <w:color w:val="000000"/>
        </w:rPr>
        <w:t>–</w:t>
      </w:r>
      <w:r w:rsidRPr="009B7ED6">
        <w:rPr>
          <w:rFonts w:ascii="Times New Roman" w:hAnsi="Times New Roman"/>
          <w:color w:val="000000"/>
        </w:rPr>
        <w:t xml:space="preserve"> posiadający doświadczenie w prowadzeniu spraw związanych z opiniowaniem </w:t>
      </w:r>
      <w:r w:rsidR="00B63B4D" w:rsidRPr="009B7ED6">
        <w:rPr>
          <w:rFonts w:ascii="Times New Roman" w:hAnsi="Times New Roman"/>
          <w:color w:val="000000"/>
        </w:rPr>
        <w:t xml:space="preserve">materiałów budowlanych, </w:t>
      </w:r>
      <w:r w:rsidRPr="009B7ED6">
        <w:rPr>
          <w:rFonts w:ascii="Times New Roman" w:hAnsi="Times New Roman"/>
          <w:color w:val="000000"/>
        </w:rPr>
        <w:t>technologii robót, wyników badań jakościowych próbek materiałów/wyrobów i parametrów po zabudowaniu (m.in. zagęszczenie, nośność</w:t>
      </w:r>
      <w:r w:rsidR="00B63B4D" w:rsidRPr="009B7ED6">
        <w:rPr>
          <w:rFonts w:ascii="Times New Roman" w:hAnsi="Times New Roman"/>
          <w:color w:val="000000"/>
        </w:rPr>
        <w:t>, etc.</w:t>
      </w:r>
      <w:r w:rsidRPr="009B7ED6">
        <w:rPr>
          <w:rFonts w:ascii="Times New Roman" w:hAnsi="Times New Roman"/>
          <w:color w:val="000000"/>
        </w:rPr>
        <w:t xml:space="preserve">). </w:t>
      </w:r>
    </w:p>
    <w:p w14:paraId="69555C52" w14:textId="77777777" w:rsidR="009B7ED6" w:rsidRPr="009B7ED6" w:rsidRDefault="009B7ED6" w:rsidP="009B7ED6">
      <w:pPr>
        <w:pStyle w:val="Akapitzlist"/>
        <w:autoSpaceDE w:val="0"/>
        <w:autoSpaceDN w:val="0"/>
        <w:adjustRightInd w:val="0"/>
        <w:spacing w:after="174" w:line="360" w:lineRule="auto"/>
        <w:jc w:val="both"/>
        <w:rPr>
          <w:rFonts w:ascii="Times New Roman" w:hAnsi="Times New Roman"/>
          <w:b/>
        </w:rPr>
      </w:pPr>
      <w:r w:rsidRPr="009B7ED6">
        <w:rPr>
          <w:rFonts w:ascii="Times New Roman" w:hAnsi="Times New Roman"/>
          <w:b/>
        </w:rPr>
        <w:t xml:space="preserve">Uwaga </w:t>
      </w:r>
    </w:p>
    <w:p w14:paraId="0AC3B745" w14:textId="77777777" w:rsidR="009B7ED6" w:rsidRPr="009B7ED6" w:rsidRDefault="009B7ED6" w:rsidP="009B7ED6">
      <w:pPr>
        <w:pStyle w:val="Akapitzlist"/>
        <w:autoSpaceDE w:val="0"/>
        <w:autoSpaceDN w:val="0"/>
        <w:adjustRightInd w:val="0"/>
        <w:spacing w:after="0" w:line="360" w:lineRule="auto"/>
        <w:rPr>
          <w:rFonts w:ascii="Times New Roman" w:hAnsi="Times New Roman"/>
          <w:color w:val="000000"/>
        </w:rPr>
      </w:pPr>
      <w:r w:rsidRPr="009B7ED6">
        <w:rPr>
          <w:rFonts w:ascii="Times New Roman" w:hAnsi="Times New Roman"/>
          <w:color w:val="000000"/>
        </w:rPr>
        <w:t xml:space="preserve">Ww. osoby (z pkt. 1,2,3,4 ) muszą być wpisane na listę członków we właściwej Izbie Inżynierów Budownictwa. </w:t>
      </w:r>
    </w:p>
    <w:p w14:paraId="115A80C0" w14:textId="77777777" w:rsidR="009B7ED6" w:rsidRPr="009B7ED6" w:rsidRDefault="009B7ED6" w:rsidP="009B7ED6">
      <w:pPr>
        <w:pStyle w:val="Akapitzlist"/>
        <w:autoSpaceDE w:val="0"/>
        <w:autoSpaceDN w:val="0"/>
        <w:adjustRightInd w:val="0"/>
        <w:spacing w:after="174" w:line="360" w:lineRule="auto"/>
        <w:jc w:val="both"/>
        <w:rPr>
          <w:rFonts w:ascii="Times New Roman" w:hAnsi="Times New Roman"/>
          <w:color w:val="000000"/>
        </w:rPr>
      </w:pPr>
      <w:r w:rsidRPr="009B7ED6">
        <w:rPr>
          <w:rFonts w:ascii="Times New Roman" w:hAnsi="Times New Roman"/>
          <w:color w:val="000000"/>
        </w:rPr>
        <w:t>Zamawiający dopuszcza łączenie ww. specjalności/funkcji (z pkt.1,2,3,4) przez osoby skierowane do realizacji zamówienia, jeżeli osoby te posiadają stosowne uprawnienia oraz doświadczenie zawodowe.</w:t>
      </w:r>
    </w:p>
    <w:p w14:paraId="35AA824C" w14:textId="77777777" w:rsidR="009B7ED6" w:rsidRPr="00B63B4D" w:rsidRDefault="009B7ED6" w:rsidP="009B7ED6">
      <w:pPr>
        <w:pStyle w:val="Akapitzlist"/>
        <w:autoSpaceDE w:val="0"/>
        <w:autoSpaceDN w:val="0"/>
        <w:adjustRightInd w:val="0"/>
        <w:spacing w:after="0" w:line="360" w:lineRule="auto"/>
        <w:ind w:left="993"/>
        <w:jc w:val="both"/>
        <w:rPr>
          <w:rFonts w:ascii="Times New Roman" w:hAnsi="Times New Roman"/>
          <w:color w:val="000000"/>
        </w:rPr>
      </w:pPr>
    </w:p>
    <w:p w14:paraId="46E89DDE" w14:textId="19DFC9C4" w:rsidR="00B73EE2" w:rsidRPr="006C1648" w:rsidRDefault="00B73EE2" w:rsidP="00AD3F64">
      <w:pPr>
        <w:pStyle w:val="Akapitzlist"/>
        <w:numPr>
          <w:ilvl w:val="0"/>
          <w:numId w:val="36"/>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64FD247D" w14:textId="28D0A0D4" w:rsidR="00B73EE2" w:rsidRPr="006C1648" w:rsidRDefault="00B73EE2" w:rsidP="00AD3F64">
      <w:pPr>
        <w:pStyle w:val="Akapitzlist"/>
        <w:numPr>
          <w:ilvl w:val="0"/>
          <w:numId w:val="36"/>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E6DBD41" w14:textId="61490A3F" w:rsidR="00B73EE2" w:rsidRPr="006C1648" w:rsidRDefault="00B73EE2" w:rsidP="00AD3F64">
      <w:pPr>
        <w:pStyle w:val="Akapitzlist"/>
        <w:numPr>
          <w:ilvl w:val="0"/>
          <w:numId w:val="36"/>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 xml:space="preserve">Wykonawca, który polega na zdolnościach lub sytuacji podmiotów udostępniających zasoby, </w:t>
      </w:r>
      <w:r w:rsidRPr="006C1648">
        <w:rPr>
          <w:rFonts w:ascii="Times New Roman" w:hAnsi="Times New Roman"/>
          <w:b/>
          <w:color w:val="000000"/>
        </w:rPr>
        <w:t>składa wraz z ofertą</w:t>
      </w:r>
      <w:r w:rsidRPr="006C1648">
        <w:rPr>
          <w:rFonts w:ascii="Times New Roman" w:hAnsi="Times New Roman"/>
          <w:color w:val="000000"/>
        </w:rPr>
        <w:t xml:space="preserve">, </w:t>
      </w:r>
      <w:r w:rsidRPr="006C1648">
        <w:rPr>
          <w:rFonts w:ascii="Times New Roman" w:hAnsi="Times New Roman"/>
          <w:b/>
          <w:color w:val="000000"/>
        </w:rPr>
        <w:t>zobowiązanie podmiotu udostępniającego</w:t>
      </w:r>
      <w:r w:rsidRPr="006C1648">
        <w:rPr>
          <w:rFonts w:ascii="Times New Roman" w:hAnsi="Times New Roman"/>
          <w:color w:val="000000"/>
        </w:rPr>
        <w:t xml:space="preserve"> zasoby do oddania mu do dyspozycji niezbędnych zasobów na potrzeby realizacji danego zamówienia lub inny podmiotowy środek dowodowy potwierdzający, że Wykonawca, realizując zamówienie, będzie dysponował </w:t>
      </w:r>
      <w:r w:rsidRPr="006C1648">
        <w:rPr>
          <w:rFonts w:ascii="Times New Roman" w:hAnsi="Times New Roman"/>
          <w:color w:val="000000"/>
        </w:rPr>
        <w:lastRenderedPageBreak/>
        <w:t xml:space="preserve">niezbędnymi zasobami tych podmiotów – </w:t>
      </w:r>
      <w:r w:rsidRPr="006C1648">
        <w:rPr>
          <w:rFonts w:ascii="Times New Roman" w:hAnsi="Times New Roman"/>
          <w:b/>
          <w:color w:val="000000"/>
        </w:rPr>
        <w:t>Zał. Nr 7 do SWZ</w:t>
      </w:r>
      <w:r w:rsidRPr="006C1648">
        <w:rPr>
          <w:rFonts w:ascii="Times New Roman" w:hAnsi="Times New Roman"/>
          <w:color w:val="000000"/>
        </w:rPr>
        <w:t>.</w:t>
      </w:r>
      <w:r w:rsidRPr="006C1648">
        <w:rPr>
          <w:rFonts w:ascii="Times New Roman" w:hAnsi="Times New Roman"/>
          <w:b/>
          <w:color w:val="000000"/>
        </w:rPr>
        <w:t xml:space="preserve"> </w:t>
      </w:r>
      <w:r w:rsidRPr="006C1648">
        <w:rPr>
          <w:rFonts w:ascii="Times New Roman" w:hAnsi="Times New Roman"/>
          <w:color w:val="000000"/>
        </w:rPr>
        <w:t xml:space="preserve">Zobowiązanie podmiotu udostępniającego zasoby ma potwierdzać, że stosunek łączący Wykonawcę z podmiotami udostępniającymi zasoby gwarantuje rzeczywisty dostęp do tych zasobów oraz określa w szczególności: </w:t>
      </w:r>
    </w:p>
    <w:p w14:paraId="33024B65" w14:textId="731EC18A" w:rsidR="00B73EE2" w:rsidRPr="00E54D5C" w:rsidRDefault="00B73EE2" w:rsidP="00AD3F64">
      <w:pPr>
        <w:pStyle w:val="Akapitzlist"/>
        <w:numPr>
          <w:ilvl w:val="0"/>
          <w:numId w:val="41"/>
        </w:numPr>
        <w:suppressAutoHyphens/>
        <w:autoSpaceDE w:val="0"/>
        <w:autoSpaceDN w:val="0"/>
        <w:adjustRightInd w:val="0"/>
        <w:spacing w:after="0" w:line="360" w:lineRule="auto"/>
        <w:rPr>
          <w:rFonts w:ascii="Times New Roman" w:hAnsi="Times New Roman"/>
          <w:color w:val="000000"/>
        </w:rPr>
      </w:pPr>
      <w:r w:rsidRPr="00E54D5C">
        <w:rPr>
          <w:rFonts w:ascii="Times New Roman" w:hAnsi="Times New Roman"/>
          <w:color w:val="000000"/>
        </w:rPr>
        <w:t xml:space="preserve">zakres dostępnych Wykonawcy zasobów podmiotu udostępniającego zasoby; </w:t>
      </w:r>
    </w:p>
    <w:p w14:paraId="7A1320ED" w14:textId="07337537" w:rsidR="00B73EE2" w:rsidRPr="006C1648" w:rsidRDefault="00B73EE2" w:rsidP="00AD3F64">
      <w:pPr>
        <w:pStyle w:val="Akapitzlist"/>
        <w:numPr>
          <w:ilvl w:val="0"/>
          <w:numId w:val="41"/>
        </w:numPr>
        <w:suppressAutoHyphens/>
        <w:autoSpaceDE w:val="0"/>
        <w:autoSpaceDN w:val="0"/>
        <w:adjustRightInd w:val="0"/>
        <w:spacing w:after="0" w:line="360" w:lineRule="auto"/>
        <w:rPr>
          <w:rFonts w:ascii="Times New Roman" w:hAnsi="Times New Roman"/>
          <w:color w:val="000000"/>
        </w:rPr>
      </w:pPr>
      <w:r w:rsidRPr="006C1648">
        <w:rPr>
          <w:rFonts w:ascii="Times New Roman" w:hAnsi="Times New Roman"/>
          <w:color w:val="000000"/>
        </w:rPr>
        <w:t xml:space="preserve">sposób i okres udostępnienia Wykonawcy i wykorzystania przez niego zasobów podmiotu udostępniającego te zasoby przy wykonywaniu zamówienia; </w:t>
      </w:r>
    </w:p>
    <w:p w14:paraId="4AE32FFD" w14:textId="08757928" w:rsidR="00B73EE2" w:rsidRPr="006C1648" w:rsidRDefault="00B73EE2" w:rsidP="00AD3F64">
      <w:pPr>
        <w:pStyle w:val="Akapitzlist"/>
        <w:numPr>
          <w:ilvl w:val="0"/>
          <w:numId w:val="41"/>
        </w:numPr>
        <w:suppressAutoHyphens/>
        <w:autoSpaceDE w:val="0"/>
        <w:autoSpaceDN w:val="0"/>
        <w:adjustRightInd w:val="0"/>
        <w:spacing w:after="0" w:line="360" w:lineRule="auto"/>
        <w:rPr>
          <w:rFonts w:ascii="Times New Roman" w:hAnsi="Times New Roman"/>
          <w:color w:val="000000"/>
        </w:rPr>
      </w:pPr>
      <w:r w:rsidRPr="006C1648">
        <w:rPr>
          <w:rFonts w:ascii="Times New Roman" w:hAnsi="Times New Roman"/>
          <w:color w:val="00000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8B4DB8C" w14:textId="29FD35C0" w:rsidR="00B73EE2" w:rsidRPr="006C1648" w:rsidRDefault="00B73EE2" w:rsidP="00AD3F64">
      <w:pPr>
        <w:pStyle w:val="Akapitzlist"/>
        <w:numPr>
          <w:ilvl w:val="0"/>
          <w:numId w:val="36"/>
        </w:numPr>
        <w:suppressAutoHyphens/>
        <w:spacing w:after="0" w:line="360" w:lineRule="auto"/>
        <w:ind w:left="426"/>
        <w:jc w:val="both"/>
        <w:rPr>
          <w:rFonts w:ascii="Times New Roman" w:hAnsi="Times New Roman"/>
          <w:color w:val="000000"/>
        </w:rPr>
      </w:pPr>
      <w:r w:rsidRPr="006C1648">
        <w:rPr>
          <w:rFonts w:ascii="Times New Roman" w:hAnsi="Times New Roman"/>
          <w:color w:val="000000"/>
        </w:rPr>
        <w:t>W</w:t>
      </w:r>
      <w:r w:rsidRPr="006C1648">
        <w:rPr>
          <w:rFonts w:ascii="Times New Roman" w:hAnsi="Times New Roman"/>
          <w:b/>
          <w:color w:val="000000"/>
        </w:rPr>
        <w:t xml:space="preserve"> </w:t>
      </w:r>
      <w:r w:rsidRPr="006C1648">
        <w:rPr>
          <w:rFonts w:ascii="Times New Roman" w:hAnsi="Times New Roman"/>
          <w:color w:val="000000"/>
        </w:rPr>
        <w:t xml:space="preserve">odniesieniu do warunków dotyczących wykształcenia, kwalifikacji zawodowych lub doświadczenia </w:t>
      </w:r>
      <w:r w:rsidRPr="006C1648">
        <w:rPr>
          <w:rFonts w:ascii="Times New Roman" w:hAnsi="Times New Roman"/>
          <w:b/>
          <w:color w:val="000000"/>
        </w:rPr>
        <w:t>Wykonawcy wspólnie ubiegający się o udzielenie zamówienia</w:t>
      </w:r>
      <w:r w:rsidRPr="006C1648">
        <w:rPr>
          <w:rFonts w:ascii="Times New Roman" w:hAnsi="Times New Roman"/>
          <w:color w:val="000000"/>
        </w:rPr>
        <w:t xml:space="preserve"> mogą polegać na zdolnościach tych z wykonawców, którzy wykonają usługi, do realizacji których te zdolności są wymagane. W takim przypadku wykonawcy wspólnie ubiegający się o udzielenie zamówienia </w:t>
      </w:r>
      <w:r w:rsidRPr="006C1648">
        <w:rPr>
          <w:rFonts w:ascii="Times New Roman" w:hAnsi="Times New Roman"/>
          <w:b/>
          <w:color w:val="000000"/>
        </w:rPr>
        <w:t>dołączają do oferty oświadczenie</w:t>
      </w:r>
      <w:r w:rsidRPr="006C1648">
        <w:rPr>
          <w:rFonts w:ascii="Times New Roman" w:hAnsi="Times New Roman"/>
          <w:color w:val="000000"/>
        </w:rPr>
        <w:t xml:space="preserve"> </w:t>
      </w:r>
      <w:r w:rsidRPr="006C1648">
        <w:rPr>
          <w:rFonts w:ascii="Times New Roman" w:hAnsi="Times New Roman"/>
          <w:b/>
          <w:color w:val="000000"/>
        </w:rPr>
        <w:t>– Zał. Nr 8 do SWZ</w:t>
      </w:r>
      <w:r w:rsidRPr="006C1648">
        <w:rPr>
          <w:rFonts w:ascii="Times New Roman" w:hAnsi="Times New Roman"/>
          <w:color w:val="000000"/>
        </w:rPr>
        <w:t xml:space="preserve"> z którego wynika, które usługi wykonają poszczególni Wykonawcy.</w:t>
      </w:r>
    </w:p>
    <w:p w14:paraId="1D574D26" w14:textId="77777777" w:rsidR="00B73EE2" w:rsidRPr="00B73EE2" w:rsidRDefault="00B73EE2" w:rsidP="00F27CA8">
      <w:pPr>
        <w:numPr>
          <w:ilvl w:val="0"/>
          <w:numId w:val="3"/>
        </w:num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 xml:space="preserve">Podstawy wykluczenia Wykonawcy z postępowania </w:t>
      </w:r>
    </w:p>
    <w:p w14:paraId="393762A1" w14:textId="55925C15" w:rsidR="00B73EE2" w:rsidRPr="00D738CB" w:rsidRDefault="00B73EE2" w:rsidP="00AD3F64">
      <w:pPr>
        <w:pStyle w:val="Akapitzlist"/>
        <w:numPr>
          <w:ilvl w:val="0"/>
          <w:numId w:val="42"/>
        </w:numPr>
        <w:suppressAutoHyphens/>
        <w:autoSpaceDE w:val="0"/>
        <w:spacing w:after="0" w:line="360" w:lineRule="auto"/>
        <w:ind w:left="426"/>
        <w:jc w:val="both"/>
        <w:rPr>
          <w:rFonts w:ascii="Times New Roman" w:hAnsi="Times New Roman"/>
          <w:color w:val="000000"/>
        </w:rPr>
      </w:pPr>
      <w:r w:rsidRPr="00D738CB">
        <w:rPr>
          <w:rFonts w:ascii="Times New Roman" w:hAnsi="Times New Roman"/>
          <w:color w:val="000000"/>
        </w:rPr>
        <w:t xml:space="preserve">Zamawiający wykluczy z postępowania o udzielenie zamówienia, na podstawie art. 108 ust. 1 PZP, Wykonawcę: </w:t>
      </w:r>
    </w:p>
    <w:p w14:paraId="1CCF7A54" w14:textId="1D2EB6B6" w:rsidR="00B73EE2" w:rsidRPr="00C73E84" w:rsidRDefault="00B73EE2" w:rsidP="00AD3F64">
      <w:pPr>
        <w:pStyle w:val="Akapitzlist"/>
        <w:numPr>
          <w:ilvl w:val="0"/>
          <w:numId w:val="43"/>
        </w:numPr>
        <w:suppressAutoHyphens/>
        <w:autoSpaceDE w:val="0"/>
        <w:autoSpaceDN w:val="0"/>
        <w:adjustRightInd w:val="0"/>
        <w:spacing w:after="0" w:line="360" w:lineRule="auto"/>
        <w:jc w:val="both"/>
        <w:rPr>
          <w:rFonts w:ascii="Times New Roman" w:hAnsi="Times New Roman"/>
          <w:color w:val="000000"/>
        </w:rPr>
      </w:pPr>
      <w:r w:rsidRPr="00C73E84">
        <w:rPr>
          <w:rFonts w:ascii="Times New Roman" w:hAnsi="Times New Roman"/>
          <w:color w:val="000000"/>
        </w:rPr>
        <w:t xml:space="preserve">będącego osobą fizyczną, którego prawomocnie skazano za przestępstwo: </w:t>
      </w:r>
    </w:p>
    <w:p w14:paraId="5E94B910" w14:textId="79272FBC" w:rsidR="00B73EE2" w:rsidRPr="00C73E84" w:rsidRDefault="00B73EE2" w:rsidP="00AD3F64">
      <w:pPr>
        <w:pStyle w:val="Akapitzlist"/>
        <w:numPr>
          <w:ilvl w:val="1"/>
          <w:numId w:val="44"/>
        </w:numPr>
        <w:suppressAutoHyphens/>
        <w:autoSpaceDE w:val="0"/>
        <w:autoSpaceDN w:val="0"/>
        <w:adjustRightInd w:val="0"/>
        <w:spacing w:after="0" w:line="360" w:lineRule="auto"/>
        <w:ind w:left="851"/>
        <w:jc w:val="both"/>
        <w:rPr>
          <w:rFonts w:ascii="Times New Roman" w:hAnsi="Times New Roman"/>
          <w:color w:val="000000"/>
        </w:rPr>
      </w:pPr>
      <w:r w:rsidRPr="00C73E84">
        <w:rPr>
          <w:rFonts w:ascii="Times New Roman" w:hAnsi="Times New Roman"/>
          <w:color w:val="000000"/>
        </w:rPr>
        <w:t xml:space="preserve">udziału w zorganizowanej grupie przestępczej albo związku mającym na celu popełnienie przestępstwa lub przestępstwa skarbowego, o którym mowa w art. 258 KK, </w:t>
      </w:r>
    </w:p>
    <w:p w14:paraId="0A8C7EC5" w14:textId="43316A37" w:rsidR="00B73EE2" w:rsidRPr="008118B3" w:rsidRDefault="00B73EE2" w:rsidP="00AD3F64">
      <w:pPr>
        <w:pStyle w:val="Akapitzlist"/>
        <w:numPr>
          <w:ilvl w:val="1"/>
          <w:numId w:val="44"/>
        </w:numPr>
        <w:suppressAutoHyphens/>
        <w:autoSpaceDE w:val="0"/>
        <w:autoSpaceDN w:val="0"/>
        <w:adjustRightInd w:val="0"/>
        <w:spacing w:after="0" w:line="360" w:lineRule="auto"/>
        <w:ind w:left="851"/>
        <w:jc w:val="both"/>
        <w:rPr>
          <w:rFonts w:ascii="Times New Roman" w:hAnsi="Times New Roman"/>
          <w:color w:val="000000"/>
        </w:rPr>
      </w:pPr>
      <w:r w:rsidRPr="008118B3">
        <w:rPr>
          <w:rFonts w:ascii="Times New Roman" w:hAnsi="Times New Roman"/>
          <w:color w:val="000000"/>
        </w:rPr>
        <w:t xml:space="preserve">handlu ludźmi, o którym mowa w art. 189a KK, </w:t>
      </w:r>
    </w:p>
    <w:p w14:paraId="028D23EC" w14:textId="77777777" w:rsidR="00F64819" w:rsidRPr="008118B3" w:rsidRDefault="00B73EE2" w:rsidP="00F64819">
      <w:pPr>
        <w:pStyle w:val="Akapitzlist"/>
        <w:numPr>
          <w:ilvl w:val="1"/>
          <w:numId w:val="44"/>
        </w:numPr>
        <w:suppressAutoHyphens/>
        <w:autoSpaceDE w:val="0"/>
        <w:autoSpaceDN w:val="0"/>
        <w:adjustRightInd w:val="0"/>
        <w:spacing w:after="0" w:line="360" w:lineRule="auto"/>
        <w:ind w:left="851"/>
        <w:jc w:val="both"/>
        <w:rPr>
          <w:rFonts w:ascii="Times New Roman" w:hAnsi="Times New Roman"/>
          <w:bCs/>
        </w:rPr>
      </w:pPr>
      <w:r w:rsidRPr="008118B3">
        <w:rPr>
          <w:rFonts w:ascii="Times New Roman" w:hAnsi="Times New Roman"/>
          <w:bCs/>
        </w:rPr>
        <w:t xml:space="preserve">o którym mowa w art. 228–230a, art. 250a Kodeksu karnego, w art. 46–48 ustawy z dnia 25 czerwca 2010 r. o sporcie </w:t>
      </w:r>
      <w:r w:rsidR="00F64819" w:rsidRPr="008118B3">
        <w:rPr>
          <w:rFonts w:ascii="Times New Roman" w:hAnsi="Times New Roman"/>
          <w:bCs/>
          <w:lang w:val="pl-PL"/>
        </w:rPr>
        <w:t>(</w:t>
      </w:r>
      <w:r w:rsidR="00F64819" w:rsidRPr="008118B3">
        <w:rPr>
          <w:rFonts w:ascii="Times New Roman" w:hAnsi="Times New Roman"/>
          <w:bCs/>
        </w:rPr>
        <w:t>Dz. U. z 202</w:t>
      </w:r>
      <w:r w:rsidR="00F64819" w:rsidRPr="008118B3">
        <w:rPr>
          <w:rFonts w:ascii="Times New Roman" w:hAnsi="Times New Roman"/>
          <w:bCs/>
          <w:lang w:val="pl-PL"/>
        </w:rPr>
        <w:t>6</w:t>
      </w:r>
      <w:r w:rsidR="00F64819" w:rsidRPr="008118B3">
        <w:rPr>
          <w:rFonts w:ascii="Times New Roman" w:hAnsi="Times New Roman"/>
          <w:bCs/>
        </w:rPr>
        <w:t>r.</w:t>
      </w:r>
      <w:r w:rsidR="00F64819" w:rsidRPr="008118B3">
        <w:rPr>
          <w:rFonts w:ascii="Times New Roman" w:hAnsi="Times New Roman"/>
          <w:bCs/>
          <w:lang w:val="pl-PL"/>
        </w:rPr>
        <w:t>,</w:t>
      </w:r>
      <w:r w:rsidR="00F64819" w:rsidRPr="008118B3">
        <w:rPr>
          <w:rFonts w:ascii="Times New Roman" w:hAnsi="Times New Roman"/>
          <w:bCs/>
        </w:rPr>
        <w:t xml:space="preserve"> poz. </w:t>
      </w:r>
      <w:r w:rsidR="00F64819" w:rsidRPr="008118B3">
        <w:rPr>
          <w:rFonts w:ascii="Times New Roman" w:hAnsi="Times New Roman"/>
          <w:bCs/>
          <w:lang w:val="pl-PL"/>
        </w:rPr>
        <w:t>95, z</w:t>
      </w:r>
      <w:r w:rsidR="00F64819" w:rsidRPr="008118B3">
        <w:rPr>
          <w:rFonts w:ascii="Times New Roman" w:hAnsi="Times New Roman"/>
          <w:bCs/>
        </w:rPr>
        <w:t xml:space="preserve"> </w:t>
      </w:r>
      <w:proofErr w:type="spellStart"/>
      <w:r w:rsidR="00F64819" w:rsidRPr="008118B3">
        <w:rPr>
          <w:rFonts w:ascii="Times New Roman" w:hAnsi="Times New Roman"/>
          <w:bCs/>
        </w:rPr>
        <w:t>p</w:t>
      </w:r>
      <w:r w:rsidR="00F64819" w:rsidRPr="008118B3">
        <w:rPr>
          <w:rFonts w:ascii="Times New Roman" w:hAnsi="Times New Roman"/>
          <w:bCs/>
          <w:lang w:val="pl-PL"/>
        </w:rPr>
        <w:t>óźn</w:t>
      </w:r>
      <w:proofErr w:type="spellEnd"/>
      <w:r w:rsidR="00F64819" w:rsidRPr="008118B3">
        <w:rPr>
          <w:rFonts w:ascii="Times New Roman" w:hAnsi="Times New Roman"/>
          <w:bCs/>
        </w:rPr>
        <w:t xml:space="preserve">. </w:t>
      </w:r>
      <w:r w:rsidR="00F64819" w:rsidRPr="008118B3">
        <w:rPr>
          <w:rFonts w:ascii="Times New Roman" w:hAnsi="Times New Roman"/>
          <w:bCs/>
          <w:lang w:val="pl-PL"/>
        </w:rPr>
        <w:t>zm.</w:t>
      </w:r>
      <w:r w:rsidR="00F64819" w:rsidRPr="008118B3">
        <w:rPr>
          <w:rFonts w:ascii="Times New Roman" w:hAnsi="Times New Roman"/>
          <w:bCs/>
        </w:rPr>
        <w:t>)</w:t>
      </w:r>
      <w:r w:rsidR="00F64819" w:rsidRPr="008118B3">
        <w:rPr>
          <w:rFonts w:ascii="Times New Roman" w:hAnsi="Times New Roman"/>
          <w:bCs/>
          <w:lang w:val="pl-PL"/>
        </w:rPr>
        <w:t xml:space="preserve"> </w:t>
      </w:r>
      <w:r w:rsidRPr="008118B3">
        <w:rPr>
          <w:rFonts w:ascii="Times New Roman" w:hAnsi="Times New Roman"/>
          <w:bCs/>
        </w:rPr>
        <w:t>lub w art. 54 ust. 1–4 ustawy z dnia 12 maja 2011 r. o refundacji leków, środków spożywczych specjalnego przeznaczenia żywieniowego oraz wyrobów medycznych</w:t>
      </w:r>
      <w:r w:rsidR="00F64819" w:rsidRPr="008118B3">
        <w:rPr>
          <w:rFonts w:ascii="Times New Roman" w:hAnsi="Times New Roman"/>
          <w:bCs/>
        </w:rPr>
        <w:t>(</w:t>
      </w:r>
      <w:proofErr w:type="spellStart"/>
      <w:r w:rsidR="00F64819" w:rsidRPr="008118B3">
        <w:rPr>
          <w:rFonts w:ascii="Times New Roman" w:hAnsi="Times New Roman"/>
          <w:bCs/>
          <w:lang w:val="pl-PL"/>
        </w:rPr>
        <w:t>t.j</w:t>
      </w:r>
      <w:proofErr w:type="spellEnd"/>
      <w:r w:rsidR="00F64819" w:rsidRPr="008118B3">
        <w:rPr>
          <w:rFonts w:ascii="Times New Roman" w:hAnsi="Times New Roman"/>
          <w:bCs/>
          <w:lang w:val="pl-PL"/>
        </w:rPr>
        <w:t>.</w:t>
      </w:r>
      <w:r w:rsidR="00F64819" w:rsidRPr="008118B3">
        <w:rPr>
          <w:rFonts w:ascii="Times New Roman" w:hAnsi="Times New Roman"/>
          <w:bCs/>
        </w:rPr>
        <w:t>Dz. U. z 202</w:t>
      </w:r>
      <w:r w:rsidR="00F64819" w:rsidRPr="008118B3">
        <w:rPr>
          <w:rFonts w:ascii="Times New Roman" w:hAnsi="Times New Roman"/>
          <w:bCs/>
          <w:lang w:val="pl-PL"/>
        </w:rPr>
        <w:t>6</w:t>
      </w:r>
      <w:r w:rsidR="00F64819" w:rsidRPr="008118B3">
        <w:rPr>
          <w:rFonts w:ascii="Times New Roman" w:hAnsi="Times New Roman"/>
          <w:bCs/>
        </w:rPr>
        <w:t xml:space="preserve"> r. poz. </w:t>
      </w:r>
      <w:r w:rsidR="00F64819" w:rsidRPr="008118B3">
        <w:rPr>
          <w:rFonts w:ascii="Times New Roman" w:hAnsi="Times New Roman"/>
          <w:bCs/>
          <w:lang w:val="pl-PL"/>
        </w:rPr>
        <w:t>2</w:t>
      </w:r>
      <w:r w:rsidR="00F64819" w:rsidRPr="008118B3">
        <w:rPr>
          <w:rFonts w:ascii="Times New Roman" w:hAnsi="Times New Roman"/>
          <w:bCs/>
        </w:rPr>
        <w:t>53,</w:t>
      </w:r>
      <w:r w:rsidR="00F64819" w:rsidRPr="008118B3">
        <w:rPr>
          <w:rFonts w:ascii="Times New Roman" w:hAnsi="Times New Roman"/>
          <w:bCs/>
          <w:lang w:val="pl-PL"/>
        </w:rPr>
        <w:t xml:space="preserve"> z późn.zm.</w:t>
      </w:r>
      <w:r w:rsidR="00F64819" w:rsidRPr="008118B3">
        <w:rPr>
          <w:rFonts w:ascii="Times New Roman" w:hAnsi="Times New Roman"/>
          <w:bCs/>
        </w:rPr>
        <w:t>),</w:t>
      </w:r>
    </w:p>
    <w:p w14:paraId="42F6463C" w14:textId="417D8F6D" w:rsidR="00B73EE2" w:rsidRPr="006C1648" w:rsidRDefault="00B73EE2" w:rsidP="00AD3F64">
      <w:pPr>
        <w:pStyle w:val="Akapitzlist"/>
        <w:numPr>
          <w:ilvl w:val="1"/>
          <w:numId w:val="44"/>
        </w:numPr>
        <w:suppressAutoHyphens/>
        <w:autoSpaceDE w:val="0"/>
        <w:autoSpaceDN w:val="0"/>
        <w:adjustRightInd w:val="0"/>
        <w:spacing w:after="0" w:line="360" w:lineRule="auto"/>
        <w:ind w:left="851"/>
        <w:jc w:val="both"/>
        <w:rPr>
          <w:rFonts w:ascii="Times New Roman" w:hAnsi="Times New Roman"/>
        </w:rPr>
      </w:pPr>
      <w:r w:rsidRPr="008118B3">
        <w:rPr>
          <w:rFonts w:ascii="Times New Roman" w:hAnsi="Times New Roman"/>
        </w:rPr>
        <w:t>finansowania przestępstwa o charakterze terrorystycznym, o którym mowa w art. 165a KK,</w:t>
      </w:r>
      <w:r w:rsidRPr="006C1648">
        <w:rPr>
          <w:rFonts w:ascii="Times New Roman" w:hAnsi="Times New Roman"/>
        </w:rPr>
        <w:t xml:space="preserve"> lub przestępstwo udaremniania lub utrudniania stwierdzenia przestępnego pochodzenia pieniędzy lub ukrywania ich pochodzenia, o którym mowa w art. 299 KK, </w:t>
      </w:r>
    </w:p>
    <w:p w14:paraId="7CF1463B" w14:textId="3CFF13A3" w:rsidR="00B73EE2" w:rsidRPr="006C1648" w:rsidRDefault="00B73EE2" w:rsidP="00AD3F64">
      <w:pPr>
        <w:pStyle w:val="Akapitzlist"/>
        <w:numPr>
          <w:ilvl w:val="1"/>
          <w:numId w:val="44"/>
        </w:numPr>
        <w:suppressAutoHyphens/>
        <w:autoSpaceDE w:val="0"/>
        <w:autoSpaceDN w:val="0"/>
        <w:adjustRightInd w:val="0"/>
        <w:spacing w:after="0" w:line="360" w:lineRule="auto"/>
        <w:ind w:left="851"/>
        <w:jc w:val="both"/>
        <w:rPr>
          <w:rFonts w:ascii="Times New Roman" w:hAnsi="Times New Roman"/>
          <w:color w:val="000000"/>
        </w:rPr>
      </w:pPr>
      <w:r w:rsidRPr="00C73E84">
        <w:rPr>
          <w:rFonts w:ascii="Times New Roman" w:hAnsi="Times New Roman"/>
        </w:rPr>
        <w:t>o</w:t>
      </w:r>
      <w:r w:rsidRPr="006C1648">
        <w:rPr>
          <w:rFonts w:ascii="Times New Roman" w:hAnsi="Times New Roman"/>
          <w:color w:val="000000"/>
        </w:rPr>
        <w:t xml:space="preserve"> charakterze terrorystycznym, o którym mowa w art. 115 § 20 KK, lub mające na celu popełnienie tego przestępstwa, </w:t>
      </w:r>
    </w:p>
    <w:p w14:paraId="4F204EDA" w14:textId="384C22DF" w:rsidR="00B73EE2" w:rsidRPr="008118B3" w:rsidRDefault="00B73EE2" w:rsidP="00AD3F64">
      <w:pPr>
        <w:pStyle w:val="Akapitzlist"/>
        <w:numPr>
          <w:ilvl w:val="1"/>
          <w:numId w:val="44"/>
        </w:numPr>
        <w:suppressAutoHyphens/>
        <w:autoSpaceDE w:val="0"/>
        <w:autoSpaceDN w:val="0"/>
        <w:adjustRightInd w:val="0"/>
        <w:spacing w:after="0" w:line="360" w:lineRule="auto"/>
        <w:ind w:left="851"/>
        <w:jc w:val="both"/>
        <w:rPr>
          <w:rFonts w:ascii="Times New Roman" w:hAnsi="Times New Roman"/>
          <w:color w:val="000000"/>
        </w:rPr>
      </w:pPr>
      <w:r w:rsidRPr="006C1648">
        <w:rPr>
          <w:rFonts w:ascii="Times New Roman" w:hAnsi="Times New Roman"/>
          <w:color w:val="000000"/>
        </w:rPr>
        <w:t xml:space="preserve">powierzenia wykonywania pracy małoletniemu cudzoziemcowi cudzoziemców, o którym mowa w art. 9 ust. 2 ustawy z 15.06.2012r. o skutkach powierzania wykonywania pracy cudzoziemcom przebywającym wbrew przepisom na terytorium Rzeczypospolitej Polskiej, </w:t>
      </w:r>
      <w:r w:rsidR="008118B3" w:rsidRPr="008118B3">
        <w:rPr>
          <w:rFonts w:ascii="Times New Roman" w:hAnsi="Times New Roman"/>
          <w:color w:val="000000"/>
        </w:rPr>
        <w:t>(</w:t>
      </w:r>
      <w:proofErr w:type="spellStart"/>
      <w:r w:rsidR="008118B3" w:rsidRPr="008118B3">
        <w:rPr>
          <w:rFonts w:ascii="Times New Roman" w:hAnsi="Times New Roman"/>
          <w:color w:val="000000"/>
          <w:lang w:val="pl-PL"/>
        </w:rPr>
        <w:t>t.j</w:t>
      </w:r>
      <w:proofErr w:type="spellEnd"/>
      <w:r w:rsidR="008118B3" w:rsidRPr="008118B3">
        <w:rPr>
          <w:rFonts w:ascii="Times New Roman" w:hAnsi="Times New Roman"/>
          <w:color w:val="000000"/>
          <w:lang w:val="pl-PL"/>
        </w:rPr>
        <w:t xml:space="preserve">. </w:t>
      </w:r>
      <w:r w:rsidR="008118B3" w:rsidRPr="008118B3">
        <w:rPr>
          <w:rFonts w:ascii="Times New Roman" w:hAnsi="Times New Roman"/>
          <w:color w:val="000000"/>
        </w:rPr>
        <w:t>Dz.</w:t>
      </w:r>
      <w:r w:rsidR="008118B3">
        <w:rPr>
          <w:rFonts w:ascii="Times New Roman" w:hAnsi="Times New Roman"/>
          <w:color w:val="000000"/>
          <w:lang w:val="pl-PL"/>
        </w:rPr>
        <w:t xml:space="preserve"> </w:t>
      </w:r>
      <w:r w:rsidR="008118B3" w:rsidRPr="008118B3">
        <w:rPr>
          <w:rFonts w:ascii="Times New Roman" w:hAnsi="Times New Roman"/>
          <w:color w:val="000000"/>
        </w:rPr>
        <w:t>U.</w:t>
      </w:r>
      <w:r w:rsidR="008118B3">
        <w:rPr>
          <w:rFonts w:ascii="Times New Roman" w:hAnsi="Times New Roman"/>
          <w:color w:val="000000"/>
          <w:lang w:val="pl-PL"/>
        </w:rPr>
        <w:t xml:space="preserve"> </w:t>
      </w:r>
      <w:r w:rsidR="008118B3" w:rsidRPr="008118B3">
        <w:rPr>
          <w:rFonts w:ascii="Times New Roman" w:hAnsi="Times New Roman"/>
          <w:color w:val="000000"/>
          <w:lang w:val="pl-PL"/>
        </w:rPr>
        <w:t xml:space="preserve">z 2025r., </w:t>
      </w:r>
      <w:r w:rsidR="008118B3" w:rsidRPr="008118B3">
        <w:rPr>
          <w:rFonts w:ascii="Times New Roman" w:hAnsi="Times New Roman"/>
          <w:color w:val="000000"/>
        </w:rPr>
        <w:t xml:space="preserve"> poz. </w:t>
      </w:r>
      <w:r w:rsidR="008118B3" w:rsidRPr="008118B3">
        <w:rPr>
          <w:rFonts w:ascii="Times New Roman" w:hAnsi="Times New Roman"/>
          <w:color w:val="000000"/>
          <w:lang w:val="pl-PL"/>
        </w:rPr>
        <w:t>1567, z późn.zm.)</w:t>
      </w:r>
    </w:p>
    <w:p w14:paraId="257DE022" w14:textId="3262C6B1" w:rsidR="00B73EE2" w:rsidRPr="006C1648" w:rsidRDefault="00B73EE2" w:rsidP="00AD3F64">
      <w:pPr>
        <w:pStyle w:val="Akapitzlist"/>
        <w:numPr>
          <w:ilvl w:val="1"/>
          <w:numId w:val="44"/>
        </w:numPr>
        <w:suppressAutoHyphens/>
        <w:autoSpaceDE w:val="0"/>
        <w:autoSpaceDN w:val="0"/>
        <w:adjustRightInd w:val="0"/>
        <w:spacing w:after="0" w:line="360" w:lineRule="auto"/>
        <w:ind w:left="851"/>
        <w:jc w:val="both"/>
        <w:rPr>
          <w:rFonts w:ascii="Times New Roman" w:hAnsi="Times New Roman"/>
          <w:color w:val="000000"/>
        </w:rPr>
      </w:pPr>
      <w:r w:rsidRPr="006C1648">
        <w:rPr>
          <w:rFonts w:ascii="Times New Roman" w:hAnsi="Times New Roman"/>
          <w:color w:val="000000"/>
        </w:rPr>
        <w:lastRenderedPageBreak/>
        <w:t xml:space="preserve">przeciwko obrotowi gospodarczemu, o których mowa w art. 296–307 KK, przestępstwo oszustwa, o którym mowa w art. 286 KK, przestępstwo przeciwko wiarygodności dokumentów, o których mowa w art. 270–277d KK, lub przestępstwo skarbowe, </w:t>
      </w:r>
    </w:p>
    <w:p w14:paraId="13C64C82" w14:textId="794A283F" w:rsidR="00B73EE2" w:rsidRPr="00C73E84" w:rsidRDefault="00B73EE2" w:rsidP="00AD3F64">
      <w:pPr>
        <w:pStyle w:val="Akapitzlist"/>
        <w:numPr>
          <w:ilvl w:val="1"/>
          <w:numId w:val="44"/>
        </w:numPr>
        <w:suppressAutoHyphens/>
        <w:autoSpaceDE w:val="0"/>
        <w:autoSpaceDN w:val="0"/>
        <w:adjustRightInd w:val="0"/>
        <w:spacing w:after="0" w:line="360" w:lineRule="auto"/>
        <w:ind w:left="851"/>
        <w:jc w:val="both"/>
        <w:rPr>
          <w:rFonts w:ascii="Times New Roman" w:hAnsi="Times New Roman"/>
          <w:color w:val="000000"/>
        </w:rPr>
      </w:pPr>
      <w:r w:rsidRPr="00C73E84">
        <w:rPr>
          <w:rFonts w:ascii="Times New Roman" w:hAnsi="Times New Roman"/>
          <w:color w:val="000000"/>
        </w:rPr>
        <w:t>o którym mowa w art. 9 ust. 1 i 3 lub art. 10 ustawy z 15.06.2012r. o skutkach powierzania wykonywania pracy cudzoziemcom przebywającym wbrew przepisom na terytorium Rzeczypospolitej Polskiej –</w:t>
      </w:r>
      <w:r w:rsidRPr="00C73E84">
        <w:rPr>
          <w:rFonts w:ascii="Times New Roman" w:eastAsia="Times New Roman" w:hAnsi="Times New Roman"/>
          <w:color w:val="000000"/>
        </w:rPr>
        <w:t xml:space="preserve"> </w:t>
      </w:r>
      <w:r w:rsidRPr="00C73E84">
        <w:rPr>
          <w:rFonts w:ascii="Times New Roman" w:hAnsi="Times New Roman"/>
          <w:color w:val="000000"/>
        </w:rPr>
        <w:t xml:space="preserve">lub za odpowiedni czyn zabroniony określony w przepisach prawa obcego; </w:t>
      </w:r>
    </w:p>
    <w:p w14:paraId="3971D891" w14:textId="7F5B844A" w:rsidR="00B73EE2" w:rsidRPr="006C1648" w:rsidRDefault="00B73EE2" w:rsidP="00AD3F64">
      <w:pPr>
        <w:pStyle w:val="Akapitzlist"/>
        <w:numPr>
          <w:ilvl w:val="0"/>
          <w:numId w:val="43"/>
        </w:numPr>
        <w:suppressAutoHyphens/>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F8DF523" w14:textId="5D07C3AC" w:rsidR="00B73EE2" w:rsidRPr="006C1648" w:rsidRDefault="00B73EE2" w:rsidP="00AD3F64">
      <w:pPr>
        <w:pStyle w:val="Akapitzlist"/>
        <w:numPr>
          <w:ilvl w:val="0"/>
          <w:numId w:val="43"/>
        </w:numPr>
        <w:suppressAutoHyphens/>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4021DF9" w14:textId="269308A9" w:rsidR="00B73EE2" w:rsidRPr="006C1648" w:rsidRDefault="00B73EE2" w:rsidP="00AD3F64">
      <w:pPr>
        <w:pStyle w:val="Akapitzlist"/>
        <w:numPr>
          <w:ilvl w:val="0"/>
          <w:numId w:val="43"/>
        </w:numPr>
        <w:suppressAutoHyphens/>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wobec którego prawomocnie orzeczono zakaz ubiegania się o zamówienia publiczne; </w:t>
      </w:r>
    </w:p>
    <w:p w14:paraId="4044C6A1" w14:textId="3DEA666A" w:rsidR="00B73EE2" w:rsidRPr="006C1648" w:rsidRDefault="00B73EE2" w:rsidP="00AD3F64">
      <w:pPr>
        <w:pStyle w:val="Akapitzlist"/>
        <w:numPr>
          <w:ilvl w:val="0"/>
          <w:numId w:val="43"/>
        </w:numPr>
        <w:suppressAutoHyphens/>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16.02.2007r. o ochronie konkurencji i konsumentów, złożyli odrębne oferty, oferty częściowe lub wnioski o dopuszczenie do udziału w postępowaniu, chyba że wykażą, że przygotowali te oferty lub wnioski niezależnie od siebie; </w:t>
      </w:r>
    </w:p>
    <w:p w14:paraId="2984DAEB" w14:textId="00D4DE97" w:rsidR="00B73EE2" w:rsidRPr="006C1648" w:rsidRDefault="00B73EE2" w:rsidP="00AD3F64">
      <w:pPr>
        <w:pStyle w:val="Akapitzlist"/>
        <w:numPr>
          <w:ilvl w:val="0"/>
          <w:numId w:val="43"/>
        </w:numPr>
        <w:suppressAutoHyphens/>
        <w:autoSpaceDE w:val="0"/>
        <w:autoSpaceDN w:val="0"/>
        <w:adjustRightInd w:val="0"/>
        <w:spacing w:after="0" w:line="360" w:lineRule="auto"/>
        <w:jc w:val="both"/>
        <w:rPr>
          <w:rFonts w:ascii="Times New Roman" w:hAnsi="Times New Roman"/>
        </w:rPr>
      </w:pPr>
      <w:r w:rsidRPr="006C1648">
        <w:rPr>
          <w:rFonts w:ascii="Times New Roman" w:hAnsi="Times New Roman"/>
        </w:rPr>
        <w:t>jeżeli, w przypadkach, o których mowa w art. 85 ust. 1 PZP, doszło do zakłócenia konkurencji wynikającego z wcześniejszego zaangażowania tego Wykonawcy lub podmiotu, który należy z Wykonawcą do tej samej grupy kapitałowej, w rozumieniu ustawy z 16.02.2007r. o ochronie konkurencji i konsumentów, chyba że spowodowane tym zakłócenie konkurencji może być wyeliminowane w inny sposób niż przez wykluczenie Wykonawcy z udziału w postępowaniu o udzielenie zamówienia.</w:t>
      </w:r>
    </w:p>
    <w:p w14:paraId="68CF2756" w14:textId="470A9320" w:rsidR="00B73EE2" w:rsidRPr="006C1648" w:rsidRDefault="00B73EE2" w:rsidP="00AD3F64">
      <w:pPr>
        <w:pStyle w:val="Akapitzlist"/>
        <w:numPr>
          <w:ilvl w:val="0"/>
          <w:numId w:val="42"/>
        </w:numPr>
        <w:suppressAutoHyphens/>
        <w:autoSpaceDE w:val="0"/>
        <w:spacing w:after="0" w:line="360" w:lineRule="auto"/>
        <w:ind w:left="426"/>
        <w:jc w:val="both"/>
        <w:rPr>
          <w:rFonts w:ascii="Times New Roman" w:hAnsi="Times New Roman"/>
          <w:bCs/>
        </w:rPr>
      </w:pPr>
      <w:r w:rsidRPr="00C73E84">
        <w:rPr>
          <w:rFonts w:ascii="Times New Roman" w:hAnsi="Times New Roman"/>
          <w:color w:val="000000"/>
        </w:rPr>
        <w:t>Zamawiający</w:t>
      </w:r>
      <w:r w:rsidRPr="006C1648">
        <w:rPr>
          <w:rFonts w:ascii="Times New Roman" w:hAnsi="Times New Roman"/>
          <w:bCs/>
        </w:rPr>
        <w:t xml:space="preserve"> przewiduje  wykluczenie Wykonawcy z postępowania na podstawie</w:t>
      </w:r>
    </w:p>
    <w:p w14:paraId="6E24F065" w14:textId="6A19706A" w:rsidR="00B73EE2" w:rsidRPr="00C73E84" w:rsidRDefault="00B73EE2" w:rsidP="00AD3F64">
      <w:pPr>
        <w:pStyle w:val="Akapitzlist"/>
        <w:numPr>
          <w:ilvl w:val="0"/>
          <w:numId w:val="45"/>
        </w:numPr>
        <w:suppressAutoHyphens/>
        <w:autoSpaceDE w:val="0"/>
        <w:spacing w:after="0" w:line="360" w:lineRule="auto"/>
        <w:jc w:val="both"/>
        <w:rPr>
          <w:rFonts w:ascii="Times New Roman" w:hAnsi="Times New Roman"/>
          <w:bCs/>
        </w:rPr>
      </w:pPr>
      <w:r w:rsidRPr="00C73E84">
        <w:rPr>
          <w:rFonts w:ascii="Times New Roman" w:hAnsi="Times New Roman"/>
          <w:b/>
          <w:bCs/>
        </w:rPr>
        <w:t>art. 109 ust. 1 pkt 4 PZP,</w:t>
      </w:r>
      <w:r w:rsidRPr="00C73E84">
        <w:rPr>
          <w:rFonts w:ascii="Times New Roman" w:hAnsi="Times New Roman"/>
          <w:bCs/>
        </w:rPr>
        <w:t xml:space="preserve"> tj.: </w:t>
      </w:r>
    </w:p>
    <w:p w14:paraId="1A2750F3" w14:textId="0E21D493" w:rsidR="00B73EE2" w:rsidRPr="006C1648" w:rsidRDefault="00B73EE2" w:rsidP="00AD3F64">
      <w:pPr>
        <w:pStyle w:val="Akapitzlist"/>
        <w:numPr>
          <w:ilvl w:val="0"/>
          <w:numId w:val="45"/>
        </w:numPr>
        <w:suppressAutoHyphens/>
        <w:autoSpaceDE w:val="0"/>
        <w:spacing w:after="0" w:line="360" w:lineRule="auto"/>
        <w:jc w:val="both"/>
        <w:rPr>
          <w:rFonts w:ascii="Times New Roman" w:hAnsi="Times New Roman"/>
          <w:bCs/>
        </w:rPr>
      </w:pPr>
      <w:r w:rsidRPr="00C73E84">
        <w:rPr>
          <w:rFonts w:ascii="Times New Roman" w:hAnsi="Times New Roman"/>
          <w:b/>
          <w:bCs/>
        </w:rPr>
        <w:t>wykluczy</w:t>
      </w:r>
      <w:r w:rsidRPr="006C1648">
        <w:rPr>
          <w:rFonts w:ascii="Times New Roman" w:hAnsi="Times New Roman"/>
          <w:bCs/>
        </w:rPr>
        <w:t xml:space="preserve"> z postępowania Wykonawcę, w stosunku do którego otwarto likwidację, ogłoszono upadłość, którego aktywami zarządza likwidator lub sąd, zawarł układ z wierzycielami, którego działalność gospodarcza jest zawieszona albo znajduje się on w innej tego rodzaju sytuacji </w:t>
      </w:r>
      <w:r w:rsidRPr="006C1648">
        <w:rPr>
          <w:rFonts w:ascii="Times New Roman" w:hAnsi="Times New Roman"/>
          <w:bCs/>
        </w:rPr>
        <w:lastRenderedPageBreak/>
        <w:t>wynikającej z podobnej procedury przewidzianej w przepisach miejsca wszczęcia tej procedury;</w:t>
      </w:r>
    </w:p>
    <w:p w14:paraId="7159304C" w14:textId="3B8103DE" w:rsidR="00B73EE2" w:rsidRPr="006C1648" w:rsidRDefault="00B73EE2" w:rsidP="00AD3F64">
      <w:pPr>
        <w:pStyle w:val="Akapitzlist"/>
        <w:numPr>
          <w:ilvl w:val="0"/>
          <w:numId w:val="42"/>
        </w:numPr>
        <w:suppressAutoHyphens/>
        <w:autoSpaceDE w:val="0"/>
        <w:spacing w:after="0" w:line="360" w:lineRule="auto"/>
        <w:ind w:left="426"/>
        <w:jc w:val="both"/>
        <w:rPr>
          <w:rFonts w:ascii="Times New Roman" w:hAnsi="Times New Roman"/>
          <w:color w:val="000000"/>
        </w:rPr>
      </w:pPr>
      <w:r w:rsidRPr="006C1648">
        <w:rPr>
          <w:rFonts w:ascii="Times New Roman" w:hAnsi="Times New Roman"/>
          <w:color w:val="000000"/>
        </w:rPr>
        <w:t xml:space="preserve">Zamawiający przewiduje wykluczenie Wykonawcy z postępowania na podstawie </w:t>
      </w:r>
      <w:r w:rsidRPr="006C1648">
        <w:rPr>
          <w:rFonts w:ascii="Times New Roman" w:hAnsi="Times New Roman"/>
        </w:rPr>
        <w:t xml:space="preserve">przepisów </w:t>
      </w:r>
      <w:r w:rsidRPr="006C1648">
        <w:rPr>
          <w:rFonts w:ascii="Times New Roman" w:hAnsi="Times New Roman"/>
          <w:b/>
        </w:rPr>
        <w:t xml:space="preserve">art. 7 ust. 1 ustawy z dnia 13 kwietnia 2022 r. </w:t>
      </w:r>
      <w:r w:rsidRPr="006C1648">
        <w:rPr>
          <w:rFonts w:ascii="Times New Roman" w:hAnsi="Times New Roman"/>
          <w:bCs/>
        </w:rPr>
        <w:t xml:space="preserve">o szczególnych rozwiązaniach w zakresie przeciwdziałania wspieraniu agresji na Ukrainę oraz służących ochronie bezpieczeństwa </w:t>
      </w:r>
      <w:r w:rsidRPr="005F7927">
        <w:rPr>
          <w:rFonts w:ascii="Times New Roman" w:hAnsi="Times New Roman"/>
          <w:bCs/>
        </w:rPr>
        <w:t>narodowego,</w:t>
      </w:r>
      <w:r w:rsidR="008118B3" w:rsidRPr="005F7927">
        <w:rPr>
          <w:rFonts w:ascii="Times New Roman" w:hAnsi="Times New Roman"/>
          <w:bCs/>
          <w:lang w:val="pl-PL"/>
        </w:rPr>
        <w:t xml:space="preserve"> (</w:t>
      </w:r>
      <w:proofErr w:type="spellStart"/>
      <w:r w:rsidR="008118B3" w:rsidRPr="005F7927">
        <w:rPr>
          <w:rFonts w:ascii="Times New Roman" w:hAnsi="Times New Roman"/>
          <w:bCs/>
          <w:lang w:val="pl-PL"/>
        </w:rPr>
        <w:t>t.j</w:t>
      </w:r>
      <w:proofErr w:type="spellEnd"/>
      <w:r w:rsidR="008118B3" w:rsidRPr="005F7927">
        <w:rPr>
          <w:rFonts w:ascii="Times New Roman" w:hAnsi="Times New Roman"/>
          <w:bCs/>
          <w:lang w:val="pl-PL"/>
        </w:rPr>
        <w:t>. Dz.U. z 2025r., poz.514, z późn.zm.)</w:t>
      </w:r>
      <w:r w:rsidRPr="005F7927">
        <w:rPr>
          <w:rFonts w:ascii="Times New Roman" w:hAnsi="Times New Roman"/>
          <w:bCs/>
        </w:rPr>
        <w:t xml:space="preserve"> zgodnie</w:t>
      </w:r>
      <w:r w:rsidRPr="006C1648">
        <w:rPr>
          <w:rFonts w:ascii="Times New Roman" w:hAnsi="Times New Roman"/>
          <w:bCs/>
        </w:rPr>
        <w:t xml:space="preserve"> z którymi z postępowania o udzielenie zamówienia wyklucza się:</w:t>
      </w:r>
    </w:p>
    <w:p w14:paraId="059ED264" w14:textId="77777777" w:rsidR="00B73EE2" w:rsidRPr="006C1648" w:rsidRDefault="00B73EE2" w:rsidP="00AD3F64">
      <w:pPr>
        <w:numPr>
          <w:ilvl w:val="0"/>
          <w:numId w:val="11"/>
        </w:numPr>
        <w:spacing w:after="0" w:line="360" w:lineRule="auto"/>
        <w:ind w:left="851" w:hanging="425"/>
        <w:contextualSpacing/>
        <w:jc w:val="both"/>
        <w:rPr>
          <w:rFonts w:ascii="Times New Roman" w:eastAsia="Calibri" w:hAnsi="Times New Roman" w:cs="Times New Roman"/>
        </w:rPr>
      </w:pPr>
      <w:r w:rsidRPr="006C1648">
        <w:rPr>
          <w:rFonts w:ascii="Times New Roman" w:eastAsia="Calibri" w:hAnsi="Times New Roman" w:cs="Times New Roman"/>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38FA06B1" w14:textId="6EC459D0" w:rsidR="00B73EE2" w:rsidRPr="006C1648" w:rsidRDefault="00B73EE2" w:rsidP="00AD3F64">
      <w:pPr>
        <w:numPr>
          <w:ilvl w:val="0"/>
          <w:numId w:val="11"/>
        </w:numPr>
        <w:spacing w:after="0" w:line="360" w:lineRule="auto"/>
        <w:ind w:left="851" w:hanging="425"/>
        <w:contextualSpacing/>
        <w:jc w:val="both"/>
        <w:rPr>
          <w:rFonts w:ascii="Times New Roman" w:eastAsia="Calibri" w:hAnsi="Times New Roman" w:cs="Times New Roman"/>
        </w:rPr>
      </w:pPr>
      <w:r w:rsidRPr="006C1648">
        <w:rPr>
          <w:rFonts w:ascii="Times New Roman" w:eastAsia="Calibri" w:hAnsi="Times New Roman" w:cs="Times New Roman"/>
        </w:rPr>
        <w:t xml:space="preserve">wykonawcę oraz uczestnika konkursu, którego beneficjentem rzeczywistym w rozumieniu ustawy z dnia 1 marca 2018 r. o przeciwdziałaniu praniu pieniędzy oraz finansowaniu </w:t>
      </w:r>
      <w:r w:rsidRPr="008118B3">
        <w:rPr>
          <w:rFonts w:ascii="Times New Roman" w:eastAsia="Calibri" w:hAnsi="Times New Roman" w:cs="Times New Roman"/>
        </w:rPr>
        <w:t>terroryzmu</w:t>
      </w:r>
      <w:r w:rsidR="008118B3" w:rsidRPr="008118B3">
        <w:rPr>
          <w:rFonts w:ascii="Times New Roman" w:hAnsi="Times New Roman"/>
          <w:bCs/>
        </w:rPr>
        <w:t>(</w:t>
      </w:r>
      <w:proofErr w:type="spellStart"/>
      <w:r w:rsidR="008118B3" w:rsidRPr="008118B3">
        <w:rPr>
          <w:rFonts w:ascii="Times New Roman" w:hAnsi="Times New Roman"/>
          <w:bCs/>
        </w:rPr>
        <w:t>t.j</w:t>
      </w:r>
      <w:proofErr w:type="spellEnd"/>
      <w:r w:rsidR="008118B3" w:rsidRPr="008118B3">
        <w:rPr>
          <w:rFonts w:ascii="Times New Roman" w:hAnsi="Times New Roman"/>
          <w:bCs/>
        </w:rPr>
        <w:t>. Dz.U. z 2025r., poz.514, z późn.zm.)</w:t>
      </w:r>
      <w:r w:rsidRPr="008118B3">
        <w:rPr>
          <w:rFonts w:ascii="Times New Roman" w:eastAsia="Calibri" w:hAnsi="Times New Roman" w:cs="Times New Roman"/>
        </w:rPr>
        <w:t xml:space="preserve"> jest osoba</w:t>
      </w:r>
      <w:r w:rsidRPr="006C1648">
        <w:rPr>
          <w:rFonts w:ascii="Times New Roman" w:eastAsia="Calibri" w:hAnsi="Times New Roman" w:cs="Times New Roman"/>
        </w:rPr>
        <w:t xml:space="preserve">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ADF8F43" w14:textId="5142E537" w:rsidR="00B73EE2" w:rsidRPr="006C1648" w:rsidRDefault="00B73EE2" w:rsidP="00AD3F64">
      <w:pPr>
        <w:numPr>
          <w:ilvl w:val="0"/>
          <w:numId w:val="11"/>
        </w:numPr>
        <w:spacing w:after="0" w:line="360" w:lineRule="auto"/>
        <w:ind w:left="851" w:hanging="425"/>
        <w:contextualSpacing/>
        <w:jc w:val="both"/>
        <w:rPr>
          <w:rFonts w:ascii="Times New Roman" w:eastAsia="Calibri" w:hAnsi="Times New Roman" w:cs="Times New Roman"/>
        </w:rPr>
      </w:pPr>
      <w:r w:rsidRPr="006C1648">
        <w:rPr>
          <w:rFonts w:ascii="Times New Roman" w:eastAsia="Calibri" w:hAnsi="Times New Roman" w:cs="Times New Roman"/>
        </w:rPr>
        <w:t>wykonawcę oraz uczestnika konkursu, którego jednostką dominującą w rozumieniu art. 3 ust. 1 pkt 37 ustawy z dnia 29 wr</w:t>
      </w:r>
      <w:r w:rsidR="008118B3">
        <w:rPr>
          <w:rFonts w:ascii="Times New Roman" w:eastAsia="Calibri" w:hAnsi="Times New Roman" w:cs="Times New Roman"/>
        </w:rPr>
        <w:t xml:space="preserve">ześnia 1994 r. o rachunkowości </w:t>
      </w:r>
      <w:r w:rsidR="008118B3" w:rsidRPr="008118B3">
        <w:rPr>
          <w:rFonts w:ascii="Times New Roman" w:eastAsia="Calibri" w:hAnsi="Times New Roman" w:cs="Times New Roman"/>
        </w:rPr>
        <w:t>(</w:t>
      </w:r>
      <w:proofErr w:type="spellStart"/>
      <w:r w:rsidR="008118B3" w:rsidRPr="008118B3">
        <w:rPr>
          <w:rFonts w:ascii="Times New Roman" w:eastAsia="Calibri" w:hAnsi="Times New Roman" w:cs="Times New Roman"/>
        </w:rPr>
        <w:t>t.j</w:t>
      </w:r>
      <w:proofErr w:type="spellEnd"/>
      <w:r w:rsidR="008118B3" w:rsidRPr="008118B3">
        <w:rPr>
          <w:rFonts w:ascii="Times New Roman" w:eastAsia="Calibri" w:hAnsi="Times New Roman" w:cs="Times New Roman"/>
        </w:rPr>
        <w:t xml:space="preserve">. Dz. U. z 2023 r. poz. 120 z </w:t>
      </w:r>
      <w:proofErr w:type="spellStart"/>
      <w:r w:rsidR="008118B3" w:rsidRPr="008118B3">
        <w:rPr>
          <w:rFonts w:ascii="Times New Roman" w:eastAsia="Calibri" w:hAnsi="Times New Roman" w:cs="Times New Roman"/>
        </w:rPr>
        <w:t>póź</w:t>
      </w:r>
      <w:proofErr w:type="spellEnd"/>
      <w:r w:rsidR="008118B3" w:rsidRPr="008118B3">
        <w:rPr>
          <w:rFonts w:ascii="Times New Roman" w:eastAsia="Calibri" w:hAnsi="Times New Roman" w:cs="Times New Roman"/>
        </w:rPr>
        <w:t xml:space="preserve">. zm. </w:t>
      </w:r>
      <w:r w:rsidRPr="008118B3">
        <w:rPr>
          <w:rFonts w:ascii="Times New Roman" w:eastAsia="Calibri" w:hAnsi="Times New Roman" w:cs="Times New Roman"/>
        </w:rPr>
        <w:t>) jest podmiot wymieniony w wykazach określonych w rozporządzeniu 765/2006 i rozporządzeniu 269/2014 albo wpisany na listę lub będący taką jednostką dominującą od dnia 24 lutego 2022 r., o ile został wpisany na listę na podstawie decyzji w sprawie wpisu na listę</w:t>
      </w:r>
      <w:r w:rsidRPr="006C1648">
        <w:rPr>
          <w:rFonts w:ascii="Times New Roman" w:eastAsia="Calibri" w:hAnsi="Times New Roman" w:cs="Times New Roman"/>
        </w:rPr>
        <w:t xml:space="preserve"> rozstrzygającej o zastosowaniu środka, o którym mowa w art. 1 pkt 3.</w:t>
      </w:r>
    </w:p>
    <w:p w14:paraId="1D87EAD0" w14:textId="2A6ED615" w:rsidR="00B73EE2" w:rsidRPr="006C1648" w:rsidRDefault="00B73EE2" w:rsidP="00AD3F64">
      <w:pPr>
        <w:pStyle w:val="Akapitzlist"/>
        <w:numPr>
          <w:ilvl w:val="0"/>
          <w:numId w:val="42"/>
        </w:numPr>
        <w:suppressAutoHyphens/>
        <w:autoSpaceDE w:val="0"/>
        <w:spacing w:after="0" w:line="360" w:lineRule="auto"/>
        <w:ind w:left="426"/>
        <w:jc w:val="both"/>
        <w:rPr>
          <w:rFonts w:ascii="Times New Roman" w:hAnsi="Times New Roman"/>
          <w:bCs/>
        </w:rPr>
      </w:pPr>
      <w:r w:rsidRPr="00C73E84">
        <w:rPr>
          <w:rFonts w:ascii="Times New Roman" w:hAnsi="Times New Roman"/>
          <w:color w:val="000000"/>
        </w:rPr>
        <w:t>Jeżeli</w:t>
      </w:r>
      <w:r w:rsidRPr="006C1648">
        <w:rPr>
          <w:rFonts w:ascii="Times New Roman" w:hAnsi="Times New Roman"/>
          <w:bCs/>
        </w:rPr>
        <w:t xml:space="preserve"> Wykonawca polega na zdolnościach lub sytuacji podmiotów udostępniających zasoby Zamawiający zbada, czy nie zachodzą wobec tego podmiotu podstawy wykluczenia, które zostały przewidziane względem Wykonawcy.</w:t>
      </w:r>
    </w:p>
    <w:p w14:paraId="0247EF94" w14:textId="4759A4EB" w:rsidR="00B73EE2" w:rsidRPr="006C1648" w:rsidRDefault="00B73EE2" w:rsidP="00AD3F64">
      <w:pPr>
        <w:pStyle w:val="Akapitzlist"/>
        <w:numPr>
          <w:ilvl w:val="0"/>
          <w:numId w:val="42"/>
        </w:numPr>
        <w:suppressAutoHyphens/>
        <w:autoSpaceDE w:val="0"/>
        <w:spacing w:after="0" w:line="360" w:lineRule="auto"/>
        <w:ind w:left="426"/>
        <w:jc w:val="both"/>
        <w:rPr>
          <w:rFonts w:ascii="Times New Roman" w:hAnsi="Times New Roman"/>
          <w:bCs/>
        </w:rPr>
      </w:pPr>
      <w:r w:rsidRPr="006C1648">
        <w:rPr>
          <w:rFonts w:ascii="Times New Roman" w:hAnsi="Times New Roman"/>
          <w:bCs/>
        </w:rPr>
        <w:t>W przypadku wspólnego ubiegania się Wykonawców o udzielenie zamówienia Zamawiający bada, czy nie zachodzą podstawy wykluczenia wobec każdego z tych Wykonawców.</w:t>
      </w:r>
    </w:p>
    <w:p w14:paraId="1CBEB538" w14:textId="573C3DB0" w:rsidR="00B73EE2" w:rsidRPr="006C1648" w:rsidRDefault="00B73EE2" w:rsidP="00AD3F64">
      <w:pPr>
        <w:pStyle w:val="Akapitzlist"/>
        <w:numPr>
          <w:ilvl w:val="0"/>
          <w:numId w:val="42"/>
        </w:numPr>
        <w:suppressAutoHyphens/>
        <w:autoSpaceDE w:val="0"/>
        <w:spacing w:after="0" w:line="360" w:lineRule="auto"/>
        <w:ind w:left="426"/>
        <w:jc w:val="both"/>
        <w:rPr>
          <w:rFonts w:ascii="Times New Roman" w:hAnsi="Times New Roman"/>
          <w:bCs/>
        </w:rPr>
      </w:pPr>
      <w:r w:rsidRPr="006C1648">
        <w:rPr>
          <w:rFonts w:ascii="Times New Roman" w:hAnsi="Times New Roman"/>
          <w:bCs/>
        </w:rPr>
        <w:t>Wykluczenie Wykonawcy następuje zgodnie z art. 111 ustawy PZP.</w:t>
      </w:r>
    </w:p>
    <w:p w14:paraId="7C774F22" w14:textId="77777777" w:rsidR="00B73EE2" w:rsidRPr="00B73EE2" w:rsidRDefault="00B73EE2" w:rsidP="00F27CA8">
      <w:pPr>
        <w:numPr>
          <w:ilvl w:val="0"/>
          <w:numId w:val="3"/>
        </w:num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 xml:space="preserve">Informacja o podmiotowych środkach dowodowych </w:t>
      </w:r>
    </w:p>
    <w:p w14:paraId="0823BBBF" w14:textId="4740AF7D" w:rsidR="00B73EE2" w:rsidRPr="00AA1480" w:rsidRDefault="00B73EE2" w:rsidP="00AD3F64">
      <w:pPr>
        <w:pStyle w:val="Akapitzlist"/>
        <w:numPr>
          <w:ilvl w:val="0"/>
          <w:numId w:val="46"/>
        </w:numPr>
        <w:suppressAutoHyphens/>
        <w:spacing w:after="0" w:line="360" w:lineRule="auto"/>
        <w:ind w:left="426"/>
        <w:jc w:val="both"/>
        <w:rPr>
          <w:rFonts w:ascii="Times New Roman" w:hAnsi="Times New Roman"/>
        </w:rPr>
      </w:pPr>
      <w:r w:rsidRPr="00AA1480">
        <w:rPr>
          <w:rFonts w:ascii="Times New Roman" w:hAnsi="Times New Roman"/>
        </w:rPr>
        <w:t xml:space="preserve">Zamawiający wezwie Wykonawcę, którego oferta została najwyżej oceniona, do złożenia w wyznaczonym terminie, nie krótszym </w:t>
      </w:r>
      <w:r w:rsidRPr="00AA1480">
        <w:rPr>
          <w:rFonts w:ascii="Times New Roman" w:hAnsi="Times New Roman"/>
          <w:b/>
        </w:rPr>
        <w:t>niż 5 dni</w:t>
      </w:r>
      <w:r w:rsidRPr="00AA1480">
        <w:rPr>
          <w:rFonts w:ascii="Times New Roman" w:hAnsi="Times New Roman"/>
        </w:rPr>
        <w:t xml:space="preserve"> od dnia wezwania, aktualnych na dzień złożenia następujących podmiotowych środków dowodowych potwierdzających:</w:t>
      </w:r>
    </w:p>
    <w:p w14:paraId="5DE6538B" w14:textId="5E7EF9D7" w:rsidR="00B73EE2" w:rsidRPr="00AA1480" w:rsidRDefault="00B73EE2" w:rsidP="00AD3F64">
      <w:pPr>
        <w:pStyle w:val="Akapitzlist"/>
        <w:numPr>
          <w:ilvl w:val="0"/>
          <w:numId w:val="47"/>
        </w:numPr>
        <w:suppressAutoHyphens/>
        <w:spacing w:after="0" w:line="360" w:lineRule="auto"/>
        <w:jc w:val="both"/>
        <w:rPr>
          <w:rFonts w:ascii="Times New Roman" w:hAnsi="Times New Roman"/>
        </w:rPr>
      </w:pPr>
      <w:r w:rsidRPr="00AA1480">
        <w:rPr>
          <w:rFonts w:ascii="Times New Roman" w:hAnsi="Times New Roman"/>
        </w:rPr>
        <w:t xml:space="preserve">spełnianie warunków udziału w postępowaniu </w:t>
      </w:r>
    </w:p>
    <w:p w14:paraId="681FEE6F" w14:textId="1B52F953" w:rsidR="00B73EE2" w:rsidRPr="00AA1480" w:rsidRDefault="00B73EE2" w:rsidP="00AD3F64">
      <w:pPr>
        <w:pStyle w:val="Akapitzlist"/>
        <w:numPr>
          <w:ilvl w:val="1"/>
          <w:numId w:val="48"/>
        </w:numPr>
        <w:suppressAutoHyphens/>
        <w:spacing w:after="0" w:line="360" w:lineRule="auto"/>
        <w:ind w:left="851"/>
        <w:jc w:val="both"/>
        <w:rPr>
          <w:rFonts w:ascii="Times New Roman" w:hAnsi="Times New Roman"/>
          <w:b/>
          <w:iCs/>
        </w:rPr>
      </w:pPr>
      <w:r w:rsidRPr="00AA1480">
        <w:rPr>
          <w:rFonts w:ascii="Times New Roman" w:hAnsi="Times New Roman"/>
          <w:b/>
          <w:iCs/>
        </w:rPr>
        <w:t xml:space="preserve">Wykaz usług wykonanych a w przypadku świadczeń powtarzających się lub ciągłych również wykonywanych </w:t>
      </w:r>
      <w:r w:rsidRPr="00AA1480">
        <w:rPr>
          <w:rFonts w:ascii="Times New Roman" w:hAnsi="Times New Roman"/>
          <w:iCs/>
        </w:rPr>
        <w:t xml:space="preserve">wykonanych nie wcześniej niż w okresie ostatnich 3 lat, a jeżeli </w:t>
      </w:r>
      <w:r w:rsidRPr="00AA1480">
        <w:rPr>
          <w:rFonts w:ascii="Times New Roman" w:hAnsi="Times New Roman"/>
          <w:iCs/>
        </w:rPr>
        <w:lastRenderedPageBreak/>
        <w:t xml:space="preserve">okres prowadzenia działalności jest krótszy - w tym okresie wraz z podaniem ich, wartości, przedmiotu, dat wykonania i podmiotów, na rzecz których usługi zostały wykonane lub są wykonywane należycie- </w:t>
      </w:r>
      <w:r w:rsidRPr="00AA1480">
        <w:rPr>
          <w:rFonts w:ascii="Times New Roman" w:hAnsi="Times New Roman"/>
          <w:b/>
          <w:iCs/>
        </w:rPr>
        <w:t xml:space="preserve">Zał. Nr 5 do SWZ </w:t>
      </w:r>
    </w:p>
    <w:p w14:paraId="2C0B0A97" w14:textId="637B3C6A" w:rsidR="00B73EE2" w:rsidRPr="006C1648" w:rsidRDefault="00B73EE2" w:rsidP="00AD3F64">
      <w:pPr>
        <w:pStyle w:val="Akapitzlist"/>
        <w:numPr>
          <w:ilvl w:val="1"/>
          <w:numId w:val="48"/>
        </w:numPr>
        <w:suppressAutoHyphens/>
        <w:spacing w:after="0" w:line="360" w:lineRule="auto"/>
        <w:ind w:left="851"/>
        <w:jc w:val="both"/>
        <w:rPr>
          <w:rFonts w:ascii="Times New Roman" w:hAnsi="Times New Roman"/>
          <w:color w:val="000000"/>
          <w:kern w:val="22"/>
        </w:rPr>
      </w:pPr>
      <w:r w:rsidRPr="006C1648">
        <w:rPr>
          <w:rFonts w:ascii="Times New Roman" w:hAnsi="Times New Roman"/>
          <w:b/>
          <w:color w:val="000000"/>
        </w:rPr>
        <w:t>Dowody określające</w:t>
      </w:r>
      <w:r w:rsidRPr="006C1648">
        <w:rPr>
          <w:rFonts w:ascii="Times New Roman" w:hAnsi="Times New Roman"/>
          <w:color w:val="000000"/>
        </w:rPr>
        <w:t xml:space="preserve">, czy usługi wskazane w wykazie, o którym mowa pod lit. a, zostały wykonane należycie, przy czym dowodami o których mowa są referencje bądź inne dokumenty sporządzone przez podmiot na rzecz którego usługi zostały wykonane, a w przypadku usług powtarzających się lub ciągłych są wykonywane a jeżeli Wykonawca z przyczyn niezależnych od niego nie jest w stanie uzyskać tych dokumentów –oświadczenie Wykonawcy, w przypadku świadczeń powtarzających się lub ciągłych nadal wykonywanych referencje bądź inne dokumenty potwierdzające ich należyte wykonanie powinny być wystawione w okresie  ostatnich 3 miesięcy </w:t>
      </w:r>
    </w:p>
    <w:p w14:paraId="37C52B6E" w14:textId="542F2BE6" w:rsidR="00B73EE2" w:rsidRPr="00DA7C4D" w:rsidRDefault="00AD3270" w:rsidP="00DA7C4D">
      <w:pPr>
        <w:pStyle w:val="Akapitzlist"/>
        <w:numPr>
          <w:ilvl w:val="1"/>
          <w:numId w:val="48"/>
        </w:numPr>
        <w:suppressAutoHyphens/>
        <w:spacing w:after="0" w:line="360" w:lineRule="auto"/>
        <w:ind w:left="851"/>
        <w:jc w:val="both"/>
        <w:rPr>
          <w:rFonts w:ascii="Times New Roman" w:eastAsiaTheme="minorHAnsi" w:hAnsi="Times New Roman"/>
        </w:rPr>
      </w:pPr>
      <w:r w:rsidRPr="00AD3270">
        <w:rPr>
          <w:rFonts w:ascii="Times New Roman" w:hAnsi="Times New Roman"/>
          <w:b/>
        </w:rPr>
        <w:t>W</w:t>
      </w:r>
      <w:r w:rsidR="004632AD" w:rsidRPr="004632AD">
        <w:rPr>
          <w:rFonts w:ascii="Times New Roman" w:hAnsi="Times New Roman"/>
          <w:b/>
          <w:bCs/>
        </w:rPr>
        <w:t xml:space="preserve">ykaz osób </w:t>
      </w:r>
      <w:r w:rsidR="004632AD" w:rsidRPr="004632AD">
        <w:rPr>
          <w:rFonts w:ascii="Times New Roman" w:hAnsi="Times New Roman"/>
        </w:rPr>
        <w:t xml:space="preserve">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B73EE2" w:rsidRPr="00DA7C4D">
        <w:rPr>
          <w:rFonts w:ascii="Times New Roman" w:hAnsi="Times New Roman"/>
          <w:color w:val="000000"/>
        </w:rPr>
        <w:t xml:space="preserve">– </w:t>
      </w:r>
      <w:r w:rsidR="00B73EE2" w:rsidRPr="00DA7C4D">
        <w:rPr>
          <w:rFonts w:ascii="Times New Roman" w:hAnsi="Times New Roman"/>
          <w:b/>
          <w:color w:val="000000"/>
        </w:rPr>
        <w:t>Zał. Nr 4 do SWZ.</w:t>
      </w:r>
    </w:p>
    <w:p w14:paraId="3E72547B" w14:textId="3E18BB72" w:rsidR="00B73EE2" w:rsidRPr="006C1648" w:rsidRDefault="00B73EE2" w:rsidP="00AD3F64">
      <w:pPr>
        <w:pStyle w:val="Akapitzlist"/>
        <w:numPr>
          <w:ilvl w:val="0"/>
          <w:numId w:val="47"/>
        </w:numPr>
        <w:suppressAutoHyphens/>
        <w:spacing w:after="0" w:line="360" w:lineRule="auto"/>
        <w:jc w:val="both"/>
        <w:rPr>
          <w:rFonts w:ascii="Times New Roman" w:hAnsi="Times New Roman"/>
        </w:rPr>
      </w:pPr>
      <w:r w:rsidRPr="006C1648">
        <w:rPr>
          <w:rFonts w:ascii="Times New Roman" w:hAnsi="Times New Roman"/>
        </w:rPr>
        <w:t>brak podstaw wykluczenia:</w:t>
      </w:r>
    </w:p>
    <w:p w14:paraId="431FD630" w14:textId="0C4EFB8A" w:rsidR="00B73EE2" w:rsidRPr="00AA1480" w:rsidRDefault="00B73EE2" w:rsidP="00AD3F64">
      <w:pPr>
        <w:pStyle w:val="Akapitzlist"/>
        <w:numPr>
          <w:ilvl w:val="0"/>
          <w:numId w:val="49"/>
        </w:numPr>
        <w:suppressAutoHyphens/>
        <w:spacing w:after="0" w:line="360" w:lineRule="auto"/>
        <w:ind w:left="851"/>
        <w:jc w:val="both"/>
        <w:rPr>
          <w:rFonts w:ascii="Times New Roman" w:hAnsi="Times New Roman"/>
        </w:rPr>
      </w:pPr>
      <w:r w:rsidRPr="00AA1480">
        <w:rPr>
          <w:rFonts w:ascii="Times New Roman" w:hAnsi="Times New Roman"/>
          <w:b/>
        </w:rPr>
        <w:t>oświadczenie Wykonawcy</w:t>
      </w:r>
      <w:r w:rsidRPr="00AA1480">
        <w:rPr>
          <w:rFonts w:ascii="Times New Roman" w:hAnsi="Times New Roman"/>
        </w:rPr>
        <w:t>, w zakresie art. 108 ust. 1 pkt 5 ustawy, o braku przynależności do tej samej grupy kapitałowej w rozumieniu ustawy z dnia 16 lutego 2007 r. o ochronie konkurencji i konsumentów (</w:t>
      </w:r>
      <w:proofErr w:type="spellStart"/>
      <w:r w:rsidRPr="00AA1480">
        <w:rPr>
          <w:rFonts w:ascii="Times New Roman" w:hAnsi="Times New Roman"/>
        </w:rPr>
        <w:t>t.j</w:t>
      </w:r>
      <w:proofErr w:type="spellEnd"/>
      <w:r w:rsidRPr="00AA1480">
        <w:rPr>
          <w:rFonts w:ascii="Times New Roman" w:hAnsi="Times New Roman"/>
        </w:rPr>
        <w:t xml:space="preserve">.: Dz. U. z 2020 r. poz. 1076 z </w:t>
      </w:r>
      <w:proofErr w:type="spellStart"/>
      <w:r w:rsidRPr="00AA1480">
        <w:rPr>
          <w:rFonts w:ascii="Times New Roman" w:hAnsi="Times New Roman"/>
        </w:rPr>
        <w:t>późn</w:t>
      </w:r>
      <w:proofErr w:type="spellEnd"/>
      <w:r w:rsidRPr="00AA1480">
        <w:rPr>
          <w:rFonts w:ascii="Times New Roman" w:hAnsi="Times New Roman"/>
        </w:rPr>
        <w:t>.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AA1480">
        <w:rPr>
          <w:rFonts w:ascii="Times New Roman" w:hAnsi="Times New Roman"/>
        </w:rPr>
        <w:t xml:space="preserve"> </w:t>
      </w:r>
      <w:r w:rsidRPr="00AA1480">
        <w:rPr>
          <w:rFonts w:ascii="Times New Roman" w:hAnsi="Times New Roman"/>
        </w:rPr>
        <w:t xml:space="preserve">- </w:t>
      </w:r>
      <w:r w:rsidRPr="00AA1480">
        <w:rPr>
          <w:rFonts w:ascii="Times New Roman" w:hAnsi="Times New Roman"/>
          <w:b/>
        </w:rPr>
        <w:t>Zał. Nr 6 do SWZ.</w:t>
      </w:r>
      <w:r w:rsidRPr="00AA1480">
        <w:rPr>
          <w:rFonts w:ascii="Times New Roman" w:hAnsi="Times New Roman"/>
        </w:rPr>
        <w:t xml:space="preserve"> </w:t>
      </w:r>
    </w:p>
    <w:p w14:paraId="3768D1AB" w14:textId="4D8BA58B" w:rsidR="00B73EE2" w:rsidRPr="006C1648" w:rsidRDefault="00B73EE2" w:rsidP="00AD3F64">
      <w:pPr>
        <w:pStyle w:val="Akapitzlist"/>
        <w:numPr>
          <w:ilvl w:val="0"/>
          <w:numId w:val="49"/>
        </w:numPr>
        <w:suppressAutoHyphens/>
        <w:spacing w:after="0" w:line="360" w:lineRule="auto"/>
        <w:ind w:left="851"/>
        <w:jc w:val="both"/>
        <w:rPr>
          <w:rFonts w:ascii="Times New Roman" w:hAnsi="Times New Roman"/>
        </w:rPr>
      </w:pPr>
      <w:r w:rsidRPr="006C1648">
        <w:rPr>
          <w:rFonts w:ascii="Times New Roman" w:hAnsi="Times New Roman"/>
          <w:b/>
        </w:rPr>
        <w:t>odpis lub informacja z Krajowego Rejestru Sądowego lub Centralnej Informacji o Działalności Gospodarczej w </w:t>
      </w:r>
      <w:r w:rsidRPr="006C1648">
        <w:rPr>
          <w:rFonts w:ascii="Times New Roman" w:hAnsi="Times New Roman"/>
        </w:rPr>
        <w:t>zakresie art. 109 ust. 1 pkt 4 PZP, sporządzonych nie wcześniej niż 3 miesiące przed jej złożeniem, jeżeli odrębne przepisy  wymagają wpisu  do rejestru</w:t>
      </w:r>
    </w:p>
    <w:p w14:paraId="4B406BFB" w14:textId="254E99DA" w:rsidR="00B73EE2" w:rsidRPr="006C1648" w:rsidRDefault="00B73EE2" w:rsidP="00AD3F64">
      <w:pPr>
        <w:pStyle w:val="Akapitzlist"/>
        <w:numPr>
          <w:ilvl w:val="0"/>
          <w:numId w:val="46"/>
        </w:numPr>
        <w:suppressAutoHyphens/>
        <w:spacing w:after="0" w:line="360" w:lineRule="auto"/>
        <w:ind w:left="426"/>
        <w:jc w:val="both"/>
        <w:rPr>
          <w:rFonts w:ascii="Times New Roman" w:hAnsi="Times New Roman"/>
        </w:rPr>
      </w:pPr>
      <w:r w:rsidRPr="006C1648">
        <w:rPr>
          <w:rFonts w:ascii="Times New Roman" w:hAnsi="Times New Roman"/>
        </w:rPr>
        <w:t xml:space="preserve">W przypadku Wykonawców wspólnie ubiegających się o udzielenie zamówienia podmiotowe środki dowodowe, wymienione w ust. 1 pkt 2 (tj. na potwierdzenie braku podstaw wykluczenia) składa każdy z Wykonawców występujących wspólnie. </w:t>
      </w:r>
    </w:p>
    <w:p w14:paraId="017B5461" w14:textId="64ED0925" w:rsidR="00B73EE2" w:rsidRPr="006C1648" w:rsidRDefault="00B73EE2" w:rsidP="00AD3F64">
      <w:pPr>
        <w:pStyle w:val="Akapitzlist"/>
        <w:numPr>
          <w:ilvl w:val="0"/>
          <w:numId w:val="46"/>
        </w:numPr>
        <w:suppressAutoHyphens/>
        <w:spacing w:after="0" w:line="360" w:lineRule="auto"/>
        <w:ind w:left="426"/>
        <w:jc w:val="both"/>
        <w:rPr>
          <w:rFonts w:ascii="Times New Roman" w:hAnsi="Times New Roman"/>
        </w:rPr>
      </w:pPr>
      <w:r w:rsidRPr="006C1648">
        <w:rPr>
          <w:rFonts w:ascii="Times New Roman" w:hAnsi="Times New Roman"/>
        </w:rPr>
        <w:t>W przypadku podmiotu, na którego zdolnościach lub sytuacji Wykonawca polega na zasadach art. 118 PZP, Wykonawca składa podmiotowe środki dowodowe, wymienione w ust. 1 pkt 2 (tj. na potwierdzenie braku podstaw wykluczenia), w odniesieniu do każdego z tych podmiotów.</w:t>
      </w:r>
    </w:p>
    <w:p w14:paraId="7360B8B2" w14:textId="76059797" w:rsidR="00B73EE2" w:rsidRPr="006C1648" w:rsidRDefault="00B73EE2" w:rsidP="00AD3F64">
      <w:pPr>
        <w:pStyle w:val="Akapitzlist"/>
        <w:numPr>
          <w:ilvl w:val="0"/>
          <w:numId w:val="46"/>
        </w:numPr>
        <w:suppressAutoHyphens/>
        <w:spacing w:after="0" w:line="360" w:lineRule="auto"/>
        <w:ind w:left="426"/>
        <w:jc w:val="both"/>
        <w:rPr>
          <w:rFonts w:ascii="Times New Roman" w:hAnsi="Times New Roman"/>
        </w:rPr>
      </w:pPr>
      <w:r w:rsidRPr="006C1648">
        <w:rPr>
          <w:rFonts w:ascii="Times New Roman" w:hAnsi="Times New Roman"/>
        </w:rPr>
        <w:lastRenderedPageBreak/>
        <w:t>Wykonawca nie jest zobowiązany do złożenia podmiotowych środków dowodowych, które Zamawiający posiada, jeżeli Wykonawca wskaże te środki oraz potwierdzi ich prawidłowość i aktualność.</w:t>
      </w:r>
    </w:p>
    <w:p w14:paraId="609A6BFD" w14:textId="6F4E57F9" w:rsidR="00B73EE2" w:rsidRPr="009B7ED6" w:rsidRDefault="009B7ED6" w:rsidP="009B7ED6">
      <w:pPr>
        <w:suppressAutoHyphens/>
        <w:spacing w:after="0" w:line="360" w:lineRule="auto"/>
        <w:contextualSpacing/>
        <w:jc w:val="both"/>
        <w:rPr>
          <w:rFonts w:ascii="Times New Roman" w:eastAsia="Calibri" w:hAnsi="Times New Roman" w:cs="Times New Roman"/>
          <w:lang w:val="x-none"/>
        </w:rPr>
      </w:pPr>
      <w:r w:rsidRPr="009B7ED6">
        <w:rPr>
          <w:rFonts w:ascii="Times New Roman" w:eastAsia="Calibri" w:hAnsi="Times New Roman" w:cs="Times New Roman"/>
        </w:rPr>
        <w:t>5.</w:t>
      </w:r>
      <w:r w:rsidR="00B73EE2" w:rsidRPr="009B7ED6">
        <w:rPr>
          <w:rFonts w:ascii="Times New Roman" w:eastAsia="Calibri" w:hAnsi="Times New Roman" w:cs="Times New Roman"/>
          <w:lang w:val="x-none"/>
        </w:rPr>
        <w:t xml:space="preserve">Podmioty zagraniczne </w:t>
      </w:r>
    </w:p>
    <w:p w14:paraId="1F2DC0DF" w14:textId="153D1908" w:rsidR="00B73EE2" w:rsidRPr="00E96703" w:rsidRDefault="00B73EE2" w:rsidP="00AD3F64">
      <w:pPr>
        <w:pStyle w:val="Akapitzlist"/>
        <w:numPr>
          <w:ilvl w:val="0"/>
          <w:numId w:val="50"/>
        </w:numPr>
        <w:suppressAutoHyphens/>
        <w:autoSpaceDE w:val="0"/>
        <w:autoSpaceDN w:val="0"/>
        <w:adjustRightInd w:val="0"/>
        <w:spacing w:after="0" w:line="360" w:lineRule="auto"/>
        <w:ind w:left="426"/>
        <w:jc w:val="both"/>
        <w:rPr>
          <w:rFonts w:ascii="Times New Roman" w:hAnsi="Times New Roman"/>
          <w:color w:val="000000"/>
        </w:rPr>
      </w:pPr>
      <w:r w:rsidRPr="00E96703">
        <w:rPr>
          <w:rFonts w:ascii="Times New Roman" w:hAnsi="Times New Roman"/>
          <w:color w:val="000000"/>
        </w:rPr>
        <w:t xml:space="preserve">Jeżeli Wykonawca ma siedzibę lub miejsce zamieszkania poza terytorium Rzeczypospolitej Polskiej, zamiast dokumentów, o których mowa: </w:t>
      </w:r>
    </w:p>
    <w:p w14:paraId="394CFD6F" w14:textId="6687515F" w:rsidR="00B73EE2" w:rsidRPr="00E96703" w:rsidRDefault="00B73EE2" w:rsidP="00AD3F64">
      <w:pPr>
        <w:pStyle w:val="Akapitzlist"/>
        <w:numPr>
          <w:ilvl w:val="0"/>
          <w:numId w:val="51"/>
        </w:numPr>
        <w:suppressAutoHyphens/>
        <w:autoSpaceDE w:val="0"/>
        <w:spacing w:after="0" w:line="360" w:lineRule="auto"/>
        <w:jc w:val="both"/>
        <w:rPr>
          <w:rFonts w:ascii="Times New Roman" w:hAnsi="Times New Roman"/>
          <w:color w:val="000000"/>
        </w:rPr>
      </w:pPr>
      <w:r w:rsidRPr="00E96703">
        <w:rPr>
          <w:rFonts w:ascii="Times New Roman" w:hAnsi="Times New Roman"/>
          <w:color w:val="000000"/>
        </w:rPr>
        <w:t xml:space="preserve">w ust. 1 pkt 2 lit. b </w:t>
      </w:r>
      <w:r w:rsidRPr="00E96703">
        <w:rPr>
          <w:rFonts w:ascii="Times New Roman" w:eastAsia="Liberation Serif" w:hAnsi="Times New Roman"/>
          <w:color w:val="000000"/>
        </w:rPr>
        <w:t>–</w:t>
      </w:r>
      <w:r w:rsidRPr="00E96703">
        <w:rPr>
          <w:rFonts w:ascii="Times New Roman" w:hAnsi="Times New Roman"/>
          <w:color w:val="000000"/>
        </w:rPr>
        <w:t xml:space="preserve"> składa dokument lub dokumenty wystawione w kraju, w którym Wykonawca ma siedzibę  lub miejsce zamieszkania, potwierdzające odpowiednio, iż nie otwarto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9A35DAB" w14:textId="77777777" w:rsidR="00B73EE2" w:rsidRPr="006C1648" w:rsidRDefault="00B73EE2" w:rsidP="00E96703">
      <w:pPr>
        <w:suppressAutoHyphens/>
        <w:spacing w:after="0" w:line="360" w:lineRule="auto"/>
        <w:ind w:left="709"/>
        <w:jc w:val="both"/>
        <w:rPr>
          <w:rFonts w:ascii="Times New Roman" w:eastAsia="Calibri" w:hAnsi="Times New Roman" w:cs="Times New Roman"/>
        </w:rPr>
      </w:pPr>
      <w:r w:rsidRPr="006C1648">
        <w:rPr>
          <w:rFonts w:ascii="Times New Roman" w:eastAsia="Calibri" w:hAnsi="Times New Roman" w:cs="Times New Roman"/>
        </w:rPr>
        <w:t>Jeżeli w kraju, w którym Wykonawca ma siedzibę lub miejsce zamieszkania, nie wydaje się powyższych dokumentów, zastępuje się je w całości lub w części dokumentem zawierającym odpowiednio oświadczenie Wykonawcy ze wskazaniem osoby albo osób uprawnionych do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i miejsce  zamieszkania Wykonawcy, wystawionym nie wcześniej niż 6 miesięcy przed ich złożeniem.</w:t>
      </w:r>
    </w:p>
    <w:p w14:paraId="6B4D5ADC" w14:textId="0476CAC1" w:rsidR="00B73EE2" w:rsidRPr="006C1648" w:rsidRDefault="00B73EE2" w:rsidP="00E96703">
      <w:pPr>
        <w:suppressAutoHyphens/>
        <w:spacing w:after="0" w:line="360" w:lineRule="auto"/>
        <w:ind w:left="709"/>
        <w:jc w:val="both"/>
        <w:rPr>
          <w:rFonts w:ascii="Times New Roman" w:eastAsia="Calibri" w:hAnsi="Times New Roman" w:cs="Times New Roman"/>
        </w:rPr>
      </w:pPr>
      <w:r w:rsidRPr="006C1648">
        <w:rPr>
          <w:rFonts w:ascii="Times New Roman" w:eastAsia="Calibri" w:hAnsi="Times New Roman" w:cs="Times New Roman"/>
          <w:bCs/>
        </w:rPr>
        <w:t>Do podmiotów udostępniających zasoby na zasadach art. 118 PZP, oraz podwykonawców niebędących podmiotami udostępniającymi zasoby na tych zasadach, mających siedzibę lub miejsce zamieszkania poza terytorium Rzeczypospolitej Polskiej, postanowienia niniejszego ustępu stosuje się odpowiednio</w:t>
      </w:r>
      <w:r w:rsidRPr="006C1648">
        <w:rPr>
          <w:rFonts w:ascii="Times New Roman" w:eastAsia="Calibri" w:hAnsi="Times New Roman" w:cs="Times New Roman"/>
        </w:rPr>
        <w:t xml:space="preserve">. </w:t>
      </w:r>
    </w:p>
    <w:p w14:paraId="11A39FCA" w14:textId="5E83E1B5" w:rsidR="00B73EE2" w:rsidRPr="006C1648" w:rsidRDefault="00B73EE2" w:rsidP="00AD3F64">
      <w:pPr>
        <w:pStyle w:val="Akapitzlist"/>
        <w:numPr>
          <w:ilvl w:val="0"/>
          <w:numId w:val="50"/>
        </w:numPr>
        <w:suppressAutoHyphens/>
        <w:autoSpaceDE w:val="0"/>
        <w:autoSpaceDN w:val="0"/>
        <w:adjustRightInd w:val="0"/>
        <w:spacing w:after="0" w:line="360" w:lineRule="auto"/>
        <w:ind w:left="426"/>
        <w:jc w:val="both"/>
        <w:rPr>
          <w:rFonts w:ascii="Times New Roman" w:hAnsi="Times New Roman"/>
        </w:rPr>
      </w:pPr>
      <w:r w:rsidRPr="006C1648">
        <w:rPr>
          <w:rFonts w:ascii="Times New Roman" w:hAnsi="Times New Roman"/>
        </w:rPr>
        <w:t>Podmiotowe środki dowodowe oraz inne dokumenty lub oświadczenia należy przekazać Zamawiającemu przy użyciu środków komunikacji elektronicznej dopuszczonych w SWZ, w zakresie i sposób określony w przepisach Rozporządzenia wydanego na podstawie art. 70 PZP. Podmiotowe środki dowodowe</w:t>
      </w:r>
      <w:r w:rsidRPr="006C1648">
        <w:rPr>
          <w:rFonts w:ascii="Times New Roman" w:hAnsi="Times New Roman"/>
          <w:bCs/>
        </w:rPr>
        <w:t xml:space="preserve"> sporządzone w języku obcym muszą być złożone wraz z tłumaczeniem na język polski.</w:t>
      </w:r>
    </w:p>
    <w:p w14:paraId="4D35B138" w14:textId="77777777" w:rsidR="00B73EE2" w:rsidRPr="00B73EE2" w:rsidRDefault="00B73EE2" w:rsidP="00F27CA8">
      <w:pPr>
        <w:numPr>
          <w:ilvl w:val="0"/>
          <w:numId w:val="3"/>
        </w:num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 xml:space="preserve">Wymagania dotyczące wadium </w:t>
      </w:r>
    </w:p>
    <w:p w14:paraId="1FDC8AF6" w14:textId="29DBCBD8" w:rsidR="00B73EE2" w:rsidRPr="006C1648" w:rsidRDefault="00B73EE2" w:rsidP="005554DF">
      <w:pPr>
        <w:suppressAutoHyphens/>
        <w:spacing w:after="0" w:line="360" w:lineRule="auto"/>
        <w:ind w:left="142"/>
        <w:jc w:val="both"/>
        <w:rPr>
          <w:rFonts w:ascii="Times New Roman" w:eastAsia="Calibri" w:hAnsi="Times New Roman" w:cs="Times New Roman"/>
          <w:b/>
          <w:color w:val="000000"/>
        </w:rPr>
      </w:pPr>
      <w:r w:rsidRPr="006C1648">
        <w:rPr>
          <w:rFonts w:ascii="Times New Roman" w:eastAsia="Calibri" w:hAnsi="Times New Roman" w:cs="Times New Roman"/>
        </w:rPr>
        <w:t xml:space="preserve">Zamawiający </w:t>
      </w:r>
      <w:r w:rsidRPr="006C1648">
        <w:rPr>
          <w:rFonts w:ascii="Times New Roman" w:eastAsia="Calibri" w:hAnsi="Times New Roman" w:cs="Times New Roman"/>
          <w:b/>
        </w:rPr>
        <w:t>nie żąda</w:t>
      </w:r>
      <w:r w:rsidRPr="006C1648">
        <w:rPr>
          <w:rFonts w:ascii="Times New Roman" w:eastAsia="Calibri" w:hAnsi="Times New Roman" w:cs="Times New Roman"/>
        </w:rPr>
        <w:t xml:space="preserve"> wadium. </w:t>
      </w:r>
    </w:p>
    <w:p w14:paraId="6ACBBC22" w14:textId="77777777" w:rsidR="00B73EE2" w:rsidRPr="00B73EE2" w:rsidRDefault="00B73EE2" w:rsidP="00F27CA8">
      <w:pPr>
        <w:numPr>
          <w:ilvl w:val="0"/>
          <w:numId w:val="3"/>
        </w:num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Termin związania ofertą</w:t>
      </w:r>
    </w:p>
    <w:p w14:paraId="24FD4A1B" w14:textId="5D468F9C" w:rsidR="00B73EE2" w:rsidRPr="005F7927" w:rsidRDefault="00B73EE2" w:rsidP="00AD3F64">
      <w:pPr>
        <w:pStyle w:val="Akapitzlist"/>
        <w:numPr>
          <w:ilvl w:val="0"/>
          <w:numId w:val="52"/>
        </w:numPr>
        <w:suppressAutoHyphens/>
        <w:spacing w:after="0" w:line="360" w:lineRule="auto"/>
        <w:ind w:left="426"/>
        <w:jc w:val="both"/>
        <w:rPr>
          <w:rFonts w:ascii="Times New Roman" w:hAnsi="Times New Roman"/>
        </w:rPr>
      </w:pPr>
      <w:r w:rsidRPr="005554DF">
        <w:rPr>
          <w:rFonts w:ascii="Times New Roman" w:hAnsi="Times New Roman"/>
        </w:rPr>
        <w:t xml:space="preserve">Wykonawca jest związany </w:t>
      </w:r>
      <w:r w:rsidRPr="005554DF">
        <w:rPr>
          <w:rFonts w:ascii="Times New Roman" w:hAnsi="Times New Roman"/>
          <w:b/>
        </w:rPr>
        <w:t>ofertą 30 dni od</w:t>
      </w:r>
      <w:r w:rsidRPr="005554DF">
        <w:rPr>
          <w:rFonts w:ascii="Times New Roman" w:hAnsi="Times New Roman"/>
        </w:rPr>
        <w:t xml:space="preserve"> upływu terminu składania ofert, przy </w:t>
      </w:r>
      <w:r w:rsidRPr="005F7927">
        <w:rPr>
          <w:rFonts w:ascii="Times New Roman" w:hAnsi="Times New Roman"/>
        </w:rPr>
        <w:t xml:space="preserve">czym pierwszym dniem związania ofertą jest dzień, w którym upływa termin składania ofert, </w:t>
      </w:r>
      <w:r w:rsidRPr="005F7927">
        <w:rPr>
          <w:rFonts w:ascii="Times New Roman" w:hAnsi="Times New Roman"/>
          <w:b/>
        </w:rPr>
        <w:t xml:space="preserve">tj. do </w:t>
      </w:r>
      <w:r w:rsidRPr="005F7927">
        <w:rPr>
          <w:rFonts w:ascii="Times New Roman" w:hAnsi="Times New Roman"/>
        </w:rPr>
        <w:t xml:space="preserve">dnia </w:t>
      </w:r>
      <w:r w:rsidR="005F7927" w:rsidRPr="005F7927">
        <w:rPr>
          <w:rFonts w:ascii="Times New Roman" w:hAnsi="Times New Roman"/>
          <w:b/>
        </w:rPr>
        <w:t>1</w:t>
      </w:r>
      <w:r w:rsidR="00F320EB">
        <w:rPr>
          <w:rFonts w:ascii="Times New Roman" w:hAnsi="Times New Roman"/>
          <w:b/>
          <w:lang w:val="pl-PL"/>
        </w:rPr>
        <w:t>7</w:t>
      </w:r>
      <w:r w:rsidR="005F7927" w:rsidRPr="005F7927">
        <w:rPr>
          <w:rFonts w:ascii="Times New Roman" w:hAnsi="Times New Roman"/>
          <w:b/>
        </w:rPr>
        <w:t xml:space="preserve"> </w:t>
      </w:r>
      <w:r w:rsidR="005F7927" w:rsidRPr="005F7927">
        <w:rPr>
          <w:rFonts w:ascii="Times New Roman" w:hAnsi="Times New Roman"/>
          <w:b/>
          <w:lang w:val="pl-PL"/>
        </w:rPr>
        <w:t>czerwca</w:t>
      </w:r>
      <w:r w:rsidRPr="005F7927">
        <w:rPr>
          <w:rFonts w:ascii="Times New Roman" w:hAnsi="Times New Roman"/>
          <w:b/>
        </w:rPr>
        <w:t xml:space="preserve"> 2026 roku</w:t>
      </w:r>
      <w:r w:rsidRPr="005F7927">
        <w:rPr>
          <w:rFonts w:ascii="Times New Roman" w:hAnsi="Times New Roman"/>
        </w:rPr>
        <w:t xml:space="preserve"> .</w:t>
      </w:r>
    </w:p>
    <w:p w14:paraId="2410BB10" w14:textId="1A974733" w:rsidR="00B73EE2" w:rsidRPr="006C1648" w:rsidRDefault="00B73EE2" w:rsidP="00AD3F64">
      <w:pPr>
        <w:pStyle w:val="Akapitzlist"/>
        <w:numPr>
          <w:ilvl w:val="0"/>
          <w:numId w:val="52"/>
        </w:numPr>
        <w:suppressAutoHyphens/>
        <w:spacing w:after="0" w:line="360" w:lineRule="auto"/>
        <w:ind w:left="426"/>
        <w:jc w:val="both"/>
        <w:rPr>
          <w:rFonts w:ascii="Times New Roman" w:hAnsi="Times New Roman"/>
        </w:rPr>
      </w:pPr>
      <w:r w:rsidRPr="006C1648">
        <w:rPr>
          <w:rFonts w:ascii="Times New Roman" w:hAnsi="Times New Roman"/>
        </w:rPr>
        <w:lastRenderedPageBreak/>
        <w:t>W</w:t>
      </w:r>
      <w:r w:rsidRPr="006C1648">
        <w:rPr>
          <w:rFonts w:ascii="Times New Roman" w:hAnsi="Times New Roman"/>
          <w:b/>
        </w:rPr>
        <w:t xml:space="preserve"> </w:t>
      </w:r>
      <w:r w:rsidRPr="006C1648">
        <w:rPr>
          <w:rFonts w:ascii="Times New Roman" w:hAnsi="Times New Roman"/>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p>
    <w:p w14:paraId="30E512B4" w14:textId="3B2CDD58" w:rsidR="00B73EE2" w:rsidRPr="006C1648" w:rsidRDefault="00B73EE2" w:rsidP="00AD3F64">
      <w:pPr>
        <w:pStyle w:val="Akapitzlist"/>
        <w:numPr>
          <w:ilvl w:val="0"/>
          <w:numId w:val="52"/>
        </w:numPr>
        <w:suppressAutoHyphens/>
        <w:spacing w:after="0" w:line="360" w:lineRule="auto"/>
        <w:ind w:left="426"/>
        <w:jc w:val="both"/>
        <w:rPr>
          <w:rFonts w:ascii="Times New Roman" w:hAnsi="Times New Roman"/>
        </w:rPr>
      </w:pPr>
      <w:r w:rsidRPr="006C1648">
        <w:rPr>
          <w:rFonts w:ascii="Times New Roman" w:hAnsi="Times New Roman"/>
        </w:rPr>
        <w:t>Przedłużenie terminu związania ofertą, o którym mowa w ust. 2, wymaga złożenia przez Wykonawcę pisemnego oświadczenia o wyrażeniu zgody na przedłużenie terminu związania ofertą.</w:t>
      </w:r>
    </w:p>
    <w:p w14:paraId="5F0B5E94" w14:textId="26C4EE5D" w:rsidR="00B73EE2" w:rsidRPr="006C1648" w:rsidRDefault="00B73EE2" w:rsidP="00AD3F64">
      <w:pPr>
        <w:pStyle w:val="Akapitzlist"/>
        <w:numPr>
          <w:ilvl w:val="0"/>
          <w:numId w:val="52"/>
        </w:numPr>
        <w:suppressAutoHyphens/>
        <w:spacing w:after="0" w:line="360" w:lineRule="auto"/>
        <w:ind w:left="426"/>
        <w:jc w:val="both"/>
        <w:rPr>
          <w:rFonts w:ascii="Times New Roman" w:hAnsi="Times New Roman"/>
        </w:rPr>
      </w:pPr>
      <w:r w:rsidRPr="006C1648">
        <w:rPr>
          <w:rFonts w:ascii="Times New Roman" w:hAnsi="Times New Roman"/>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52382FC7" w14:textId="77777777" w:rsidR="00B73EE2" w:rsidRPr="00B73EE2" w:rsidRDefault="00B73EE2" w:rsidP="00F27CA8">
      <w:pPr>
        <w:numPr>
          <w:ilvl w:val="0"/>
          <w:numId w:val="3"/>
        </w:num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Opis sposobu przygotowania oferty</w:t>
      </w:r>
    </w:p>
    <w:p w14:paraId="508DC13B" w14:textId="418A65AD" w:rsidR="00B73EE2" w:rsidRPr="005554DF" w:rsidRDefault="00B73EE2" w:rsidP="00AD3F64">
      <w:pPr>
        <w:pStyle w:val="Akapitzlist"/>
        <w:numPr>
          <w:ilvl w:val="0"/>
          <w:numId w:val="53"/>
        </w:numPr>
        <w:suppressAutoHyphens/>
        <w:spacing w:after="0" w:line="360" w:lineRule="auto"/>
        <w:ind w:left="426"/>
        <w:jc w:val="both"/>
        <w:rPr>
          <w:rFonts w:ascii="Times New Roman" w:hAnsi="Times New Roman"/>
          <w:sz w:val="24"/>
          <w:szCs w:val="24"/>
        </w:rPr>
      </w:pPr>
      <w:r w:rsidRPr="005554DF">
        <w:rPr>
          <w:rFonts w:ascii="Times New Roman" w:hAnsi="Times New Roman"/>
          <w:b/>
          <w:lang w:eastAsia="pl-PL"/>
        </w:rPr>
        <w:t>Oferta musi być sporządzona w języku polskim, w formie elektronicznej (opatrzonej kwalifikowanym podpisem elektronicznym) lub w postaci elektronicznej opatrzonej podpisem zaufanym (</w:t>
      </w:r>
      <w:r w:rsidRPr="005554DF">
        <w:rPr>
          <w:rFonts w:ascii="Times New Roman" w:hAnsi="Times New Roman"/>
          <w:b/>
          <w:bCs/>
        </w:rPr>
        <w:t>podpis zaufany- składany za pomocą profilu zaufanego)</w:t>
      </w:r>
      <w:r w:rsidRPr="005554DF">
        <w:rPr>
          <w:rFonts w:ascii="Times New Roman" w:hAnsi="Times New Roman"/>
          <w:b/>
          <w:lang w:eastAsia="pl-PL"/>
        </w:rPr>
        <w:t xml:space="preserve"> lub podpisem osobistym,</w:t>
      </w:r>
      <w:r w:rsidRPr="005554DF">
        <w:rPr>
          <w:rFonts w:ascii="Times New Roman" w:hAnsi="Times New Roman"/>
          <w:b/>
          <w:bCs/>
        </w:rPr>
        <w:t xml:space="preserve"> (podpis osobisty składany za pomocą dowodu osobistego- e</w:t>
      </w:r>
      <w:r w:rsidRPr="005554DF">
        <w:rPr>
          <w:rFonts w:ascii="Times New Roman" w:hAnsi="Times New Roman"/>
          <w:b/>
          <w:bCs/>
        </w:rPr>
        <w:noBreakHyphen/>
        <w:t>dowód)</w:t>
      </w:r>
      <w:r w:rsidRPr="005554DF">
        <w:rPr>
          <w:rFonts w:ascii="Times New Roman" w:hAnsi="Times New Roman"/>
          <w:b/>
          <w:lang w:eastAsia="pl-PL"/>
        </w:rPr>
        <w:t xml:space="preserve"> </w:t>
      </w:r>
      <w:r w:rsidRPr="005554DF">
        <w:rPr>
          <w:rFonts w:ascii="Times New Roman" w:hAnsi="Times New Roman"/>
          <w:lang w:eastAsia="pl-PL"/>
        </w:rPr>
        <w:t>w ogólnie dostępnych formatach danych, w szczególności w formatach: .txt, .rtf, .pdf, .</w:t>
      </w:r>
      <w:proofErr w:type="spellStart"/>
      <w:r w:rsidRPr="005554DF">
        <w:rPr>
          <w:rFonts w:ascii="Times New Roman" w:hAnsi="Times New Roman"/>
          <w:lang w:eastAsia="pl-PL"/>
        </w:rPr>
        <w:t>doc</w:t>
      </w:r>
      <w:proofErr w:type="spellEnd"/>
      <w:r w:rsidRPr="005554DF">
        <w:rPr>
          <w:rFonts w:ascii="Times New Roman" w:hAnsi="Times New Roman"/>
          <w:lang w:eastAsia="pl-PL"/>
        </w:rPr>
        <w:t>, .</w:t>
      </w:r>
      <w:proofErr w:type="spellStart"/>
      <w:r w:rsidRPr="005554DF">
        <w:rPr>
          <w:rFonts w:ascii="Times New Roman" w:hAnsi="Times New Roman"/>
          <w:lang w:eastAsia="pl-PL"/>
        </w:rPr>
        <w:t>docx</w:t>
      </w:r>
      <w:proofErr w:type="spellEnd"/>
      <w:r w:rsidRPr="005554DF">
        <w:rPr>
          <w:rFonts w:ascii="Times New Roman" w:hAnsi="Times New Roman"/>
          <w:lang w:eastAsia="pl-PL"/>
        </w:rPr>
        <w:t>, .</w:t>
      </w:r>
      <w:proofErr w:type="spellStart"/>
      <w:r w:rsidRPr="005554DF">
        <w:rPr>
          <w:rFonts w:ascii="Times New Roman" w:hAnsi="Times New Roman"/>
          <w:lang w:eastAsia="pl-PL"/>
        </w:rPr>
        <w:t>odt</w:t>
      </w:r>
      <w:proofErr w:type="spellEnd"/>
      <w:r w:rsidRPr="005554DF">
        <w:rPr>
          <w:rFonts w:ascii="Times New Roman" w:hAnsi="Times New Roman"/>
          <w:lang w:eastAsia="pl-PL"/>
        </w:rPr>
        <w:t>. Zaleca się złożenie oferty w formacie pdf. Do</w:t>
      </w:r>
      <w:r w:rsidRPr="005554DF">
        <w:rPr>
          <w:rFonts w:ascii="Times New Roman" w:hAnsi="Times New Roman"/>
          <w:color w:val="000000"/>
          <w:lang w:eastAsia="pl-PL"/>
        </w:rPr>
        <w:t xml:space="preserve"> przygotowania oferty zaleca się skorzystanie z Formularza oferty, stanowiącego </w:t>
      </w:r>
      <w:r w:rsidRPr="005554DF">
        <w:rPr>
          <w:rFonts w:ascii="Times New Roman" w:hAnsi="Times New Roman"/>
          <w:b/>
          <w:bCs/>
          <w:color w:val="000000"/>
          <w:lang w:eastAsia="pl-PL"/>
        </w:rPr>
        <w:t>Załącznik Nr 1 do SWZ</w:t>
      </w:r>
      <w:r w:rsidRPr="005554DF">
        <w:rPr>
          <w:rFonts w:ascii="Times New Roman" w:hAnsi="Times New Roman"/>
          <w:color w:val="000000"/>
          <w:lang w:eastAsia="pl-PL"/>
        </w:rPr>
        <w:t xml:space="preserve">. W przypadku, gdy Wykonawca nie korzysta z przygotowanego przez Zamawiającego wzoru Formularza oferty, oferta powinna zawierać wszystkie informacje wymagane we wzorze. </w:t>
      </w:r>
    </w:p>
    <w:p w14:paraId="693AC966" w14:textId="0577588C" w:rsidR="00B73EE2" w:rsidRPr="006C1648" w:rsidRDefault="00B73EE2" w:rsidP="00AD3F64">
      <w:pPr>
        <w:pStyle w:val="Akapitzlist"/>
        <w:numPr>
          <w:ilvl w:val="0"/>
          <w:numId w:val="53"/>
        </w:numPr>
        <w:suppressAutoHyphens/>
        <w:spacing w:after="0" w:line="360" w:lineRule="auto"/>
        <w:ind w:left="426"/>
        <w:jc w:val="both"/>
        <w:rPr>
          <w:rFonts w:ascii="Times New Roman" w:eastAsia="Verdana" w:hAnsi="Times New Roman"/>
        </w:rPr>
      </w:pPr>
      <w:r w:rsidRPr="006C1648">
        <w:rPr>
          <w:rFonts w:ascii="Times New Roman" w:eastAsia="Verdana" w:hAnsi="Times New Roman"/>
        </w:rPr>
        <w:t>Wymagania i zalecenia ogólne. Oferta powinna być przygotowana z uwzględnieniem poniższych zasad:</w:t>
      </w:r>
    </w:p>
    <w:p w14:paraId="0F4D4D83" w14:textId="230E8570" w:rsidR="00B73EE2" w:rsidRPr="005554DF"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5554DF">
        <w:rPr>
          <w:rFonts w:ascii="Times New Roman" w:hAnsi="Times New Roman"/>
          <w:color w:val="000000"/>
        </w:rPr>
        <w:t xml:space="preserve">Każdy Wykonawca może złożyć tylko jedną ofertę. </w:t>
      </w:r>
    </w:p>
    <w:p w14:paraId="23A34CF2" w14:textId="6AA1E6B5"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Złożenie oferty w postępowaniu prowadzonym na Platformie wymaga, aby Wykonawca posiadał aktywowane konto na Platformie. </w:t>
      </w:r>
    </w:p>
    <w:p w14:paraId="4ACB95CA" w14:textId="24847CC8"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Wykonawca składa ofertę za pośrednictwem zakładki „Oferty/wnioski”, widocznej w podglądzie postępowania po zalogowaniu się na konto Wykonawcy. </w:t>
      </w:r>
    </w:p>
    <w:p w14:paraId="7F3E30DC" w14:textId="078E7F67"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Po wybraniu przycisku „Złóż ofertę” system prezentuje okno składania oferty umożliwiające przekazanie dokumentów elektronicznych, w którym znajdują się dwa pola typu </w:t>
      </w:r>
      <w:proofErr w:type="spellStart"/>
      <w:r w:rsidRPr="006C1648">
        <w:rPr>
          <w:rFonts w:ascii="Times New Roman" w:hAnsi="Times New Roman"/>
          <w:color w:val="000000"/>
        </w:rPr>
        <w:t>drag&amp;drop</w:t>
      </w:r>
      <w:proofErr w:type="spellEnd"/>
      <w:r w:rsidRPr="006C1648">
        <w:rPr>
          <w:rFonts w:ascii="Times New Roman" w:hAnsi="Times New Roman"/>
          <w:color w:val="000000"/>
        </w:rPr>
        <w:t xml:space="preserve"> („przeciągnij” i „upuść”) służące do dodawania plików. </w:t>
      </w:r>
    </w:p>
    <w:p w14:paraId="0FE556E5" w14:textId="03490204"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6C43431D" w14:textId="25E8C713"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Jeżeli wraz z ofertą składane są dokumenty zawierające tajemnicę przedsiębiorstwa w rozumieniu przepisów ustawy z dnia 16 kwietnia 1993 r. o zwalczaniu nieuczciwej konkurencji (</w:t>
      </w:r>
      <w:proofErr w:type="spellStart"/>
      <w:r w:rsidRPr="006C1648">
        <w:rPr>
          <w:rFonts w:ascii="Times New Roman" w:hAnsi="Times New Roman"/>
          <w:color w:val="000000"/>
        </w:rPr>
        <w:t>t.j</w:t>
      </w:r>
      <w:proofErr w:type="spellEnd"/>
      <w:r w:rsidRPr="006C1648">
        <w:rPr>
          <w:rFonts w:ascii="Times New Roman" w:hAnsi="Times New Roman"/>
          <w:color w:val="000000"/>
        </w:rPr>
        <w:t xml:space="preserve">.: Dz. U. z 2022 r., poz. 1233 z </w:t>
      </w:r>
      <w:proofErr w:type="spellStart"/>
      <w:r w:rsidRPr="006C1648">
        <w:rPr>
          <w:rFonts w:ascii="Times New Roman" w:hAnsi="Times New Roman"/>
          <w:color w:val="000000"/>
        </w:rPr>
        <w:t>późn</w:t>
      </w:r>
      <w:proofErr w:type="spellEnd"/>
      <w:r w:rsidRPr="006C1648">
        <w:rPr>
          <w:rFonts w:ascii="Times New Roman" w:hAnsi="Times New Roman"/>
          <w:color w:val="000000"/>
        </w:rPr>
        <w:t xml:space="preserve">. zm.) Wykonawca, w celu utrzymania w poufności tych </w:t>
      </w:r>
      <w:r w:rsidRPr="006C1648">
        <w:rPr>
          <w:rFonts w:ascii="Times New Roman" w:hAnsi="Times New Roman"/>
          <w:color w:val="000000"/>
        </w:rPr>
        <w:lastRenderedPageBreak/>
        <w:t xml:space="preserve">informacji, przekazuje je w wydzielonym i odpowiednio oznaczonym pliku – z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B72AB04" w14:textId="66D22775"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W przypadku przekazywania dokumentu elektronicznego w formacie poddającym dane kompresji, opatrzenie pliku zawierającego skompresowane dokumenty podpisem elektronicznym (kwalifikowanym, zaufanym, osobistym) jest równoznaczne z opatrzeniem wszystkich dokumentów zawartych w tym pliku podpisem elektronicznym. </w:t>
      </w:r>
    </w:p>
    <w:p w14:paraId="29179F7B" w14:textId="5A217598"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w:t>
      </w:r>
    </w:p>
    <w:p w14:paraId="0A4E023C" w14:textId="16337DBF"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EPP i EPO dostępne są dla zalogowanego Wykonawcy w zakładce „Oferty/Wnioski”. </w:t>
      </w:r>
    </w:p>
    <w:p w14:paraId="6DB87563" w14:textId="3B0BD3B0"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Oferta może być złożona tylko do upływu terminu składania ofert. Wykonawca może przed upływem terminu składania ofert wycofać ofertę. Wykonawca wycofuje ofertę w zakładce „Oferty/wnioski” używając przycisku „Wycofaj ofertę”. </w:t>
      </w:r>
    </w:p>
    <w:p w14:paraId="587C3CA4" w14:textId="79E76AC8"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Maksymalny łączny rozmiar plików stanowiących ofertę lub składanych wraz z ofertą to 250 MB. </w:t>
      </w:r>
    </w:p>
    <w:p w14:paraId="312F4C27" w14:textId="34FAFD1D"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Zalecane jest by w procesie sporządzania i składania oferty Wykonawca korzystał z Instrukcji interaktywnej - „Oferta wnioski i prace konkursowe” dostępnej pod adresem: https://media.ezamowienia.gov.pl/pod/2021/10/Oferty-5.2.pdf </w:t>
      </w:r>
    </w:p>
    <w:p w14:paraId="7E892F35" w14:textId="09842154"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W przypadku problemów - technicznych i awarii związanych z funkcjonowaniem Platformy użytkownicy mogą skorzystać ze wsparcia technicznego dostępnego pod numerem telefonu (32) 77 88 999 lub drogą elektroniczną poprzez formularz udostępniony na stronie internetowej https://ezamowienia.gov.pl w zakładce „Zgłoś problem”. </w:t>
      </w:r>
    </w:p>
    <w:p w14:paraId="6FE5098C" w14:textId="43BA29DE" w:rsidR="00B73EE2" w:rsidRPr="006C1648" w:rsidRDefault="00B73EE2" w:rsidP="00AD3F64">
      <w:pPr>
        <w:pStyle w:val="Akapitzlist"/>
        <w:numPr>
          <w:ilvl w:val="0"/>
          <w:numId w:val="54"/>
        </w:numPr>
        <w:autoSpaceDE w:val="0"/>
        <w:autoSpaceDN w:val="0"/>
        <w:adjustRightInd w:val="0"/>
        <w:spacing w:after="0" w:line="360" w:lineRule="auto"/>
        <w:jc w:val="both"/>
        <w:rPr>
          <w:rFonts w:ascii="Times New Roman" w:hAnsi="Times New Roman"/>
          <w:color w:val="000000"/>
        </w:rPr>
      </w:pPr>
      <w:r w:rsidRPr="006C1648">
        <w:rPr>
          <w:rFonts w:ascii="Times New Roman" w:hAnsi="Times New Roman"/>
          <w:color w:val="000000"/>
        </w:rPr>
        <w:t xml:space="preserve">Zamawiający nie wymaga składania ofert w formie katalogów elektronicznych. </w:t>
      </w:r>
    </w:p>
    <w:p w14:paraId="40AC4575" w14:textId="1FE7CD8B" w:rsidR="00B73EE2" w:rsidRPr="006C1648" w:rsidRDefault="00B73EE2" w:rsidP="00AD3F64">
      <w:pPr>
        <w:pStyle w:val="Akapitzlist"/>
        <w:numPr>
          <w:ilvl w:val="0"/>
          <w:numId w:val="53"/>
        </w:numPr>
        <w:suppressAutoHyphens/>
        <w:spacing w:after="0" w:line="360" w:lineRule="auto"/>
        <w:ind w:left="426"/>
        <w:jc w:val="both"/>
        <w:rPr>
          <w:rFonts w:ascii="Times New Roman" w:eastAsia="Verdana" w:hAnsi="Times New Roman"/>
        </w:rPr>
      </w:pPr>
      <w:r w:rsidRPr="00003FF4">
        <w:rPr>
          <w:rFonts w:ascii="Times New Roman" w:eastAsia="Verdana" w:hAnsi="Times New Roman"/>
          <w:u w:val="single"/>
        </w:rPr>
        <w:t xml:space="preserve">Do </w:t>
      </w:r>
      <w:r w:rsidRPr="006C1648">
        <w:rPr>
          <w:rFonts w:ascii="Times New Roman" w:eastAsia="Verdana" w:hAnsi="Times New Roman"/>
          <w:u w:val="single"/>
        </w:rPr>
        <w:t>oferty należy dołączyć</w:t>
      </w:r>
      <w:r w:rsidRPr="006C1648">
        <w:rPr>
          <w:rFonts w:ascii="Times New Roman" w:eastAsia="Verdana" w:hAnsi="Times New Roman"/>
        </w:rPr>
        <w:t xml:space="preserve"> </w:t>
      </w:r>
    </w:p>
    <w:p w14:paraId="2BF16E40" w14:textId="2A9CDA13" w:rsidR="00B73EE2" w:rsidRPr="00003FF4" w:rsidRDefault="00B73EE2" w:rsidP="00AD3F64">
      <w:pPr>
        <w:pStyle w:val="Akapitzlist"/>
        <w:numPr>
          <w:ilvl w:val="0"/>
          <w:numId w:val="55"/>
        </w:numPr>
        <w:spacing w:after="0" w:line="360" w:lineRule="auto"/>
        <w:ind w:right="23"/>
        <w:jc w:val="both"/>
        <w:rPr>
          <w:rFonts w:ascii="Times New Roman" w:eastAsia="Verdana" w:hAnsi="Times New Roman"/>
        </w:rPr>
      </w:pPr>
      <w:r w:rsidRPr="00003FF4">
        <w:rPr>
          <w:rFonts w:ascii="Times New Roman" w:hAnsi="Times New Roman"/>
          <w:b/>
        </w:rPr>
        <w:t>Oświadczenie, o którym mowa w art. 125 ust. 1 PZP, w zakresie wskazanym przez Zamawiającego, zgodnie z Zał. Nr 2 do SWZ.</w:t>
      </w:r>
    </w:p>
    <w:p w14:paraId="681F516F" w14:textId="77777777" w:rsidR="00B73EE2" w:rsidRPr="006C1648" w:rsidRDefault="00B73EE2" w:rsidP="00003FF4">
      <w:pPr>
        <w:suppressAutoHyphens/>
        <w:autoSpaceDE w:val="0"/>
        <w:spacing w:after="0" w:line="360" w:lineRule="auto"/>
        <w:ind w:left="709"/>
        <w:jc w:val="both"/>
        <w:rPr>
          <w:rFonts w:ascii="Times New Roman" w:eastAsia="Calibri" w:hAnsi="Times New Roman" w:cs="Times New Roman"/>
        </w:rPr>
      </w:pPr>
      <w:r w:rsidRPr="006C1648">
        <w:rPr>
          <w:rFonts w:ascii="Times New Roman" w:eastAsia="Calibri" w:hAnsi="Times New Roman" w:cs="Times New Roman"/>
        </w:rPr>
        <w:t>Oświadczenie powyższe stanowi dowód potwierdzający brak podstaw wykluczenia oraz spełnianie warunków udziału w postępowaniu na dzień składania ofert, tymczasowo zastępujący wymagane przez Zamawiającego podmiotowe środki dowodowe.</w:t>
      </w:r>
      <w:r w:rsidRPr="006C1648">
        <w:rPr>
          <w:rFonts w:ascii="Times New Roman" w:eastAsia="Calibri" w:hAnsi="Times New Roman" w:cs="Times New Roman"/>
          <w:color w:val="FF0000"/>
        </w:rPr>
        <w:t xml:space="preserve"> </w:t>
      </w:r>
    </w:p>
    <w:p w14:paraId="1483F468" w14:textId="71DABA79" w:rsidR="00B73EE2" w:rsidRPr="006C1648" w:rsidRDefault="00B73EE2" w:rsidP="00AD3F64">
      <w:pPr>
        <w:pStyle w:val="Akapitzlist"/>
        <w:numPr>
          <w:ilvl w:val="0"/>
          <w:numId w:val="55"/>
        </w:numPr>
        <w:spacing w:after="0" w:line="360" w:lineRule="auto"/>
        <w:ind w:right="23"/>
        <w:jc w:val="both"/>
        <w:rPr>
          <w:rFonts w:ascii="Times New Roman" w:hAnsi="Times New Roman"/>
        </w:rPr>
      </w:pPr>
      <w:r w:rsidRPr="006C1648">
        <w:rPr>
          <w:rFonts w:ascii="Times New Roman" w:hAnsi="Times New Roman"/>
        </w:rPr>
        <w:t xml:space="preserve">W przypadku wspólnego ubiegania się o zamówienie przez Wykonawców oświadczenie, o którym mowa w ust. 2, składa każdy z Wykonawców. Oświadczenia te potwierdzają brak podstaw wykluczenia oraz spełnianie warunków udziału w postępowaniu w zakresie, w jakim każdy z Wykonawców wykazuje spełnianie warunków udziału w postępowaniu. </w:t>
      </w:r>
    </w:p>
    <w:p w14:paraId="2543EE88" w14:textId="42E87856" w:rsidR="00B73EE2" w:rsidRPr="006C1648" w:rsidRDefault="00B73EE2" w:rsidP="00AD3F64">
      <w:pPr>
        <w:pStyle w:val="Akapitzlist"/>
        <w:numPr>
          <w:ilvl w:val="0"/>
          <w:numId w:val="55"/>
        </w:numPr>
        <w:spacing w:after="0" w:line="360" w:lineRule="auto"/>
        <w:ind w:right="23"/>
        <w:jc w:val="both"/>
        <w:rPr>
          <w:rFonts w:ascii="Times New Roman" w:hAnsi="Times New Roman"/>
          <w:b/>
        </w:rPr>
      </w:pPr>
      <w:r w:rsidRPr="006C1648">
        <w:rPr>
          <w:rFonts w:ascii="Times New Roman" w:hAnsi="Times New Roman"/>
        </w:rPr>
        <w:lastRenderedPageBreak/>
        <w:t xml:space="preserve">W przypadku polegania przez Wykonawcę na zdolnościach lub sytuacji podmiotów udostępniających zasoby, Wykonawca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 zgodnie </w:t>
      </w:r>
      <w:r w:rsidRPr="006C1648">
        <w:rPr>
          <w:rFonts w:ascii="Times New Roman" w:hAnsi="Times New Roman"/>
          <w:b/>
        </w:rPr>
        <w:t>z Zał. nr 3 do SWZ.</w:t>
      </w:r>
    </w:p>
    <w:p w14:paraId="3A22AC73" w14:textId="3EAE61BD" w:rsidR="00B73EE2" w:rsidRPr="006C1648" w:rsidRDefault="00B73EE2" w:rsidP="00AD3F64">
      <w:pPr>
        <w:pStyle w:val="Akapitzlist"/>
        <w:numPr>
          <w:ilvl w:val="0"/>
          <w:numId w:val="55"/>
        </w:numPr>
        <w:spacing w:after="0" w:line="360" w:lineRule="auto"/>
        <w:ind w:right="23"/>
        <w:jc w:val="both"/>
        <w:rPr>
          <w:rFonts w:ascii="Times New Roman" w:hAnsi="Times New Roman"/>
        </w:rPr>
      </w:pPr>
      <w:r w:rsidRPr="006C1648">
        <w:rPr>
          <w:rFonts w:ascii="Times New Roman" w:hAnsi="Times New Roman"/>
        </w:rPr>
        <w:t>Oświadczenia, o których mowa w ust. 2</w:t>
      </w:r>
      <w:r w:rsidRPr="006C1648">
        <w:rPr>
          <w:rFonts w:ascii="Times New Roman" w:eastAsia="Liberation Serif" w:hAnsi="Times New Roman"/>
        </w:rPr>
        <w:t>–</w:t>
      </w:r>
      <w:r w:rsidRPr="006C1648">
        <w:rPr>
          <w:rFonts w:ascii="Times New Roman" w:hAnsi="Times New Roman"/>
        </w:rPr>
        <w:t xml:space="preserve">4, składa się wraz z ofertą, pod rygorem nieważności, w formie elektronicznej lub w postaci elektronicznej opatrzonej podpisem zaufanym lub podpisem osobistym. </w:t>
      </w:r>
    </w:p>
    <w:p w14:paraId="7F53C155" w14:textId="77777777" w:rsidR="00B73EE2" w:rsidRPr="00B73EE2" w:rsidRDefault="00B73EE2" w:rsidP="00B73EE2">
      <w:pPr>
        <w:suppressAutoHyphens/>
        <w:spacing w:after="0" w:line="360" w:lineRule="auto"/>
        <w:rPr>
          <w:rFonts w:ascii="Times New Roman" w:eastAsia="Calibri" w:hAnsi="Times New Roman" w:cs="Times New Roman"/>
          <w:b/>
          <w:sz w:val="24"/>
          <w:szCs w:val="24"/>
        </w:rPr>
      </w:pPr>
      <w:r w:rsidRPr="00B73EE2">
        <w:rPr>
          <w:rFonts w:ascii="Times New Roman" w:eastAsia="Calibri" w:hAnsi="Times New Roman" w:cs="Times New Roman"/>
          <w:b/>
          <w:sz w:val="24"/>
          <w:szCs w:val="24"/>
        </w:rPr>
        <w:t>XIV. Sposób oraz termin składania ofert</w:t>
      </w:r>
    </w:p>
    <w:p w14:paraId="4B2CDCDA" w14:textId="33C37D18" w:rsidR="00B73EE2" w:rsidRPr="00003FF4" w:rsidRDefault="00B73EE2" w:rsidP="00AD3F64">
      <w:pPr>
        <w:pStyle w:val="Akapitzlist"/>
        <w:numPr>
          <w:ilvl w:val="0"/>
          <w:numId w:val="56"/>
        </w:numPr>
        <w:suppressAutoHyphens/>
        <w:spacing w:after="0" w:line="360" w:lineRule="auto"/>
        <w:ind w:left="426"/>
        <w:jc w:val="both"/>
        <w:rPr>
          <w:rFonts w:ascii="Times New Roman" w:hAnsi="Times New Roman"/>
        </w:rPr>
      </w:pPr>
      <w:r w:rsidRPr="00003FF4">
        <w:rPr>
          <w:rFonts w:ascii="Times New Roman" w:hAnsi="Times New Roman"/>
        </w:rPr>
        <w:t xml:space="preserve">Wykonawca może złożyć tylko jedną ofertę. </w:t>
      </w:r>
    </w:p>
    <w:p w14:paraId="07E59652" w14:textId="5B2CE7AA" w:rsidR="00B73EE2" w:rsidRPr="00003FF4" w:rsidRDefault="00B73EE2" w:rsidP="00AD3F64">
      <w:pPr>
        <w:pStyle w:val="Akapitzlist"/>
        <w:numPr>
          <w:ilvl w:val="0"/>
          <w:numId w:val="56"/>
        </w:numPr>
        <w:suppressAutoHyphens/>
        <w:spacing w:after="0" w:line="360" w:lineRule="auto"/>
        <w:ind w:left="426"/>
        <w:jc w:val="both"/>
        <w:rPr>
          <w:rFonts w:ascii="Times New Roman" w:eastAsia="Verdana" w:hAnsi="Times New Roman"/>
        </w:rPr>
      </w:pPr>
      <w:r w:rsidRPr="00003FF4">
        <w:rPr>
          <w:rFonts w:ascii="Times New Roman" w:hAnsi="Times New Roman"/>
          <w:b/>
        </w:rPr>
        <w:t xml:space="preserve">Wykonawca składa ofertę, pod rygorem nieważności, </w:t>
      </w:r>
      <w:r w:rsidRPr="00003FF4">
        <w:rPr>
          <w:rFonts w:ascii="Times New Roman" w:hAnsi="Times New Roman"/>
          <w:b/>
          <w:lang w:eastAsia="pl-PL"/>
        </w:rPr>
        <w:t>w formie elektronicznej</w:t>
      </w:r>
      <w:r w:rsidR="00003FF4" w:rsidRPr="00003FF4">
        <w:rPr>
          <w:rFonts w:ascii="Times New Roman" w:hAnsi="Times New Roman"/>
          <w:b/>
          <w:lang w:eastAsia="pl-PL"/>
        </w:rPr>
        <w:t xml:space="preserve"> </w:t>
      </w:r>
      <w:r w:rsidRPr="00003FF4">
        <w:rPr>
          <w:rFonts w:ascii="Times New Roman" w:hAnsi="Times New Roman"/>
          <w:b/>
          <w:lang w:eastAsia="pl-PL"/>
        </w:rPr>
        <w:t>(opatrzonej kwalifikowanym podpisem elektronicznym) lub w postaci elektronicznej opatrzonej podpisem zaufanym (</w:t>
      </w:r>
      <w:r w:rsidRPr="00003FF4">
        <w:rPr>
          <w:rFonts w:ascii="Times New Roman" w:hAnsi="Times New Roman"/>
          <w:b/>
          <w:bCs/>
        </w:rPr>
        <w:t>podpis zaufany- składany za pomocą profilu zaufanego)</w:t>
      </w:r>
      <w:r w:rsidRPr="00003FF4">
        <w:rPr>
          <w:rFonts w:ascii="Times New Roman" w:hAnsi="Times New Roman"/>
          <w:b/>
          <w:lang w:eastAsia="pl-PL"/>
        </w:rPr>
        <w:t xml:space="preserve">  lub podpisem osobistym </w:t>
      </w:r>
      <w:r w:rsidRPr="00003FF4">
        <w:rPr>
          <w:rFonts w:ascii="Times New Roman" w:hAnsi="Times New Roman"/>
          <w:b/>
          <w:bCs/>
        </w:rPr>
        <w:t>(podpis osobisty składany za pomocą dowodu osobistego - e-dowód).</w:t>
      </w:r>
    </w:p>
    <w:p w14:paraId="0DC47D84" w14:textId="0C700CF9" w:rsidR="00B73EE2" w:rsidRPr="006C1648" w:rsidRDefault="00B73EE2" w:rsidP="00AD3F64">
      <w:pPr>
        <w:pStyle w:val="Akapitzlist"/>
        <w:numPr>
          <w:ilvl w:val="0"/>
          <w:numId w:val="56"/>
        </w:numPr>
        <w:suppressAutoHyphens/>
        <w:spacing w:after="0" w:line="360" w:lineRule="auto"/>
        <w:ind w:left="426"/>
        <w:jc w:val="both"/>
        <w:rPr>
          <w:rFonts w:ascii="Times New Roman" w:hAnsi="Times New Roman"/>
        </w:rPr>
      </w:pPr>
      <w:r w:rsidRPr="006C1648">
        <w:rPr>
          <w:rFonts w:ascii="Times New Roman" w:hAnsi="Times New Roman"/>
        </w:rPr>
        <w:t xml:space="preserve">Oferta powinna być podpisana przez osobę upoważnioną/osoby upoważnione* do reprezentowania Wykonawcy. </w:t>
      </w:r>
    </w:p>
    <w:p w14:paraId="460FED7F" w14:textId="5B6F10CD" w:rsidR="00B73EE2" w:rsidRPr="006C1648" w:rsidRDefault="00B73EE2" w:rsidP="00AD3F64">
      <w:pPr>
        <w:pStyle w:val="Akapitzlist"/>
        <w:numPr>
          <w:ilvl w:val="0"/>
          <w:numId w:val="56"/>
        </w:numPr>
        <w:suppressAutoHyphens/>
        <w:spacing w:after="0" w:line="360" w:lineRule="auto"/>
        <w:ind w:left="426"/>
        <w:jc w:val="both"/>
        <w:rPr>
          <w:rFonts w:ascii="Times New Roman" w:hAnsi="Times New Roman"/>
        </w:rPr>
      </w:pPr>
      <w:r w:rsidRPr="006C1648">
        <w:rPr>
          <w:rFonts w:ascii="Times New Roman" w:hAnsi="Times New Roman"/>
        </w:rPr>
        <w:t xml:space="preserve">Jeżeli w imieniu Wykonawcy działa osoba, której umocowanie do jego reprezentowania nie wynika z dokumentów rejestrowych (KRS, </w:t>
      </w:r>
      <w:proofErr w:type="spellStart"/>
      <w:r w:rsidRPr="006C1648">
        <w:rPr>
          <w:rFonts w:ascii="Times New Roman" w:hAnsi="Times New Roman"/>
        </w:rPr>
        <w:t>CEiDG</w:t>
      </w:r>
      <w:proofErr w:type="spellEnd"/>
      <w:r w:rsidRPr="006C1648">
        <w:rPr>
          <w:rFonts w:ascii="Times New Roman" w:hAnsi="Times New Roman"/>
        </w:rPr>
        <w:t xml:space="preserve"> lub innego właściwego rejestru), Wykonawca dołącza do oferty pełnomocnictwo.</w:t>
      </w:r>
    </w:p>
    <w:p w14:paraId="6C16F1FB" w14:textId="6C03DE67" w:rsidR="00B73EE2" w:rsidRPr="006C1648" w:rsidRDefault="00B73EE2" w:rsidP="00AD3F64">
      <w:pPr>
        <w:pStyle w:val="Akapitzlist"/>
        <w:numPr>
          <w:ilvl w:val="0"/>
          <w:numId w:val="56"/>
        </w:numPr>
        <w:suppressAutoHyphens/>
        <w:spacing w:after="0" w:line="360" w:lineRule="auto"/>
        <w:ind w:left="426"/>
        <w:jc w:val="both"/>
        <w:rPr>
          <w:rFonts w:ascii="Times New Roman" w:hAnsi="Times New Roman"/>
        </w:rPr>
      </w:pPr>
      <w:r w:rsidRPr="006C1648">
        <w:rPr>
          <w:rFonts w:ascii="Times New Roman" w:hAnsi="Times New Roman"/>
          <w:b/>
        </w:rPr>
        <w:t xml:space="preserve">Pełnomocnictwo </w:t>
      </w:r>
      <w:r w:rsidRPr="006C1648">
        <w:rPr>
          <w:rFonts w:ascii="Times New Roman" w:hAnsi="Times New Roman"/>
        </w:rPr>
        <w:t>do złożenia oferty lub oświadczenia, o którym mowa w art. 125 ust. 1 PZP, przekazuje się w</w:t>
      </w:r>
      <w:r w:rsidRPr="006C1648">
        <w:rPr>
          <w:rFonts w:ascii="Times New Roman" w:hAnsi="Times New Roman"/>
          <w:lang w:eastAsia="pl-PL"/>
        </w:rPr>
        <w:t> formie elektronicznej lub w postaci elektronicznej opatrzonej podpisem zaufanym lub podpisem osobistym.</w:t>
      </w:r>
    </w:p>
    <w:p w14:paraId="474E2A03" w14:textId="17D89CCB" w:rsidR="00B73EE2" w:rsidRPr="006C1648" w:rsidRDefault="00B73EE2" w:rsidP="00AD3F64">
      <w:pPr>
        <w:pStyle w:val="Akapitzlist"/>
        <w:numPr>
          <w:ilvl w:val="0"/>
          <w:numId w:val="56"/>
        </w:numPr>
        <w:suppressAutoHyphens/>
        <w:spacing w:after="0" w:line="360" w:lineRule="auto"/>
        <w:ind w:left="426"/>
        <w:jc w:val="both"/>
        <w:rPr>
          <w:rFonts w:ascii="Times New Roman" w:hAnsi="Times New Roman"/>
        </w:rPr>
      </w:pPr>
      <w:r w:rsidRPr="006C1648">
        <w:rPr>
          <w:rFonts w:ascii="Times New Roman" w:hAnsi="Times New Roman"/>
          <w:color w:val="000000"/>
          <w:lang w:eastAsia="pl-PL"/>
        </w:rPr>
        <w:t>W przypadku Wykonawców ubiegających się wspólnie o udzielenie zamówienia do oferty należy załączyć pełnomocnictwo dla pełnomocnika do reprezentowania ich w postępowaniu o udzielenie zamówienia albo do reprezentowania w postępowaniu i zawarcia umowy w sprawie zamówienia publicznego.</w:t>
      </w:r>
    </w:p>
    <w:p w14:paraId="1CAE8A70" w14:textId="54A6ECB7" w:rsidR="00B73EE2" w:rsidRPr="005F7927" w:rsidRDefault="00B73EE2" w:rsidP="00AD3F64">
      <w:pPr>
        <w:pStyle w:val="Akapitzlist"/>
        <w:numPr>
          <w:ilvl w:val="0"/>
          <w:numId w:val="56"/>
        </w:numPr>
        <w:suppressAutoHyphens/>
        <w:spacing w:after="0" w:line="360" w:lineRule="auto"/>
        <w:ind w:left="426"/>
        <w:jc w:val="both"/>
        <w:rPr>
          <w:rFonts w:ascii="Times New Roman" w:eastAsia="Times New Roman" w:hAnsi="Times New Roman"/>
          <w:lang w:eastAsia="zh-CN"/>
        </w:rPr>
      </w:pPr>
      <w:r w:rsidRPr="006C1648">
        <w:rPr>
          <w:rFonts w:ascii="Times New Roman" w:eastAsia="Times New Roman" w:hAnsi="Times New Roman"/>
          <w:lang w:eastAsia="zh-CN"/>
        </w:rPr>
        <w:t>Termin składania ofert upływa w </w:t>
      </w:r>
      <w:r w:rsidRPr="005F7927">
        <w:rPr>
          <w:rFonts w:ascii="Times New Roman" w:eastAsia="Times New Roman" w:hAnsi="Times New Roman"/>
          <w:b/>
          <w:lang w:eastAsia="zh-CN"/>
        </w:rPr>
        <w:t xml:space="preserve">dniu </w:t>
      </w:r>
      <w:r w:rsidR="00F320EB">
        <w:rPr>
          <w:rFonts w:ascii="Times New Roman" w:eastAsia="Times New Roman" w:hAnsi="Times New Roman"/>
          <w:b/>
          <w:lang w:val="pl-PL" w:eastAsia="zh-CN"/>
        </w:rPr>
        <w:t>19</w:t>
      </w:r>
      <w:r w:rsidR="005F7927" w:rsidRPr="005F7927">
        <w:rPr>
          <w:rFonts w:ascii="Times New Roman" w:eastAsia="Times New Roman" w:hAnsi="Times New Roman"/>
          <w:b/>
          <w:lang w:eastAsia="zh-CN"/>
        </w:rPr>
        <w:t xml:space="preserve"> </w:t>
      </w:r>
      <w:r w:rsidR="005F7927" w:rsidRPr="005F7927">
        <w:rPr>
          <w:rFonts w:ascii="Times New Roman" w:eastAsia="Times New Roman" w:hAnsi="Times New Roman"/>
          <w:b/>
          <w:lang w:val="pl-PL" w:eastAsia="zh-CN"/>
        </w:rPr>
        <w:t>maja</w:t>
      </w:r>
      <w:r w:rsidRPr="005F7927">
        <w:rPr>
          <w:rFonts w:ascii="Times New Roman" w:eastAsia="Times New Roman" w:hAnsi="Times New Roman"/>
          <w:b/>
          <w:lang w:eastAsia="zh-CN"/>
        </w:rPr>
        <w:t xml:space="preserve"> 2026 roku, o godz. 09:30</w:t>
      </w:r>
      <w:r w:rsidRPr="005F7927">
        <w:rPr>
          <w:rFonts w:ascii="Times New Roman" w:eastAsia="Times New Roman" w:hAnsi="Times New Roman"/>
          <w:lang w:eastAsia="zh-CN"/>
        </w:rPr>
        <w:t xml:space="preserve">. </w:t>
      </w:r>
    </w:p>
    <w:p w14:paraId="6F0199E4" w14:textId="116200C1" w:rsidR="00B73EE2" w:rsidRPr="005F7927" w:rsidRDefault="00B73EE2" w:rsidP="00AD3F64">
      <w:pPr>
        <w:pStyle w:val="Akapitzlist"/>
        <w:numPr>
          <w:ilvl w:val="0"/>
          <w:numId w:val="56"/>
        </w:numPr>
        <w:suppressAutoHyphens/>
        <w:spacing w:after="0" w:line="360" w:lineRule="auto"/>
        <w:ind w:left="426"/>
        <w:jc w:val="both"/>
        <w:rPr>
          <w:rFonts w:ascii="Times New Roman" w:eastAsia="Times New Roman" w:hAnsi="Times New Roman"/>
          <w:lang w:eastAsia="zh-CN"/>
        </w:rPr>
      </w:pPr>
      <w:r w:rsidRPr="005F7927">
        <w:rPr>
          <w:rFonts w:ascii="Times New Roman" w:eastAsia="Times New Roman" w:hAnsi="Times New Roman"/>
          <w:lang w:eastAsia="zh-CN"/>
        </w:rPr>
        <w:t>Oferta złożona po terminie zostanie odrzucona na podstawie art. 226 ust. 1 pkt 1 PZP.</w:t>
      </w:r>
    </w:p>
    <w:p w14:paraId="2B79AA4E" w14:textId="77777777" w:rsidR="00B73EE2" w:rsidRPr="005F7927" w:rsidRDefault="00B73EE2" w:rsidP="00B73EE2">
      <w:pPr>
        <w:suppressAutoHyphens/>
        <w:spacing w:after="0" w:line="360" w:lineRule="auto"/>
        <w:ind w:left="360"/>
        <w:rPr>
          <w:rFonts w:ascii="Times New Roman" w:eastAsia="Calibri" w:hAnsi="Times New Roman" w:cs="Times New Roman"/>
          <w:sz w:val="24"/>
          <w:szCs w:val="24"/>
        </w:rPr>
      </w:pPr>
    </w:p>
    <w:p w14:paraId="75872A28" w14:textId="77777777" w:rsidR="00B73EE2" w:rsidRPr="005F7927" w:rsidRDefault="00B73EE2" w:rsidP="00B73EE2">
      <w:pPr>
        <w:suppressAutoHyphens/>
        <w:spacing w:after="0" w:line="360" w:lineRule="auto"/>
        <w:rPr>
          <w:rFonts w:ascii="Times New Roman" w:eastAsia="Calibri" w:hAnsi="Times New Roman" w:cs="Times New Roman"/>
          <w:sz w:val="24"/>
          <w:szCs w:val="24"/>
        </w:rPr>
      </w:pPr>
      <w:r w:rsidRPr="005F7927">
        <w:rPr>
          <w:rFonts w:ascii="Times New Roman" w:eastAsia="Calibri" w:hAnsi="Times New Roman" w:cs="Times New Roman"/>
          <w:b/>
          <w:sz w:val="24"/>
          <w:szCs w:val="24"/>
        </w:rPr>
        <w:t>XV. Termin otwarcia ofert</w:t>
      </w:r>
    </w:p>
    <w:p w14:paraId="5D6926BB" w14:textId="08F0AF0C" w:rsidR="00B73EE2" w:rsidRPr="005F7927" w:rsidRDefault="00B73EE2" w:rsidP="00AD3F64">
      <w:pPr>
        <w:pStyle w:val="Akapitzlist"/>
        <w:numPr>
          <w:ilvl w:val="0"/>
          <w:numId w:val="57"/>
        </w:numPr>
        <w:suppressAutoHyphens/>
        <w:spacing w:after="0" w:line="360" w:lineRule="auto"/>
        <w:ind w:left="426"/>
        <w:jc w:val="both"/>
        <w:rPr>
          <w:rFonts w:ascii="Times New Roman" w:hAnsi="Times New Roman"/>
          <w:sz w:val="24"/>
          <w:szCs w:val="24"/>
        </w:rPr>
      </w:pPr>
      <w:r w:rsidRPr="005F7927">
        <w:rPr>
          <w:rFonts w:ascii="Times New Roman" w:hAnsi="Times New Roman"/>
          <w:bCs/>
        </w:rPr>
        <w:t xml:space="preserve">Otwarcie ofert nastąpi niezwłocznie po upływie terminu składania ofert, </w:t>
      </w:r>
      <w:r w:rsidRPr="005F7927">
        <w:rPr>
          <w:rFonts w:ascii="Times New Roman" w:hAnsi="Times New Roman"/>
          <w:b/>
          <w:bCs/>
        </w:rPr>
        <w:t xml:space="preserve">tj. w dniu </w:t>
      </w:r>
      <w:r w:rsidR="00F320EB">
        <w:rPr>
          <w:rFonts w:ascii="Times New Roman" w:eastAsia="Times New Roman" w:hAnsi="Times New Roman"/>
          <w:b/>
          <w:lang w:val="pl-PL" w:eastAsia="zh-CN"/>
        </w:rPr>
        <w:t>19</w:t>
      </w:r>
      <w:r w:rsidR="005F7927" w:rsidRPr="005F7927">
        <w:rPr>
          <w:rFonts w:ascii="Times New Roman" w:eastAsia="Times New Roman" w:hAnsi="Times New Roman"/>
          <w:b/>
          <w:lang w:val="pl-PL" w:eastAsia="zh-CN"/>
        </w:rPr>
        <w:t xml:space="preserve"> maja</w:t>
      </w:r>
      <w:r w:rsidR="00A356C9" w:rsidRPr="005F7927">
        <w:rPr>
          <w:rFonts w:ascii="Times New Roman" w:eastAsia="Times New Roman" w:hAnsi="Times New Roman"/>
          <w:b/>
          <w:lang w:eastAsia="zh-CN"/>
        </w:rPr>
        <w:t xml:space="preserve"> </w:t>
      </w:r>
      <w:r w:rsidRPr="005F7927">
        <w:rPr>
          <w:rFonts w:ascii="Times New Roman" w:hAnsi="Times New Roman"/>
          <w:b/>
          <w:bCs/>
        </w:rPr>
        <w:t>2026 roku, godz. 12:00</w:t>
      </w:r>
      <w:r w:rsidRPr="005F7927">
        <w:rPr>
          <w:rFonts w:ascii="Times New Roman" w:hAnsi="Times New Roman"/>
          <w:bCs/>
        </w:rPr>
        <w:t xml:space="preserve">. Otwarcie </w:t>
      </w:r>
      <w:r w:rsidRPr="005F7927">
        <w:rPr>
          <w:rFonts w:ascii="Times New Roman" w:hAnsi="Times New Roman"/>
          <w:bCs/>
          <w:lang w:eastAsia="pl-PL"/>
        </w:rPr>
        <w:t>ofert dokonywane jest przez odszyfrowanie i otwarcie ofert.</w:t>
      </w:r>
    </w:p>
    <w:p w14:paraId="25FFCAD9" w14:textId="40FF5B12" w:rsidR="00B73EE2" w:rsidRPr="006C1648" w:rsidRDefault="00B73EE2" w:rsidP="00AD3F64">
      <w:pPr>
        <w:pStyle w:val="Akapitzlist"/>
        <w:numPr>
          <w:ilvl w:val="0"/>
          <w:numId w:val="57"/>
        </w:numPr>
        <w:suppressAutoHyphens/>
        <w:spacing w:after="0" w:line="360" w:lineRule="auto"/>
        <w:ind w:left="426"/>
        <w:jc w:val="both"/>
        <w:rPr>
          <w:rFonts w:ascii="Times New Roman" w:hAnsi="Times New Roman"/>
          <w:bCs/>
        </w:rPr>
      </w:pPr>
      <w:r w:rsidRPr="006C1648">
        <w:rPr>
          <w:rFonts w:ascii="Times New Roman" w:hAnsi="Times New Roman"/>
          <w:bCs/>
        </w:rPr>
        <w:t xml:space="preserve">Zamawiający, najpóźniej przed otwarciem ofert, udostępni na stronie internetowej prowadzonego postępowania informację o kwocie, jaką zamierza przeznaczyć na sfinansowanie zamówienia. </w:t>
      </w:r>
    </w:p>
    <w:p w14:paraId="6115A46C" w14:textId="575A2F0E" w:rsidR="00B73EE2" w:rsidRPr="006C1648" w:rsidRDefault="00B73EE2" w:rsidP="00AD3F64">
      <w:pPr>
        <w:pStyle w:val="Akapitzlist"/>
        <w:numPr>
          <w:ilvl w:val="0"/>
          <w:numId w:val="57"/>
        </w:numPr>
        <w:suppressAutoHyphens/>
        <w:spacing w:after="0" w:line="360" w:lineRule="auto"/>
        <w:ind w:left="426"/>
        <w:jc w:val="both"/>
        <w:rPr>
          <w:rFonts w:ascii="Times New Roman" w:hAnsi="Times New Roman"/>
          <w:bCs/>
        </w:rPr>
      </w:pPr>
      <w:r w:rsidRPr="006C1648">
        <w:rPr>
          <w:rFonts w:ascii="Times New Roman" w:hAnsi="Times New Roman"/>
          <w:bCs/>
        </w:rPr>
        <w:t xml:space="preserve">Jeżeli otwarcie ofert następuje przy użyciu systemu teleinformatycznego, w przypadku awarii tego systemu, która powoduje brak możliwości otwarcia ofert w terminie określonym przez </w:t>
      </w:r>
      <w:r w:rsidRPr="006C1648">
        <w:rPr>
          <w:rFonts w:ascii="Times New Roman" w:hAnsi="Times New Roman"/>
          <w:bCs/>
        </w:rPr>
        <w:lastRenderedPageBreak/>
        <w:t>Zamawiającego, otwarcie ofert nastąpi niezwłocznie po usunięciu awarii. Zamawiający poinformuje o zmianie terminu otwarcia ofert na stronie internetowej prowadzonego postępowania.</w:t>
      </w:r>
    </w:p>
    <w:p w14:paraId="1651A8EA" w14:textId="07684282" w:rsidR="00B73EE2" w:rsidRPr="006C1648" w:rsidRDefault="00B73EE2" w:rsidP="00AD3F64">
      <w:pPr>
        <w:pStyle w:val="Akapitzlist"/>
        <w:numPr>
          <w:ilvl w:val="0"/>
          <w:numId w:val="57"/>
        </w:numPr>
        <w:suppressAutoHyphens/>
        <w:spacing w:after="0" w:line="360" w:lineRule="auto"/>
        <w:ind w:left="426"/>
        <w:jc w:val="both"/>
        <w:rPr>
          <w:rFonts w:ascii="Times New Roman" w:hAnsi="Times New Roman"/>
          <w:bCs/>
        </w:rPr>
      </w:pPr>
      <w:r w:rsidRPr="006C1648">
        <w:rPr>
          <w:rFonts w:ascii="Times New Roman" w:hAnsi="Times New Roman"/>
          <w:bCs/>
        </w:rPr>
        <w:t xml:space="preserve">Niezwłocznie po otwarciu ofert Zamawiający udostępni na stronie internetowej prowadzonego postępowania informacje o: </w:t>
      </w:r>
    </w:p>
    <w:p w14:paraId="55C9DF24" w14:textId="3BA50313" w:rsidR="00B73EE2" w:rsidRPr="00A356C9" w:rsidRDefault="00B73EE2" w:rsidP="00AD3F64">
      <w:pPr>
        <w:pStyle w:val="Akapitzlist"/>
        <w:numPr>
          <w:ilvl w:val="0"/>
          <w:numId w:val="58"/>
        </w:numPr>
        <w:suppressAutoHyphens/>
        <w:autoSpaceDE w:val="0"/>
        <w:autoSpaceDN w:val="0"/>
        <w:adjustRightInd w:val="0"/>
        <w:spacing w:after="0" w:line="360" w:lineRule="auto"/>
        <w:jc w:val="both"/>
        <w:rPr>
          <w:rFonts w:ascii="Times New Roman" w:hAnsi="Times New Roman"/>
          <w:bCs/>
        </w:rPr>
      </w:pPr>
      <w:r w:rsidRPr="00A356C9">
        <w:rPr>
          <w:rFonts w:ascii="Times New Roman" w:hAnsi="Times New Roman"/>
          <w:bCs/>
        </w:rPr>
        <w:t xml:space="preserve">nazwach albo imionach i nazwiskach oraz siedzibach lub miejscach prowadzonej działalności gospodarczej albo miejscach zamieszkania Wykonawców, których oferty zostały otwarte; </w:t>
      </w:r>
    </w:p>
    <w:p w14:paraId="3C824284" w14:textId="78DDDC01" w:rsidR="00B73EE2" w:rsidRDefault="00B73EE2" w:rsidP="00AD3F64">
      <w:pPr>
        <w:pStyle w:val="Akapitzlist"/>
        <w:numPr>
          <w:ilvl w:val="0"/>
          <w:numId w:val="58"/>
        </w:numPr>
        <w:suppressAutoHyphens/>
        <w:autoSpaceDE w:val="0"/>
        <w:autoSpaceDN w:val="0"/>
        <w:adjustRightInd w:val="0"/>
        <w:spacing w:after="0" w:line="360" w:lineRule="auto"/>
        <w:jc w:val="both"/>
        <w:rPr>
          <w:rFonts w:ascii="Times New Roman" w:hAnsi="Times New Roman"/>
          <w:bCs/>
        </w:rPr>
      </w:pPr>
      <w:r w:rsidRPr="006C1648">
        <w:rPr>
          <w:rFonts w:ascii="Times New Roman" w:hAnsi="Times New Roman"/>
          <w:bCs/>
        </w:rPr>
        <w:t>cenach lub</w:t>
      </w:r>
      <w:r w:rsidR="006C1648">
        <w:rPr>
          <w:rFonts w:ascii="Times New Roman" w:hAnsi="Times New Roman"/>
          <w:bCs/>
        </w:rPr>
        <w:t xml:space="preserve"> kosztach zawartych w ofertach.</w:t>
      </w:r>
    </w:p>
    <w:p w14:paraId="3A4D1C83" w14:textId="77777777" w:rsidR="00B73EE2" w:rsidRPr="00B73EE2" w:rsidRDefault="00B73EE2" w:rsidP="002E3214">
      <w:pPr>
        <w:suppressAutoHyphens/>
        <w:spacing w:before="120"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XVI. Sposób obliczenia ceny</w:t>
      </w:r>
    </w:p>
    <w:p w14:paraId="5F1B4760" w14:textId="34759170" w:rsidR="007E1FA1" w:rsidRPr="002E3214" w:rsidRDefault="007E1FA1" w:rsidP="00AD3F64">
      <w:pPr>
        <w:pStyle w:val="Akapitzlist"/>
        <w:numPr>
          <w:ilvl w:val="0"/>
          <w:numId w:val="59"/>
        </w:numPr>
        <w:autoSpaceDE w:val="0"/>
        <w:autoSpaceDN w:val="0"/>
        <w:adjustRightInd w:val="0"/>
        <w:spacing w:after="0" w:line="360" w:lineRule="auto"/>
        <w:ind w:left="426"/>
        <w:jc w:val="both"/>
        <w:rPr>
          <w:rFonts w:ascii="Times New Roman" w:hAnsi="Times New Roman"/>
          <w:color w:val="000000"/>
        </w:rPr>
      </w:pPr>
      <w:r w:rsidRPr="002E3214">
        <w:rPr>
          <w:rFonts w:ascii="Times New Roman" w:hAnsi="Times New Roman"/>
          <w:color w:val="000000"/>
        </w:rPr>
        <w:t xml:space="preserve">Cena ofertowa jest ceną ryczałtową. </w:t>
      </w:r>
    </w:p>
    <w:p w14:paraId="348E10B5" w14:textId="6B7F5556" w:rsidR="007E1FA1" w:rsidRDefault="007E1FA1" w:rsidP="00AD3F64">
      <w:pPr>
        <w:pStyle w:val="Akapitzlist"/>
        <w:numPr>
          <w:ilvl w:val="0"/>
          <w:numId w:val="59"/>
        </w:numPr>
        <w:autoSpaceDE w:val="0"/>
        <w:autoSpaceDN w:val="0"/>
        <w:adjustRightInd w:val="0"/>
        <w:spacing w:after="0" w:line="360" w:lineRule="auto"/>
        <w:ind w:left="426"/>
        <w:jc w:val="both"/>
        <w:rPr>
          <w:rFonts w:ascii="Times New Roman" w:hAnsi="Times New Roman"/>
          <w:color w:val="000000"/>
        </w:rPr>
      </w:pPr>
      <w:r w:rsidRPr="007E1FA1">
        <w:rPr>
          <w:rFonts w:ascii="Times New Roman" w:hAnsi="Times New Roman"/>
          <w:color w:val="000000"/>
        </w:rPr>
        <w:t xml:space="preserve">Cena oferty musi zawierać wszystkie koszty związane z realizacją przedmiotu zamówienia, wynikające ze specyfikacji warunków zamówienia (SWZ), opisu przedmiotu zamówienia oraz obejmować wszelkie koszty, jakie poniesie wykonawca związane z realizacją zadania, bez których jego wykonanie byłoby niemożliwe, w tym również podatek VAT i inne niezbędne. </w:t>
      </w:r>
    </w:p>
    <w:p w14:paraId="4923B9A2" w14:textId="1E27D86E" w:rsidR="007E1FA1" w:rsidRPr="002E3214" w:rsidRDefault="007E1FA1" w:rsidP="00AD3F64">
      <w:pPr>
        <w:pStyle w:val="Akapitzlist"/>
        <w:numPr>
          <w:ilvl w:val="0"/>
          <w:numId w:val="59"/>
        </w:numPr>
        <w:autoSpaceDE w:val="0"/>
        <w:autoSpaceDN w:val="0"/>
        <w:adjustRightInd w:val="0"/>
        <w:spacing w:after="0" w:line="360" w:lineRule="auto"/>
        <w:ind w:left="426"/>
        <w:jc w:val="both"/>
        <w:rPr>
          <w:rFonts w:ascii="Times New Roman" w:hAnsi="Times New Roman"/>
          <w:color w:val="000000"/>
        </w:rPr>
      </w:pPr>
      <w:r w:rsidRPr="002E3214">
        <w:rPr>
          <w:rFonts w:ascii="Times New Roman" w:hAnsi="Times New Roman"/>
          <w:color w:val="000000"/>
        </w:rPr>
        <w:t>Wykonawca określając wynagrodzenie zobowiązany jest do bardzo starannego zapoznania się z</w:t>
      </w:r>
      <w:r w:rsidR="002E3214">
        <w:rPr>
          <w:rFonts w:ascii="Times New Roman" w:hAnsi="Times New Roman"/>
          <w:color w:val="000000"/>
        </w:rPr>
        <w:t> </w:t>
      </w:r>
      <w:r w:rsidRPr="002E3214">
        <w:rPr>
          <w:rFonts w:ascii="Times New Roman" w:hAnsi="Times New Roman"/>
          <w:color w:val="000000"/>
        </w:rPr>
        <w:t xml:space="preserve">przedmiotem zamówienia, warunkami wykonania i wszystkimi czynnikami mogącymi mieć wpływ na cenę zamówienia. </w:t>
      </w:r>
    </w:p>
    <w:p w14:paraId="7A95596F" w14:textId="4FC80C4A" w:rsidR="007E1FA1" w:rsidRPr="007E1FA1" w:rsidRDefault="007E1FA1" w:rsidP="00AD3F64">
      <w:pPr>
        <w:pStyle w:val="Akapitzlist"/>
        <w:numPr>
          <w:ilvl w:val="0"/>
          <w:numId w:val="59"/>
        </w:numPr>
        <w:autoSpaceDE w:val="0"/>
        <w:autoSpaceDN w:val="0"/>
        <w:adjustRightInd w:val="0"/>
        <w:spacing w:after="0" w:line="360" w:lineRule="auto"/>
        <w:ind w:left="426"/>
        <w:jc w:val="both"/>
        <w:rPr>
          <w:rFonts w:ascii="Times New Roman" w:hAnsi="Times New Roman"/>
        </w:rPr>
      </w:pPr>
      <w:r w:rsidRPr="002E3214">
        <w:rPr>
          <w:rFonts w:ascii="Times New Roman" w:hAnsi="Times New Roman"/>
          <w:color w:val="000000"/>
        </w:rPr>
        <w:t>Cena oferty musi uwzględniać wszystkie wymagania niniejszej SWZ oraz obejmować wszystkie</w:t>
      </w:r>
      <w:r w:rsidRPr="007E1FA1">
        <w:rPr>
          <w:rFonts w:ascii="Times New Roman" w:hAnsi="Times New Roman"/>
        </w:rPr>
        <w:t xml:space="preserve"> koszty, jakie poniesie Wykonawca z tytułu należytej oraz zgodnej z obowiązującymi przepisami realizacji przedmiotu zamówienia. </w:t>
      </w:r>
    </w:p>
    <w:p w14:paraId="4E94F281" w14:textId="727DCB4E" w:rsidR="007E1FA1" w:rsidRPr="002E3214" w:rsidRDefault="007E1FA1" w:rsidP="00AD3F64">
      <w:pPr>
        <w:pStyle w:val="Akapitzlist"/>
        <w:numPr>
          <w:ilvl w:val="0"/>
          <w:numId w:val="59"/>
        </w:numPr>
        <w:autoSpaceDE w:val="0"/>
        <w:autoSpaceDN w:val="0"/>
        <w:adjustRightInd w:val="0"/>
        <w:spacing w:after="0" w:line="360" w:lineRule="auto"/>
        <w:ind w:left="426"/>
        <w:jc w:val="both"/>
        <w:rPr>
          <w:rFonts w:ascii="Times New Roman" w:hAnsi="Times New Roman"/>
          <w:color w:val="000000"/>
        </w:rPr>
      </w:pPr>
      <w:r w:rsidRPr="002E3214">
        <w:rPr>
          <w:rFonts w:ascii="Times New Roman" w:hAnsi="Times New Roman"/>
          <w:color w:val="000000"/>
        </w:rPr>
        <w:t xml:space="preserve">Wyliczoną cenę ofertową łączną obejmującą zakres robót, o których mowa w pkt 2 – 4 powyżej należy podać w Formularzu ofertowym. </w:t>
      </w:r>
    </w:p>
    <w:p w14:paraId="43283061" w14:textId="3BA96137" w:rsidR="007E1FA1" w:rsidRPr="002E3214" w:rsidRDefault="007E1FA1" w:rsidP="00AD3F64">
      <w:pPr>
        <w:pStyle w:val="Akapitzlist"/>
        <w:numPr>
          <w:ilvl w:val="0"/>
          <w:numId w:val="59"/>
        </w:numPr>
        <w:autoSpaceDE w:val="0"/>
        <w:autoSpaceDN w:val="0"/>
        <w:adjustRightInd w:val="0"/>
        <w:spacing w:after="0" w:line="360" w:lineRule="auto"/>
        <w:ind w:left="426"/>
        <w:jc w:val="both"/>
        <w:rPr>
          <w:rFonts w:ascii="Times New Roman" w:hAnsi="Times New Roman"/>
          <w:color w:val="000000"/>
        </w:rPr>
      </w:pPr>
      <w:r w:rsidRPr="002E3214">
        <w:rPr>
          <w:rFonts w:ascii="Times New Roman" w:hAnsi="Times New Roman"/>
          <w:color w:val="000000"/>
        </w:rPr>
        <w:t xml:space="preserve">Cena ofertowa pozostanie niezmienna, chociażby w czasie zawarcia umowy nie można było przewidzieć rozmiaru </w:t>
      </w:r>
      <w:r w:rsidRPr="009B7ED6">
        <w:rPr>
          <w:rFonts w:ascii="Times New Roman" w:hAnsi="Times New Roman"/>
          <w:color w:val="000000"/>
        </w:rPr>
        <w:t>lub</w:t>
      </w:r>
      <w:r w:rsidR="002E3214" w:rsidRPr="009B7ED6">
        <w:rPr>
          <w:rFonts w:ascii="Times New Roman" w:hAnsi="Times New Roman"/>
          <w:color w:val="000000"/>
        </w:rPr>
        <w:t xml:space="preserve"> poniesionych</w:t>
      </w:r>
      <w:r w:rsidRPr="009B7ED6">
        <w:rPr>
          <w:rFonts w:ascii="Times New Roman" w:hAnsi="Times New Roman"/>
          <w:color w:val="000000"/>
        </w:rPr>
        <w:t xml:space="preserve"> kosztów</w:t>
      </w:r>
      <w:r w:rsidRPr="002E3214">
        <w:rPr>
          <w:rFonts w:ascii="Times New Roman" w:hAnsi="Times New Roman"/>
          <w:color w:val="000000"/>
        </w:rPr>
        <w:t xml:space="preserve">. </w:t>
      </w:r>
    </w:p>
    <w:p w14:paraId="77D4DA31" w14:textId="47926D81" w:rsidR="007E1FA1" w:rsidRPr="002E3214" w:rsidRDefault="007E1FA1" w:rsidP="00AD3F64">
      <w:pPr>
        <w:pStyle w:val="Akapitzlist"/>
        <w:numPr>
          <w:ilvl w:val="0"/>
          <w:numId w:val="59"/>
        </w:numPr>
        <w:autoSpaceDE w:val="0"/>
        <w:autoSpaceDN w:val="0"/>
        <w:adjustRightInd w:val="0"/>
        <w:spacing w:after="0" w:line="360" w:lineRule="auto"/>
        <w:ind w:left="426"/>
        <w:jc w:val="both"/>
        <w:rPr>
          <w:rFonts w:ascii="Times New Roman" w:hAnsi="Times New Roman"/>
          <w:color w:val="000000"/>
        </w:rPr>
      </w:pPr>
      <w:r w:rsidRPr="002E3214">
        <w:rPr>
          <w:rFonts w:ascii="Times New Roman" w:hAnsi="Times New Roman"/>
          <w:color w:val="000000"/>
        </w:rPr>
        <w:t xml:space="preserve">Dla porównania ofert zamawiający przyjmuje cenę brutto. </w:t>
      </w:r>
    </w:p>
    <w:p w14:paraId="3BC38BA7" w14:textId="23F6CC58" w:rsidR="007E1FA1" w:rsidRPr="002E3214" w:rsidRDefault="007E1FA1" w:rsidP="00AD3F64">
      <w:pPr>
        <w:pStyle w:val="Akapitzlist"/>
        <w:numPr>
          <w:ilvl w:val="0"/>
          <w:numId w:val="59"/>
        </w:numPr>
        <w:autoSpaceDE w:val="0"/>
        <w:autoSpaceDN w:val="0"/>
        <w:adjustRightInd w:val="0"/>
        <w:spacing w:after="0" w:line="360" w:lineRule="auto"/>
        <w:ind w:left="426"/>
        <w:jc w:val="both"/>
        <w:rPr>
          <w:rFonts w:ascii="Times New Roman" w:hAnsi="Times New Roman"/>
          <w:color w:val="000000"/>
        </w:rPr>
      </w:pPr>
      <w:r w:rsidRPr="002E3214">
        <w:rPr>
          <w:rFonts w:ascii="Times New Roman" w:hAnsi="Times New Roman"/>
          <w:color w:val="000000"/>
        </w:rPr>
        <w:t xml:space="preserve">Cena oferty powinna być wyliczona w złotych polskich (PLN). Cenę należy podać z dokładnością do dwóch miejsc po przecinku. </w:t>
      </w:r>
    </w:p>
    <w:p w14:paraId="57D15744" w14:textId="3F98F392" w:rsidR="007E1FA1" w:rsidRPr="007E1FA1" w:rsidRDefault="007E1FA1" w:rsidP="00AD3F64">
      <w:pPr>
        <w:pStyle w:val="Akapitzlist"/>
        <w:numPr>
          <w:ilvl w:val="0"/>
          <w:numId w:val="59"/>
        </w:numPr>
        <w:autoSpaceDE w:val="0"/>
        <w:autoSpaceDN w:val="0"/>
        <w:adjustRightInd w:val="0"/>
        <w:spacing w:after="0" w:line="360" w:lineRule="auto"/>
        <w:ind w:left="426"/>
        <w:jc w:val="both"/>
        <w:rPr>
          <w:rFonts w:ascii="Times New Roman" w:hAnsi="Times New Roman"/>
        </w:rPr>
      </w:pPr>
      <w:r w:rsidRPr="002E3214">
        <w:rPr>
          <w:rFonts w:ascii="Times New Roman" w:hAnsi="Times New Roman"/>
          <w:color w:val="000000"/>
        </w:rPr>
        <w:t>Zamawiający</w:t>
      </w:r>
      <w:r w:rsidRPr="007E1FA1">
        <w:rPr>
          <w:rFonts w:ascii="Times New Roman" w:hAnsi="Times New Roman"/>
        </w:rPr>
        <w:t xml:space="preserve"> nie przewiduje rozliczeń w walucie obcej</w:t>
      </w:r>
      <w:r w:rsidR="00F7209C">
        <w:rPr>
          <w:rFonts w:ascii="Times New Roman" w:hAnsi="Times New Roman"/>
        </w:rPr>
        <w:t>.</w:t>
      </w:r>
      <w:r w:rsidRPr="007E1FA1">
        <w:rPr>
          <w:rFonts w:ascii="Times New Roman" w:hAnsi="Times New Roman"/>
        </w:rPr>
        <w:t xml:space="preserve"> </w:t>
      </w:r>
    </w:p>
    <w:p w14:paraId="467803F9" w14:textId="77777777" w:rsidR="00B73EE2" w:rsidRPr="00B73EE2" w:rsidRDefault="00B73EE2" w:rsidP="00F7209C">
      <w:pPr>
        <w:suppressAutoHyphens/>
        <w:spacing w:before="120"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XVII. Opis kryteriów oceny ofert wraz z podaniem wag tych kryteriów i sposobu oceny ofert</w:t>
      </w:r>
    </w:p>
    <w:p w14:paraId="053D32D7" w14:textId="7F3568C4" w:rsidR="00B73EE2" w:rsidRPr="006C1648" w:rsidRDefault="00B73EE2" w:rsidP="00AD3F64">
      <w:pPr>
        <w:pStyle w:val="Akapitzlist"/>
        <w:numPr>
          <w:ilvl w:val="0"/>
          <w:numId w:val="60"/>
        </w:numPr>
        <w:autoSpaceDE w:val="0"/>
        <w:autoSpaceDN w:val="0"/>
        <w:adjustRightInd w:val="0"/>
        <w:spacing w:after="0" w:line="360" w:lineRule="auto"/>
        <w:ind w:left="426"/>
        <w:jc w:val="both"/>
        <w:rPr>
          <w:rFonts w:ascii="Times New Roman" w:hAnsi="Times New Roman"/>
        </w:rPr>
      </w:pPr>
      <w:r w:rsidRPr="006C1648">
        <w:rPr>
          <w:rFonts w:ascii="Times New Roman" w:hAnsi="Times New Roman"/>
        </w:rPr>
        <w:t>Zamawiający dokona oceny spełniania przez Wykonawców warunków udziału w postępowaniu i wykluczy z ubiegania się o udzielenie zamówienia Wykonawców, którzy podlegają wykluczeniu na podstawie art. 108 i art. 109 ust. 1 pkt 4 ustawy PZP.</w:t>
      </w:r>
    </w:p>
    <w:p w14:paraId="17D40B3E" w14:textId="40BC510F" w:rsidR="00B73EE2" w:rsidRPr="006C1648" w:rsidRDefault="00B73EE2" w:rsidP="00AD3F64">
      <w:pPr>
        <w:pStyle w:val="Akapitzlist"/>
        <w:numPr>
          <w:ilvl w:val="0"/>
          <w:numId w:val="60"/>
        </w:numPr>
        <w:autoSpaceDE w:val="0"/>
        <w:autoSpaceDN w:val="0"/>
        <w:adjustRightInd w:val="0"/>
        <w:spacing w:after="0" w:line="360" w:lineRule="auto"/>
        <w:ind w:left="426"/>
        <w:jc w:val="both"/>
        <w:rPr>
          <w:rFonts w:ascii="Times New Roman" w:hAnsi="Times New Roman"/>
        </w:rPr>
      </w:pPr>
      <w:r w:rsidRPr="006C1648">
        <w:rPr>
          <w:rFonts w:ascii="Times New Roman" w:hAnsi="Times New Roman"/>
        </w:rPr>
        <w:t xml:space="preserve">W toku badania i oceny ofert Zamawiający może żądać od Wykonawców wyjaśnień dotyczących treści złożonych ofert oraz przedmiotowych środków dowodowych lub innych składanych dokumentów lub oświadczeń. </w:t>
      </w:r>
    </w:p>
    <w:p w14:paraId="3CC018A6" w14:textId="660581EB" w:rsidR="00B73EE2" w:rsidRPr="006C1648" w:rsidRDefault="00B73EE2" w:rsidP="00AD3F64">
      <w:pPr>
        <w:pStyle w:val="Akapitzlist"/>
        <w:numPr>
          <w:ilvl w:val="0"/>
          <w:numId w:val="60"/>
        </w:numPr>
        <w:autoSpaceDE w:val="0"/>
        <w:autoSpaceDN w:val="0"/>
        <w:adjustRightInd w:val="0"/>
        <w:spacing w:after="0" w:line="360" w:lineRule="auto"/>
        <w:ind w:left="426"/>
        <w:jc w:val="both"/>
        <w:rPr>
          <w:rFonts w:ascii="Times New Roman" w:hAnsi="Times New Roman"/>
        </w:rPr>
      </w:pPr>
      <w:r w:rsidRPr="006C1648">
        <w:rPr>
          <w:rFonts w:ascii="Times New Roman" w:hAnsi="Times New Roman"/>
        </w:rPr>
        <w:t>Zamawiający poprawi w ofercie:</w:t>
      </w:r>
    </w:p>
    <w:p w14:paraId="307E6AF4" w14:textId="649826A1" w:rsidR="00B73EE2" w:rsidRPr="00F7209C" w:rsidRDefault="00B73EE2" w:rsidP="00AD3F64">
      <w:pPr>
        <w:pStyle w:val="Akapitzlist"/>
        <w:numPr>
          <w:ilvl w:val="0"/>
          <w:numId w:val="61"/>
        </w:numPr>
        <w:tabs>
          <w:tab w:val="left" w:pos="284"/>
        </w:tabs>
        <w:spacing w:after="0" w:line="360" w:lineRule="auto"/>
        <w:ind w:left="709"/>
        <w:rPr>
          <w:rFonts w:ascii="Times New Roman" w:hAnsi="Times New Roman"/>
        </w:rPr>
      </w:pPr>
      <w:r w:rsidRPr="00F7209C">
        <w:rPr>
          <w:rFonts w:ascii="Times New Roman" w:hAnsi="Times New Roman"/>
        </w:rPr>
        <w:lastRenderedPageBreak/>
        <w:t>oczywiste omyłki pisarskie,</w:t>
      </w:r>
    </w:p>
    <w:p w14:paraId="7CD9D386" w14:textId="71300819" w:rsidR="00B73EE2" w:rsidRPr="006C1648" w:rsidRDefault="00B73EE2" w:rsidP="00AD3F64">
      <w:pPr>
        <w:pStyle w:val="Akapitzlist"/>
        <w:numPr>
          <w:ilvl w:val="0"/>
          <w:numId w:val="61"/>
        </w:numPr>
        <w:tabs>
          <w:tab w:val="left" w:pos="284"/>
        </w:tabs>
        <w:spacing w:after="0" w:line="360" w:lineRule="auto"/>
        <w:ind w:left="709"/>
        <w:rPr>
          <w:rFonts w:ascii="Times New Roman" w:hAnsi="Times New Roman"/>
        </w:rPr>
      </w:pPr>
      <w:r w:rsidRPr="006C1648">
        <w:rPr>
          <w:rFonts w:ascii="Times New Roman" w:hAnsi="Times New Roman"/>
        </w:rPr>
        <w:t>oczywiste omyłki rachunkowe z uwzględnieniem konsekwencji rachunkowych dokonanych poprawek,</w:t>
      </w:r>
    </w:p>
    <w:p w14:paraId="4B94C76C" w14:textId="507BD7B2" w:rsidR="00B73EE2" w:rsidRPr="006C1648" w:rsidRDefault="00B73EE2" w:rsidP="00AD3F64">
      <w:pPr>
        <w:pStyle w:val="Akapitzlist"/>
        <w:numPr>
          <w:ilvl w:val="0"/>
          <w:numId w:val="61"/>
        </w:numPr>
        <w:tabs>
          <w:tab w:val="left" w:pos="284"/>
        </w:tabs>
        <w:spacing w:after="0" w:line="360" w:lineRule="auto"/>
        <w:ind w:left="709"/>
        <w:rPr>
          <w:rFonts w:ascii="Times New Roman" w:hAnsi="Times New Roman"/>
        </w:rPr>
      </w:pPr>
      <w:r w:rsidRPr="006C1648">
        <w:rPr>
          <w:rFonts w:ascii="Times New Roman" w:hAnsi="Times New Roman"/>
        </w:rPr>
        <w:t>inne omyłki, polegające na niezgodności oferty z dokumentami zamówienia, nie powodujące istotnych zmian w treści oferty, w tym m.in. polegające na:</w:t>
      </w:r>
    </w:p>
    <w:p w14:paraId="25B34AEF" w14:textId="2AD526B0" w:rsidR="00B73EE2" w:rsidRPr="00F7209C" w:rsidRDefault="00B73EE2" w:rsidP="00AD3F64">
      <w:pPr>
        <w:pStyle w:val="Akapitzlist"/>
        <w:numPr>
          <w:ilvl w:val="0"/>
          <w:numId w:val="62"/>
        </w:numPr>
        <w:tabs>
          <w:tab w:val="left" w:pos="284"/>
        </w:tabs>
        <w:spacing w:after="0" w:line="360" w:lineRule="auto"/>
        <w:rPr>
          <w:rFonts w:ascii="Times New Roman" w:hAnsi="Times New Roman"/>
        </w:rPr>
      </w:pPr>
      <w:r w:rsidRPr="00F7209C">
        <w:rPr>
          <w:rFonts w:ascii="Times New Roman" w:hAnsi="Times New Roman"/>
        </w:rPr>
        <w:t>błędnym obliczeniu kwoty prawidłowo podanej w ofercie stawki  podatku VAT,</w:t>
      </w:r>
    </w:p>
    <w:p w14:paraId="6A4E7E5A" w14:textId="280C6F9E" w:rsidR="00B73EE2" w:rsidRPr="006C1648" w:rsidRDefault="00B73EE2" w:rsidP="00AD3F64">
      <w:pPr>
        <w:pStyle w:val="Akapitzlist"/>
        <w:numPr>
          <w:ilvl w:val="0"/>
          <w:numId w:val="62"/>
        </w:numPr>
        <w:tabs>
          <w:tab w:val="left" w:pos="284"/>
        </w:tabs>
        <w:spacing w:after="0" w:line="360" w:lineRule="auto"/>
        <w:rPr>
          <w:rFonts w:ascii="Times New Roman" w:hAnsi="Times New Roman"/>
        </w:rPr>
      </w:pPr>
      <w:r w:rsidRPr="006C1648">
        <w:rPr>
          <w:rFonts w:ascii="Times New Roman" w:hAnsi="Times New Roman"/>
        </w:rPr>
        <w:t>błędnym sumowaniu w ofercie wartości netto i kwoty podatku VAT.</w:t>
      </w:r>
    </w:p>
    <w:p w14:paraId="60522021" w14:textId="7FBE938A" w:rsidR="00B73EE2" w:rsidRPr="006C1648" w:rsidRDefault="00B73EE2" w:rsidP="00AD3F64">
      <w:pPr>
        <w:pStyle w:val="Akapitzlist"/>
        <w:numPr>
          <w:ilvl w:val="0"/>
          <w:numId w:val="60"/>
        </w:numPr>
        <w:autoSpaceDE w:val="0"/>
        <w:autoSpaceDN w:val="0"/>
        <w:adjustRightInd w:val="0"/>
        <w:spacing w:after="0" w:line="360" w:lineRule="auto"/>
        <w:ind w:left="426"/>
        <w:jc w:val="both"/>
        <w:rPr>
          <w:rFonts w:ascii="Times New Roman" w:hAnsi="Times New Roman"/>
          <w:b/>
        </w:rPr>
      </w:pPr>
      <w:r w:rsidRPr="006C1648">
        <w:rPr>
          <w:rFonts w:ascii="Times New Roman" w:hAnsi="Times New Roman"/>
          <w:b/>
        </w:rPr>
        <w:t>Przy dokonywaniu wyboru najkorzystniejszej oferty Zamawiający będzie się kierował następującymi kryteriami:</w:t>
      </w:r>
    </w:p>
    <w:p w14:paraId="49A77F3C" w14:textId="43A6724A" w:rsidR="005673A5" w:rsidRPr="006C1648" w:rsidRDefault="005673A5" w:rsidP="00BD618A">
      <w:pPr>
        <w:autoSpaceDE w:val="0"/>
        <w:autoSpaceDN w:val="0"/>
        <w:adjustRightInd w:val="0"/>
        <w:spacing w:after="0" w:line="240" w:lineRule="auto"/>
        <w:ind w:left="709"/>
        <w:rPr>
          <w:rFonts w:ascii="Times New Roman" w:hAnsi="Times New Roman" w:cs="Times New Roman"/>
          <w:color w:val="000000"/>
        </w:rPr>
      </w:pPr>
      <w:r w:rsidRPr="006C1648">
        <w:rPr>
          <w:rFonts w:ascii="Times New Roman" w:hAnsi="Times New Roman" w:cs="Times New Roman"/>
          <w:b/>
          <w:bCs/>
          <w:color w:val="000000"/>
        </w:rPr>
        <w:t xml:space="preserve">K1 – cena </w:t>
      </w:r>
      <w:r w:rsidR="00F7209C">
        <w:rPr>
          <w:rFonts w:ascii="Times New Roman" w:hAnsi="Times New Roman" w:cs="Times New Roman"/>
          <w:b/>
          <w:bCs/>
          <w:color w:val="000000"/>
        </w:rPr>
        <w:t>–</w:t>
      </w:r>
      <w:r w:rsidRPr="006C1648">
        <w:rPr>
          <w:rFonts w:ascii="Times New Roman" w:hAnsi="Times New Roman" w:cs="Times New Roman"/>
          <w:b/>
          <w:bCs/>
          <w:color w:val="000000"/>
        </w:rPr>
        <w:t xml:space="preserve"> 60% </w:t>
      </w:r>
    </w:p>
    <w:p w14:paraId="39C8F431" w14:textId="6EDCE725" w:rsidR="005673A5" w:rsidRPr="006C1648" w:rsidRDefault="005673A5" w:rsidP="00297347">
      <w:pPr>
        <w:widowControl w:val="0"/>
        <w:tabs>
          <w:tab w:val="left" w:pos="284"/>
        </w:tabs>
        <w:spacing w:before="120" w:after="0" w:line="360" w:lineRule="auto"/>
        <w:ind w:left="709"/>
        <w:rPr>
          <w:rFonts w:ascii="Times New Roman" w:hAnsi="Times New Roman" w:cs="Times New Roman"/>
          <w:b/>
          <w:bCs/>
          <w:color w:val="000000"/>
        </w:rPr>
      </w:pPr>
      <w:r w:rsidRPr="006C1648">
        <w:rPr>
          <w:rFonts w:ascii="Times New Roman" w:hAnsi="Times New Roman" w:cs="Times New Roman"/>
          <w:b/>
          <w:bCs/>
          <w:color w:val="000000"/>
        </w:rPr>
        <w:t xml:space="preserve">K2 – doświadczenie inspektora nadzoru robót drogowych </w:t>
      </w:r>
      <w:r w:rsidR="00F7209C">
        <w:rPr>
          <w:rFonts w:ascii="Times New Roman" w:hAnsi="Times New Roman" w:cs="Times New Roman"/>
          <w:b/>
          <w:bCs/>
          <w:color w:val="000000"/>
        </w:rPr>
        <w:t>–</w:t>
      </w:r>
      <w:r w:rsidRPr="006C1648">
        <w:rPr>
          <w:rFonts w:ascii="Times New Roman" w:hAnsi="Times New Roman" w:cs="Times New Roman"/>
          <w:b/>
          <w:bCs/>
          <w:color w:val="000000"/>
        </w:rPr>
        <w:t xml:space="preserve"> 40% </w:t>
      </w:r>
    </w:p>
    <w:p w14:paraId="38A11B42" w14:textId="782BEE2B" w:rsidR="005673A5" w:rsidRPr="00F7209C" w:rsidRDefault="005673A5" w:rsidP="00AD3F64">
      <w:pPr>
        <w:pStyle w:val="Akapitzlist"/>
        <w:numPr>
          <w:ilvl w:val="1"/>
          <w:numId w:val="63"/>
        </w:numPr>
        <w:autoSpaceDE w:val="0"/>
        <w:autoSpaceDN w:val="0"/>
        <w:adjustRightInd w:val="0"/>
        <w:spacing w:after="0" w:line="360" w:lineRule="auto"/>
        <w:jc w:val="both"/>
        <w:rPr>
          <w:rFonts w:ascii="Times New Roman" w:hAnsi="Times New Roman"/>
          <w:color w:val="000000"/>
        </w:rPr>
      </w:pPr>
      <w:r w:rsidRPr="00F7209C">
        <w:rPr>
          <w:rFonts w:ascii="Times New Roman" w:hAnsi="Times New Roman"/>
          <w:color w:val="000000"/>
        </w:rPr>
        <w:t xml:space="preserve">Ocena ofert będzie dokonywana wg poniższej zasady: </w:t>
      </w:r>
    </w:p>
    <w:p w14:paraId="5E1B08E8" w14:textId="1D3B67F9" w:rsidR="005673A5" w:rsidRPr="00BD618A" w:rsidRDefault="005673A5" w:rsidP="00AD3F64">
      <w:pPr>
        <w:pStyle w:val="Akapitzlist"/>
        <w:numPr>
          <w:ilvl w:val="0"/>
          <w:numId w:val="64"/>
        </w:numPr>
        <w:autoSpaceDE w:val="0"/>
        <w:autoSpaceDN w:val="0"/>
        <w:adjustRightInd w:val="0"/>
        <w:spacing w:after="0" w:line="360" w:lineRule="auto"/>
        <w:ind w:left="993"/>
        <w:jc w:val="both"/>
        <w:rPr>
          <w:rFonts w:ascii="Times New Roman" w:hAnsi="Times New Roman"/>
          <w:color w:val="000000"/>
        </w:rPr>
      </w:pPr>
      <w:r w:rsidRPr="00BD618A">
        <w:rPr>
          <w:rFonts w:ascii="Times New Roman" w:hAnsi="Times New Roman"/>
          <w:color w:val="000000"/>
        </w:rPr>
        <w:t xml:space="preserve">kryterium „K1” </w:t>
      </w:r>
      <w:r w:rsidR="00226F4B">
        <w:rPr>
          <w:rFonts w:ascii="Times New Roman" w:hAnsi="Times New Roman"/>
          <w:color w:val="000000"/>
        </w:rPr>
        <w:t>–</w:t>
      </w:r>
      <w:r w:rsidRPr="00BD618A">
        <w:rPr>
          <w:rFonts w:ascii="Times New Roman" w:hAnsi="Times New Roman"/>
          <w:color w:val="000000"/>
        </w:rPr>
        <w:t xml:space="preserve"> oferta z najniższą ceną spośród ofert nie odrzuconych otrzyma 60 punktów. Liczba punktów w tym kryterium zostanie obliczona na podstawie poniższego wzoru: (Najniższa cena ofertowa * 100 pkt * Znaczenie kryterium 60%) / (Cena oferty badanej)</w:t>
      </w:r>
      <w:r w:rsidR="00226F4B">
        <w:rPr>
          <w:rFonts w:ascii="Times New Roman" w:hAnsi="Times New Roman"/>
          <w:color w:val="000000"/>
        </w:rPr>
        <w:t>.</w:t>
      </w:r>
      <w:r w:rsidRPr="00BD618A">
        <w:rPr>
          <w:rFonts w:ascii="Times New Roman" w:hAnsi="Times New Roman"/>
          <w:color w:val="000000"/>
        </w:rPr>
        <w:t xml:space="preserve"> </w:t>
      </w:r>
    </w:p>
    <w:p w14:paraId="4E31A1D8" w14:textId="0B1078AD" w:rsidR="005673A5" w:rsidRPr="005673A5" w:rsidRDefault="005673A5" w:rsidP="00AD3F64">
      <w:pPr>
        <w:pStyle w:val="Akapitzlist"/>
        <w:numPr>
          <w:ilvl w:val="0"/>
          <w:numId w:val="64"/>
        </w:numPr>
        <w:autoSpaceDE w:val="0"/>
        <w:autoSpaceDN w:val="0"/>
        <w:adjustRightInd w:val="0"/>
        <w:spacing w:after="0" w:line="360" w:lineRule="auto"/>
        <w:ind w:left="993"/>
        <w:jc w:val="both"/>
        <w:rPr>
          <w:rFonts w:ascii="Times New Roman" w:hAnsi="Times New Roman"/>
          <w:color w:val="000000"/>
        </w:rPr>
      </w:pPr>
      <w:r w:rsidRPr="005673A5">
        <w:rPr>
          <w:rFonts w:ascii="Times New Roman" w:hAnsi="Times New Roman"/>
          <w:color w:val="000000"/>
        </w:rPr>
        <w:t>kryterium „K</w:t>
      </w:r>
      <w:r w:rsidRPr="00BD618A">
        <w:rPr>
          <w:rFonts w:ascii="Times New Roman" w:hAnsi="Times New Roman"/>
          <w:color w:val="000000"/>
        </w:rPr>
        <w:t>2</w:t>
      </w:r>
      <w:r w:rsidRPr="005673A5">
        <w:rPr>
          <w:rFonts w:ascii="Times New Roman" w:hAnsi="Times New Roman"/>
          <w:color w:val="000000"/>
        </w:rPr>
        <w:t xml:space="preserve">” będzie rozpatrywane na podstawie oświadczenia/deklaracji wykonawcy złożonej w ofercie – tj. wypełnionego przez Wykonawcę formularza ofertowego w </w:t>
      </w:r>
      <w:r w:rsidR="003E38B2" w:rsidRPr="003E38B2">
        <w:rPr>
          <w:rFonts w:ascii="Times New Roman" w:hAnsi="Times New Roman"/>
          <w:color w:val="000000"/>
        </w:rPr>
        <w:t>pkt 7</w:t>
      </w:r>
      <w:r w:rsidRPr="003E38B2">
        <w:rPr>
          <w:rFonts w:ascii="Times New Roman" w:hAnsi="Times New Roman"/>
          <w:color w:val="000000"/>
        </w:rPr>
        <w:t xml:space="preserve"> –</w:t>
      </w:r>
      <w:r w:rsidRPr="005673A5">
        <w:rPr>
          <w:rFonts w:ascii="Times New Roman" w:hAnsi="Times New Roman"/>
          <w:color w:val="000000"/>
        </w:rPr>
        <w:t xml:space="preserve"> doświadczenie inspektora nadzoru robót</w:t>
      </w:r>
      <w:r>
        <w:rPr>
          <w:rFonts w:ascii="Times New Roman" w:hAnsi="Times New Roman"/>
          <w:color w:val="000000"/>
        </w:rPr>
        <w:t xml:space="preserve"> drogowych</w:t>
      </w:r>
      <w:r w:rsidRPr="005673A5">
        <w:rPr>
          <w:rFonts w:ascii="Times New Roman" w:hAnsi="Times New Roman"/>
          <w:color w:val="000000"/>
        </w:rPr>
        <w:t>. Liczba punktów w tym kryterium zostanie przyznana w następujący sposób</w:t>
      </w:r>
      <w:r w:rsidR="00226F4B">
        <w:rPr>
          <w:rFonts w:ascii="Times New Roman" w:hAnsi="Times New Roman"/>
          <w:color w:val="000000"/>
        </w:rPr>
        <w:t>.</w:t>
      </w:r>
      <w:r w:rsidRPr="005673A5">
        <w:rPr>
          <w:rFonts w:ascii="Times New Roman" w:hAnsi="Times New Roman"/>
          <w:color w:val="000000"/>
        </w:rPr>
        <w:t xml:space="preserve"> </w:t>
      </w:r>
    </w:p>
    <w:p w14:paraId="611AB515" w14:textId="77777777" w:rsidR="005673A5" w:rsidRPr="00C45DE8" w:rsidRDefault="005673A5" w:rsidP="00226F4B">
      <w:pPr>
        <w:autoSpaceDE w:val="0"/>
        <w:autoSpaceDN w:val="0"/>
        <w:adjustRightInd w:val="0"/>
        <w:spacing w:after="0" w:line="240" w:lineRule="auto"/>
        <w:ind w:left="993"/>
        <w:jc w:val="both"/>
        <w:rPr>
          <w:rFonts w:ascii="Times New Roman" w:hAnsi="Times New Roman" w:cs="Times New Roman"/>
          <w:b/>
          <w:color w:val="000000"/>
        </w:rPr>
      </w:pPr>
      <w:r w:rsidRPr="00C45DE8">
        <w:rPr>
          <w:rFonts w:ascii="Times New Roman" w:hAnsi="Times New Roman" w:cs="Times New Roman"/>
          <w:b/>
          <w:color w:val="000000"/>
        </w:rPr>
        <w:t xml:space="preserve">Minimalna liczba realizacji: </w:t>
      </w:r>
    </w:p>
    <w:p w14:paraId="51C5FD3A" w14:textId="2C6D8B04" w:rsidR="00C45DE8" w:rsidRPr="009B7ED6" w:rsidRDefault="005673A5" w:rsidP="00226F4B">
      <w:pPr>
        <w:pStyle w:val="Default"/>
        <w:spacing w:line="360" w:lineRule="auto"/>
        <w:ind w:left="993"/>
        <w:jc w:val="both"/>
        <w:rPr>
          <w:rFonts w:ascii="Times New Roman" w:hAnsi="Times New Roman" w:cs="Times New Roman"/>
          <w:sz w:val="22"/>
          <w:szCs w:val="22"/>
        </w:rPr>
      </w:pPr>
      <w:r w:rsidRPr="00C45DE8">
        <w:rPr>
          <w:rFonts w:ascii="Times New Roman" w:hAnsi="Times New Roman" w:cs="Times New Roman"/>
          <w:sz w:val="22"/>
          <w:szCs w:val="22"/>
        </w:rPr>
        <w:t>Doświadczenie zawodowe w nadzorowaniu na s</w:t>
      </w:r>
      <w:r w:rsidR="00C45DE8">
        <w:rPr>
          <w:rFonts w:ascii="Times New Roman" w:hAnsi="Times New Roman" w:cs="Times New Roman"/>
          <w:sz w:val="22"/>
          <w:szCs w:val="22"/>
        </w:rPr>
        <w:t>tanowisku Inżyniera Kontraktu,</w:t>
      </w:r>
      <w:r w:rsidRPr="00C45DE8">
        <w:rPr>
          <w:rFonts w:ascii="Times New Roman" w:hAnsi="Times New Roman" w:cs="Times New Roman"/>
          <w:sz w:val="22"/>
          <w:szCs w:val="22"/>
        </w:rPr>
        <w:t xml:space="preserve"> </w:t>
      </w:r>
      <w:r w:rsidRPr="009B7ED6">
        <w:rPr>
          <w:rFonts w:ascii="Times New Roman" w:hAnsi="Times New Roman" w:cs="Times New Roman"/>
          <w:sz w:val="22"/>
          <w:szCs w:val="22"/>
        </w:rPr>
        <w:t xml:space="preserve">Inspektora nadzoru lub kierownika budowy/robót w specjalności </w:t>
      </w:r>
      <w:r w:rsidR="00C45DE8" w:rsidRPr="009B7ED6">
        <w:rPr>
          <w:rFonts w:ascii="Times New Roman" w:hAnsi="Times New Roman" w:cs="Times New Roman"/>
          <w:sz w:val="22"/>
          <w:szCs w:val="22"/>
        </w:rPr>
        <w:t xml:space="preserve">drogowej </w:t>
      </w:r>
      <w:r w:rsidRPr="009B7ED6">
        <w:rPr>
          <w:rFonts w:ascii="Times New Roman" w:hAnsi="Times New Roman" w:cs="Times New Roman"/>
          <w:sz w:val="22"/>
          <w:szCs w:val="22"/>
        </w:rPr>
        <w:t xml:space="preserve">na co najmniej </w:t>
      </w:r>
      <w:r w:rsidR="00C45DE8" w:rsidRPr="009B7ED6">
        <w:rPr>
          <w:rFonts w:ascii="Times New Roman" w:hAnsi="Times New Roman" w:cs="Times New Roman"/>
          <w:sz w:val="22"/>
          <w:szCs w:val="22"/>
        </w:rPr>
        <w:t>2 usług</w:t>
      </w:r>
      <w:r w:rsidR="00226F4B" w:rsidRPr="009B7ED6">
        <w:rPr>
          <w:rFonts w:ascii="Times New Roman" w:hAnsi="Times New Roman" w:cs="Times New Roman"/>
          <w:sz w:val="22"/>
          <w:szCs w:val="22"/>
        </w:rPr>
        <w:t>i</w:t>
      </w:r>
      <w:r w:rsidR="00C45DE8" w:rsidRPr="009B7ED6">
        <w:rPr>
          <w:rFonts w:ascii="Times New Roman" w:hAnsi="Times New Roman" w:cs="Times New Roman"/>
          <w:sz w:val="22"/>
          <w:szCs w:val="22"/>
        </w:rPr>
        <w:t xml:space="preserve"> polegając</w:t>
      </w:r>
      <w:r w:rsidR="00226F4B" w:rsidRPr="009B7ED6">
        <w:rPr>
          <w:rFonts w:ascii="Times New Roman" w:hAnsi="Times New Roman" w:cs="Times New Roman"/>
          <w:sz w:val="22"/>
          <w:szCs w:val="22"/>
        </w:rPr>
        <w:t>e</w:t>
      </w:r>
      <w:r w:rsidR="00C45DE8" w:rsidRPr="009B7ED6">
        <w:rPr>
          <w:rFonts w:ascii="Times New Roman" w:hAnsi="Times New Roman" w:cs="Times New Roman"/>
          <w:sz w:val="22"/>
          <w:szCs w:val="22"/>
        </w:rPr>
        <w:t xml:space="preserve"> na pełnieniu usług nadzoru inwestorskiego na zadaniach obejmujących wykonanie robót budowlanych w zakresie budowy lub przebudowy dróg o wartości 10 milionów brutto każda. </w:t>
      </w:r>
    </w:p>
    <w:p w14:paraId="33908D89" w14:textId="77777777" w:rsidR="00C45DE8" w:rsidRPr="00C45DE8" w:rsidRDefault="00C45DE8" w:rsidP="00226F4B">
      <w:pPr>
        <w:autoSpaceDE w:val="0"/>
        <w:autoSpaceDN w:val="0"/>
        <w:adjustRightInd w:val="0"/>
        <w:spacing w:after="0" w:line="360" w:lineRule="auto"/>
        <w:ind w:left="993"/>
        <w:jc w:val="both"/>
        <w:rPr>
          <w:rFonts w:ascii="Times New Roman" w:hAnsi="Times New Roman" w:cs="Times New Roman"/>
          <w:color w:val="000000"/>
        </w:rPr>
      </w:pPr>
      <w:r w:rsidRPr="009B7ED6">
        <w:rPr>
          <w:rFonts w:ascii="Times New Roman" w:hAnsi="Times New Roman" w:cs="Times New Roman"/>
          <w:color w:val="000000"/>
        </w:rPr>
        <w:t>W przypadku niewykazania doświadczenia w postaci minimalnej liczby realizacji</w:t>
      </w:r>
      <w:r w:rsidRPr="00C45DE8">
        <w:rPr>
          <w:rFonts w:ascii="Times New Roman" w:hAnsi="Times New Roman" w:cs="Times New Roman"/>
          <w:color w:val="000000"/>
        </w:rPr>
        <w:t xml:space="preserve"> dokumentacji przez Wykonawcę, Zamawiający odrzuci taką ofertę jako niezgodną z SWZ. </w:t>
      </w:r>
    </w:p>
    <w:p w14:paraId="4B929716" w14:textId="77777777" w:rsidR="00C45DE8" w:rsidRPr="00C45DE8" w:rsidRDefault="00C45DE8" w:rsidP="00226F4B">
      <w:pPr>
        <w:autoSpaceDE w:val="0"/>
        <w:autoSpaceDN w:val="0"/>
        <w:adjustRightInd w:val="0"/>
        <w:spacing w:after="0" w:line="360" w:lineRule="auto"/>
        <w:ind w:left="993"/>
        <w:jc w:val="both"/>
        <w:rPr>
          <w:rFonts w:ascii="Times New Roman" w:hAnsi="Times New Roman" w:cs="Times New Roman"/>
          <w:color w:val="000000"/>
        </w:rPr>
      </w:pPr>
      <w:r w:rsidRPr="00C45DE8">
        <w:rPr>
          <w:rFonts w:ascii="Times New Roman" w:hAnsi="Times New Roman" w:cs="Times New Roman"/>
          <w:color w:val="000000"/>
        </w:rPr>
        <w:t xml:space="preserve">Wykonawca za wykazanie minimalnej liczby realizacji nie otrzyma w tym kryterium żadnych dodatkowych punktów (0 pkt) – co oznacza, że na potrzeby niniejszego kryterium nie dopuszcza się możliwości wykazania się tą samą usługą, co na potwierdzenie spełnienia warunku udziału w postępowaniu. </w:t>
      </w:r>
    </w:p>
    <w:p w14:paraId="51BB0A6C" w14:textId="77777777" w:rsidR="00C45DE8" w:rsidRPr="00C45DE8" w:rsidRDefault="00C45DE8" w:rsidP="00226F4B">
      <w:pPr>
        <w:autoSpaceDE w:val="0"/>
        <w:autoSpaceDN w:val="0"/>
        <w:adjustRightInd w:val="0"/>
        <w:spacing w:after="0" w:line="360" w:lineRule="auto"/>
        <w:ind w:left="993"/>
        <w:jc w:val="both"/>
        <w:rPr>
          <w:rFonts w:ascii="Times New Roman" w:hAnsi="Times New Roman" w:cs="Times New Roman"/>
          <w:b/>
          <w:color w:val="000000"/>
        </w:rPr>
      </w:pPr>
      <w:r w:rsidRPr="00C45DE8">
        <w:rPr>
          <w:rFonts w:ascii="Times New Roman" w:hAnsi="Times New Roman" w:cs="Times New Roman"/>
          <w:b/>
          <w:color w:val="000000"/>
        </w:rPr>
        <w:t xml:space="preserve">Doświadczenie zawodowe dodatkowo punktowane (ponad wskazaną powyżej minimalną liczbę realizacji, które wykonawca musi wykazać, celem spełnienia warunków udziału w postępowaniu): </w:t>
      </w:r>
    </w:p>
    <w:p w14:paraId="0F8BAC80" w14:textId="0CE2BBDE" w:rsidR="00C45DE8" w:rsidRPr="009B7ED6" w:rsidRDefault="00C45DE8" w:rsidP="00226F4B">
      <w:pPr>
        <w:pStyle w:val="Default"/>
        <w:spacing w:line="360" w:lineRule="auto"/>
        <w:ind w:left="993"/>
        <w:jc w:val="both"/>
        <w:rPr>
          <w:rFonts w:ascii="Times New Roman" w:hAnsi="Times New Roman" w:cs="Times New Roman"/>
          <w:sz w:val="22"/>
          <w:szCs w:val="22"/>
        </w:rPr>
      </w:pPr>
      <w:r w:rsidRPr="00C45DE8">
        <w:rPr>
          <w:rFonts w:ascii="Times New Roman" w:hAnsi="Times New Roman" w:cs="Times New Roman"/>
          <w:sz w:val="22"/>
          <w:szCs w:val="22"/>
        </w:rPr>
        <w:t xml:space="preserve">Zamawiający przyzna ofercie </w:t>
      </w:r>
      <w:r w:rsidRPr="00C45DE8">
        <w:rPr>
          <w:rFonts w:ascii="Times New Roman" w:hAnsi="Times New Roman" w:cs="Times New Roman"/>
          <w:b/>
          <w:bCs/>
          <w:sz w:val="22"/>
          <w:szCs w:val="22"/>
        </w:rPr>
        <w:t xml:space="preserve">20 pkt </w:t>
      </w:r>
      <w:r w:rsidRPr="00C45DE8">
        <w:rPr>
          <w:rFonts w:ascii="Times New Roman" w:hAnsi="Times New Roman" w:cs="Times New Roman"/>
          <w:sz w:val="22"/>
          <w:szCs w:val="22"/>
        </w:rPr>
        <w:t>(maksymalnie 40 punktów) za każde zadanie, obejmujące usługę w nadzorowaniu na stanowisku Inżyniera Kontraktu</w:t>
      </w:r>
      <w:r>
        <w:rPr>
          <w:rFonts w:ascii="Times New Roman" w:hAnsi="Times New Roman" w:cs="Times New Roman"/>
        </w:rPr>
        <w:t xml:space="preserve">, </w:t>
      </w:r>
      <w:r w:rsidRPr="00C45DE8">
        <w:rPr>
          <w:rFonts w:ascii="Times New Roman" w:hAnsi="Times New Roman" w:cs="Times New Roman"/>
          <w:sz w:val="22"/>
          <w:szCs w:val="22"/>
        </w:rPr>
        <w:t xml:space="preserve">Inspektora nadzoru </w:t>
      </w:r>
      <w:r w:rsidRPr="00C45DE8">
        <w:rPr>
          <w:rFonts w:ascii="Times New Roman" w:hAnsi="Times New Roman" w:cs="Times New Roman"/>
          <w:sz w:val="22"/>
          <w:szCs w:val="22"/>
        </w:rPr>
        <w:lastRenderedPageBreak/>
        <w:t>lub kierownika budowy/robót w specjalności konstrukcyjno-</w:t>
      </w:r>
      <w:r w:rsidRPr="009B7ED6">
        <w:rPr>
          <w:rFonts w:ascii="Times New Roman" w:hAnsi="Times New Roman" w:cs="Times New Roman"/>
          <w:sz w:val="22"/>
          <w:szCs w:val="22"/>
        </w:rPr>
        <w:t>budowlanej na zadaniach obejmujących wykonanie robót budowlanych w zakresie budowy lub przebudowy dróg o</w:t>
      </w:r>
      <w:r w:rsidR="00C01753" w:rsidRPr="009B7ED6">
        <w:rPr>
          <w:rFonts w:ascii="Times New Roman" w:hAnsi="Times New Roman" w:cs="Times New Roman"/>
          <w:sz w:val="22"/>
          <w:szCs w:val="22"/>
        </w:rPr>
        <w:t> </w:t>
      </w:r>
      <w:r w:rsidRPr="009B7ED6">
        <w:rPr>
          <w:rFonts w:ascii="Times New Roman" w:hAnsi="Times New Roman" w:cs="Times New Roman"/>
          <w:sz w:val="22"/>
          <w:szCs w:val="22"/>
        </w:rPr>
        <w:t xml:space="preserve">wartości 10 milionów brutto każda.  – wykonane w okresie ostatnich 5 lat przed upływem terminu składania ofert. </w:t>
      </w:r>
    </w:p>
    <w:p w14:paraId="7C65671D" w14:textId="77777777" w:rsidR="00C45DE8" w:rsidRPr="00C45DE8" w:rsidRDefault="00C45DE8" w:rsidP="00226F4B">
      <w:pPr>
        <w:autoSpaceDE w:val="0"/>
        <w:autoSpaceDN w:val="0"/>
        <w:adjustRightInd w:val="0"/>
        <w:spacing w:after="0" w:line="360" w:lineRule="auto"/>
        <w:ind w:left="993"/>
        <w:jc w:val="both"/>
        <w:rPr>
          <w:rFonts w:ascii="Times New Roman" w:hAnsi="Times New Roman" w:cs="Times New Roman"/>
          <w:color w:val="000000"/>
        </w:rPr>
      </w:pPr>
      <w:r w:rsidRPr="00C45DE8">
        <w:rPr>
          <w:rFonts w:ascii="Times New Roman" w:hAnsi="Times New Roman" w:cs="Times New Roman"/>
          <w:color w:val="000000"/>
        </w:rPr>
        <w:t xml:space="preserve">Maksymalna liczba punktów – 40 pkt </w:t>
      </w:r>
    </w:p>
    <w:p w14:paraId="5931C1B7" w14:textId="77777777" w:rsidR="00C45DE8" w:rsidRPr="00C45DE8" w:rsidRDefault="00C45DE8" w:rsidP="00226F4B">
      <w:pPr>
        <w:autoSpaceDE w:val="0"/>
        <w:autoSpaceDN w:val="0"/>
        <w:adjustRightInd w:val="0"/>
        <w:spacing w:after="0" w:line="360" w:lineRule="auto"/>
        <w:ind w:left="993"/>
        <w:jc w:val="both"/>
        <w:rPr>
          <w:rFonts w:ascii="Arial" w:hAnsi="Arial" w:cs="Arial"/>
          <w:color w:val="000000"/>
          <w:sz w:val="23"/>
          <w:szCs w:val="23"/>
        </w:rPr>
      </w:pPr>
      <w:r w:rsidRPr="00C45DE8">
        <w:rPr>
          <w:rFonts w:ascii="Times New Roman" w:hAnsi="Times New Roman" w:cs="Times New Roman"/>
          <w:color w:val="000000"/>
        </w:rPr>
        <w:t>Doświadczenie inspektora nadzoru robót konstrukcyjno-budowlanych w zakresie potwierdzenia spełnienia wymagań, określonych w kryterium oceny ofert, nie podlega uzupełnieniu.</w:t>
      </w:r>
      <w:r w:rsidRPr="00C45DE8">
        <w:rPr>
          <w:rFonts w:ascii="Arial" w:hAnsi="Arial" w:cs="Arial"/>
          <w:color w:val="000000"/>
          <w:sz w:val="23"/>
          <w:szCs w:val="23"/>
        </w:rPr>
        <w:t xml:space="preserve"> </w:t>
      </w:r>
    </w:p>
    <w:p w14:paraId="64E15ED2" w14:textId="3B01A7DD" w:rsidR="00C45DE8" w:rsidRPr="00C45DE8" w:rsidRDefault="00C45DE8" w:rsidP="00AD3F64">
      <w:pPr>
        <w:pStyle w:val="Akapitzlist"/>
        <w:numPr>
          <w:ilvl w:val="1"/>
          <w:numId w:val="63"/>
        </w:numPr>
        <w:autoSpaceDE w:val="0"/>
        <w:autoSpaceDN w:val="0"/>
        <w:adjustRightInd w:val="0"/>
        <w:spacing w:after="0" w:line="360" w:lineRule="auto"/>
        <w:jc w:val="both"/>
        <w:rPr>
          <w:rFonts w:ascii="Times New Roman" w:hAnsi="Times New Roman"/>
        </w:rPr>
      </w:pPr>
      <w:r w:rsidRPr="00C45DE8">
        <w:rPr>
          <w:rFonts w:ascii="Times New Roman" w:hAnsi="Times New Roman"/>
        </w:rPr>
        <w:t>Najkorzystniejszą ofertą będzie oferta, która otrzyma łącznie (K1+K2) największą liczbę punktów obliczonych wg powyższych zasad</w:t>
      </w:r>
      <w:r w:rsidR="006C1648">
        <w:rPr>
          <w:rFonts w:ascii="Times New Roman" w:hAnsi="Times New Roman"/>
        </w:rPr>
        <w:t>.</w:t>
      </w:r>
      <w:r w:rsidRPr="00C45DE8">
        <w:rPr>
          <w:rFonts w:ascii="Times New Roman" w:hAnsi="Times New Roman"/>
        </w:rPr>
        <w:t xml:space="preserve"> </w:t>
      </w:r>
    </w:p>
    <w:p w14:paraId="34FF9A39" w14:textId="4AC068FA" w:rsidR="00B73EE2" w:rsidRPr="006C1648" w:rsidRDefault="00B73EE2" w:rsidP="00AD3F64">
      <w:pPr>
        <w:pStyle w:val="Akapitzlist"/>
        <w:numPr>
          <w:ilvl w:val="0"/>
          <w:numId w:val="60"/>
        </w:numPr>
        <w:autoSpaceDE w:val="0"/>
        <w:autoSpaceDN w:val="0"/>
        <w:adjustRightInd w:val="0"/>
        <w:spacing w:after="0" w:line="360" w:lineRule="auto"/>
        <w:ind w:left="426"/>
        <w:jc w:val="both"/>
        <w:rPr>
          <w:rFonts w:ascii="Times New Roman" w:hAnsi="Times New Roman"/>
        </w:rPr>
      </w:pPr>
      <w:r w:rsidRPr="006C1648">
        <w:rPr>
          <w:rFonts w:ascii="Times New Roman" w:hAnsi="Times New Roman"/>
        </w:rPr>
        <w:t>Zamawiający dokona wyboru Wykonawcy spośród Wykonawców nie wykluczonych z postępowania i których oferty nie zostały odrzucone.</w:t>
      </w:r>
    </w:p>
    <w:p w14:paraId="4CCC40D1" w14:textId="3BFDDD12" w:rsidR="00B73EE2" w:rsidRPr="006C1648" w:rsidRDefault="00B73EE2" w:rsidP="00AD3F64">
      <w:pPr>
        <w:pStyle w:val="Akapitzlist"/>
        <w:numPr>
          <w:ilvl w:val="0"/>
          <w:numId w:val="60"/>
        </w:numPr>
        <w:autoSpaceDE w:val="0"/>
        <w:autoSpaceDN w:val="0"/>
        <w:adjustRightInd w:val="0"/>
        <w:spacing w:after="0" w:line="360" w:lineRule="auto"/>
        <w:ind w:left="426"/>
        <w:jc w:val="both"/>
        <w:rPr>
          <w:rFonts w:ascii="Times New Roman" w:hAnsi="Times New Roman"/>
        </w:rPr>
      </w:pPr>
      <w:r w:rsidRPr="006C1648">
        <w:rPr>
          <w:rFonts w:ascii="Times New Roman" w:hAnsi="Times New Roman"/>
        </w:rPr>
        <w:t>Zamawiający udzieli zamówienia Wykonawcy, którego oferta odpowiada zasadom określonym w Ustawie Prawo zamówień publicznych, niniejszej specyfikacji oraz została uznana za najkorzystniejszą.</w:t>
      </w:r>
    </w:p>
    <w:p w14:paraId="52DF7009" w14:textId="29830AB6" w:rsidR="00B73EE2" w:rsidRPr="006C1648" w:rsidRDefault="00B73EE2" w:rsidP="00AD3F64">
      <w:pPr>
        <w:pStyle w:val="Akapitzlist"/>
        <w:numPr>
          <w:ilvl w:val="0"/>
          <w:numId w:val="60"/>
        </w:numPr>
        <w:autoSpaceDE w:val="0"/>
        <w:autoSpaceDN w:val="0"/>
        <w:adjustRightInd w:val="0"/>
        <w:spacing w:after="0" w:line="360" w:lineRule="auto"/>
        <w:ind w:left="426"/>
        <w:jc w:val="both"/>
        <w:rPr>
          <w:rFonts w:ascii="Times New Roman" w:hAnsi="Times New Roman"/>
        </w:rPr>
      </w:pPr>
      <w:r w:rsidRPr="006C1648">
        <w:rPr>
          <w:rFonts w:ascii="Times New Roman" w:hAnsi="Times New Roman"/>
        </w:rPr>
        <w:t>Niezwłocznie po wyborze najkorzystniejszej oferty Zamawiający poinformuje równocześnie wszystkich Wykonawców, którzy złożyli oferty o:</w:t>
      </w:r>
    </w:p>
    <w:p w14:paraId="60D9E880" w14:textId="6CDBB763" w:rsidR="00B73EE2" w:rsidRPr="006436B1" w:rsidRDefault="00B73EE2" w:rsidP="00AD3F64">
      <w:pPr>
        <w:pStyle w:val="Akapitzlist"/>
        <w:numPr>
          <w:ilvl w:val="0"/>
          <w:numId w:val="65"/>
        </w:numPr>
        <w:spacing w:after="0" w:line="360" w:lineRule="auto"/>
        <w:jc w:val="both"/>
        <w:rPr>
          <w:rFonts w:ascii="Times New Roman" w:hAnsi="Times New Roman"/>
        </w:rPr>
      </w:pPr>
      <w:r w:rsidRPr="006436B1">
        <w:rPr>
          <w:rFonts w:ascii="Times New Roman" w:hAnsi="Times New Roman"/>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2B97189" w14:textId="0C0C635B" w:rsidR="00B73EE2" w:rsidRPr="006C1648" w:rsidRDefault="00B73EE2" w:rsidP="00AD3F64">
      <w:pPr>
        <w:pStyle w:val="Akapitzlist"/>
        <w:numPr>
          <w:ilvl w:val="0"/>
          <w:numId w:val="65"/>
        </w:numPr>
        <w:spacing w:after="0" w:line="360" w:lineRule="auto"/>
        <w:jc w:val="both"/>
        <w:rPr>
          <w:rFonts w:ascii="Times New Roman" w:hAnsi="Times New Roman"/>
        </w:rPr>
      </w:pPr>
      <w:r w:rsidRPr="006C1648">
        <w:rPr>
          <w:rFonts w:ascii="Times New Roman" w:hAnsi="Times New Roman"/>
        </w:rPr>
        <w:t xml:space="preserve">Wykonawcach, których oferty zostały odrzucone </w:t>
      </w:r>
    </w:p>
    <w:p w14:paraId="3F4551FC" w14:textId="47EB2527" w:rsidR="00B73EE2" w:rsidRPr="006436B1" w:rsidRDefault="00B73EE2" w:rsidP="00AD3F64">
      <w:pPr>
        <w:pStyle w:val="Akapitzlist"/>
        <w:numPr>
          <w:ilvl w:val="0"/>
          <w:numId w:val="66"/>
        </w:numPr>
        <w:spacing w:after="0" w:line="360" w:lineRule="auto"/>
        <w:ind w:left="993"/>
        <w:jc w:val="both"/>
        <w:rPr>
          <w:rFonts w:ascii="Times New Roman" w:hAnsi="Times New Roman"/>
        </w:rPr>
      </w:pPr>
      <w:r w:rsidRPr="006436B1">
        <w:rPr>
          <w:rFonts w:ascii="Times New Roman" w:hAnsi="Times New Roman"/>
        </w:rPr>
        <w:t>podając uzasadnienie faktyczne i prawne.</w:t>
      </w:r>
    </w:p>
    <w:p w14:paraId="616719BF" w14:textId="77777777" w:rsidR="00B73EE2" w:rsidRPr="006C1648" w:rsidRDefault="00B73EE2" w:rsidP="006436B1">
      <w:pPr>
        <w:spacing w:after="0" w:line="360" w:lineRule="auto"/>
        <w:ind w:left="567"/>
        <w:jc w:val="both"/>
        <w:rPr>
          <w:rFonts w:ascii="Times New Roman" w:eastAsia="Calibri" w:hAnsi="Times New Roman" w:cs="Times New Roman"/>
        </w:rPr>
      </w:pPr>
      <w:r w:rsidRPr="006C1648">
        <w:rPr>
          <w:rFonts w:ascii="Times New Roman" w:eastAsia="Calibri" w:hAnsi="Times New Roman" w:cs="Times New Roman"/>
        </w:rPr>
        <w:t>Zamawiający udostępnia niezwłocznie inf</w:t>
      </w:r>
      <w:r w:rsidR="006C1648">
        <w:rPr>
          <w:rFonts w:ascii="Times New Roman" w:eastAsia="Calibri" w:hAnsi="Times New Roman" w:cs="Times New Roman"/>
        </w:rPr>
        <w:t>ormacje, o których mowa w ust. 7</w:t>
      </w:r>
      <w:r w:rsidRPr="006C1648">
        <w:rPr>
          <w:rFonts w:ascii="Times New Roman" w:eastAsia="Calibri" w:hAnsi="Times New Roman" w:cs="Times New Roman"/>
        </w:rPr>
        <w:t xml:space="preserve"> pkt 1, na stronie internetowej prowadzonego postępowania.  </w:t>
      </w:r>
    </w:p>
    <w:p w14:paraId="4B538F20" w14:textId="51D622CB" w:rsidR="00B73EE2" w:rsidRPr="006C1648" w:rsidRDefault="00B73EE2" w:rsidP="00AD3F64">
      <w:pPr>
        <w:pStyle w:val="Akapitzlist"/>
        <w:numPr>
          <w:ilvl w:val="0"/>
          <w:numId w:val="60"/>
        </w:numPr>
        <w:autoSpaceDE w:val="0"/>
        <w:autoSpaceDN w:val="0"/>
        <w:adjustRightInd w:val="0"/>
        <w:spacing w:after="0" w:line="360" w:lineRule="auto"/>
        <w:ind w:left="426"/>
        <w:jc w:val="both"/>
        <w:rPr>
          <w:rFonts w:ascii="Times New Roman" w:hAnsi="Times New Roman"/>
        </w:rPr>
      </w:pPr>
      <w:r w:rsidRPr="006C1648">
        <w:rPr>
          <w:rFonts w:ascii="Times New Roman" w:hAnsi="Times New Roman"/>
        </w:rPr>
        <w:t>W zawiadomieniu wysłanym do Wykonawcy, którego oferta została wybrana, Zamawiający określi termin i miejsce zawarcia umowy.</w:t>
      </w:r>
    </w:p>
    <w:p w14:paraId="5FA69730" w14:textId="016F8DD7" w:rsidR="00B73EE2" w:rsidRPr="006C1648" w:rsidRDefault="00B73EE2" w:rsidP="00AD3F64">
      <w:pPr>
        <w:pStyle w:val="Akapitzlist"/>
        <w:numPr>
          <w:ilvl w:val="0"/>
          <w:numId w:val="60"/>
        </w:numPr>
        <w:autoSpaceDE w:val="0"/>
        <w:autoSpaceDN w:val="0"/>
        <w:adjustRightInd w:val="0"/>
        <w:spacing w:after="0" w:line="360" w:lineRule="auto"/>
        <w:ind w:left="426"/>
        <w:jc w:val="both"/>
        <w:rPr>
          <w:rFonts w:ascii="Times New Roman" w:hAnsi="Times New Roman"/>
        </w:rPr>
      </w:pPr>
      <w:r w:rsidRPr="006C1648">
        <w:rPr>
          <w:rFonts w:ascii="Times New Roman" w:hAnsi="Times New Roman"/>
        </w:rPr>
        <w:t xml:space="preserve">Zamawiający nie przewiduje zwrotu kosztów udziału w postępowaniu. </w:t>
      </w:r>
    </w:p>
    <w:p w14:paraId="1503011B" w14:textId="77777777" w:rsidR="00B73EE2" w:rsidRPr="00B73EE2" w:rsidRDefault="00B73EE2" w:rsidP="00B73EE2">
      <w:p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XVIII. Projektowane postanowienia umowy w sprawie zamówienia publicznego, które zostaną wprowadzone do treści umowy</w:t>
      </w:r>
    </w:p>
    <w:p w14:paraId="2F4E152B" w14:textId="74763671" w:rsidR="00B73EE2" w:rsidRPr="006436B1" w:rsidRDefault="00B73EE2" w:rsidP="00AD3F64">
      <w:pPr>
        <w:pStyle w:val="Akapitzlist"/>
        <w:numPr>
          <w:ilvl w:val="0"/>
          <w:numId w:val="67"/>
        </w:numPr>
        <w:suppressAutoHyphens/>
        <w:spacing w:after="0" w:line="360" w:lineRule="auto"/>
        <w:ind w:left="426"/>
        <w:jc w:val="both"/>
        <w:rPr>
          <w:rFonts w:ascii="Times New Roman" w:hAnsi="Times New Roman"/>
        </w:rPr>
      </w:pPr>
      <w:r w:rsidRPr="006436B1">
        <w:rPr>
          <w:rFonts w:ascii="Times New Roman" w:hAnsi="Times New Roman"/>
        </w:rPr>
        <w:t xml:space="preserve">Projektowane postanowienia umowy w sprawie zamówienia publicznego, które zostaną wprowadzone do treści umowy, zostały określone w Zał. </w:t>
      </w:r>
      <w:r w:rsidRPr="006436B1">
        <w:rPr>
          <w:rFonts w:ascii="Times New Roman" w:hAnsi="Times New Roman"/>
          <w:b/>
        </w:rPr>
        <w:t>Nr 9 do SWZ.</w:t>
      </w:r>
    </w:p>
    <w:p w14:paraId="618EDA7A" w14:textId="1B79E694" w:rsidR="00B73EE2" w:rsidRPr="006C1648" w:rsidRDefault="00B73EE2" w:rsidP="00AD3F64">
      <w:pPr>
        <w:pStyle w:val="Akapitzlist"/>
        <w:numPr>
          <w:ilvl w:val="0"/>
          <w:numId w:val="67"/>
        </w:numPr>
        <w:suppressAutoHyphens/>
        <w:spacing w:after="0" w:line="360" w:lineRule="auto"/>
        <w:ind w:left="426"/>
        <w:jc w:val="both"/>
        <w:rPr>
          <w:rFonts w:ascii="Times New Roman" w:hAnsi="Times New Roman"/>
        </w:rPr>
      </w:pPr>
      <w:r w:rsidRPr="006C1648">
        <w:rPr>
          <w:rFonts w:ascii="Times New Roman" w:hAnsi="Times New Roman"/>
        </w:rPr>
        <w:t xml:space="preserve">Zamawiający przewiduje możliwość dokonania zamian w umowie na zasadach określonych w projektowanych postanowieniach umownych stanowiących Zał. </w:t>
      </w:r>
      <w:r w:rsidRPr="006C1648">
        <w:rPr>
          <w:rFonts w:ascii="Times New Roman" w:hAnsi="Times New Roman"/>
          <w:b/>
        </w:rPr>
        <w:t>Nr 9 do SWZ</w:t>
      </w:r>
      <w:r w:rsidRPr="006C1648">
        <w:rPr>
          <w:rFonts w:ascii="Times New Roman" w:hAnsi="Times New Roman"/>
        </w:rPr>
        <w:t xml:space="preserve"> (integralna część SWZ).</w:t>
      </w:r>
    </w:p>
    <w:p w14:paraId="40605B94" w14:textId="77777777" w:rsidR="00B73EE2" w:rsidRPr="00B73EE2" w:rsidRDefault="00B73EE2" w:rsidP="00B73EE2">
      <w:pPr>
        <w:suppressAutoHyphens/>
        <w:spacing w:after="0" w:line="360" w:lineRule="auto"/>
        <w:jc w:val="both"/>
        <w:rPr>
          <w:rFonts w:ascii="Times New Roman" w:eastAsia="Calibri" w:hAnsi="Times New Roman" w:cs="Times New Roman"/>
          <w:sz w:val="24"/>
          <w:szCs w:val="24"/>
        </w:rPr>
      </w:pPr>
      <w:r w:rsidRPr="00B73EE2">
        <w:rPr>
          <w:rFonts w:ascii="Times New Roman" w:eastAsia="Calibri" w:hAnsi="Times New Roman" w:cs="Times New Roman"/>
          <w:b/>
          <w:sz w:val="24"/>
          <w:szCs w:val="24"/>
        </w:rPr>
        <w:lastRenderedPageBreak/>
        <w:t>XIX</w:t>
      </w:r>
      <w:r w:rsidRPr="00B73EE2">
        <w:rPr>
          <w:rFonts w:ascii="Times New Roman" w:eastAsia="Calibri" w:hAnsi="Times New Roman" w:cs="Times New Roman"/>
          <w:sz w:val="24"/>
          <w:szCs w:val="24"/>
        </w:rPr>
        <w:t xml:space="preserve">. </w:t>
      </w:r>
      <w:r w:rsidRPr="00B73EE2">
        <w:rPr>
          <w:rFonts w:ascii="Times New Roman" w:eastAsia="Calibri" w:hAnsi="Times New Roman" w:cs="Times New Roman"/>
          <w:b/>
          <w:sz w:val="24"/>
          <w:szCs w:val="24"/>
        </w:rPr>
        <w:t xml:space="preserve">Informacje dotyczące zabezpieczenia należytego wykonania umowy </w:t>
      </w:r>
    </w:p>
    <w:p w14:paraId="4BA60DC3" w14:textId="264F0629" w:rsidR="00B73EE2" w:rsidRPr="006436B1" w:rsidRDefault="00B73EE2" w:rsidP="00AD3F64">
      <w:pPr>
        <w:pStyle w:val="Akapitzlist"/>
        <w:numPr>
          <w:ilvl w:val="0"/>
          <w:numId w:val="68"/>
        </w:numPr>
        <w:suppressAutoHyphens/>
        <w:spacing w:after="0" w:line="360" w:lineRule="auto"/>
        <w:ind w:left="426"/>
        <w:rPr>
          <w:rFonts w:ascii="Times New Roman" w:eastAsia="Times New Roman" w:hAnsi="Times New Roman"/>
          <w:lang w:eastAsia="ar-SA"/>
        </w:rPr>
      </w:pPr>
      <w:r w:rsidRPr="006436B1">
        <w:rPr>
          <w:rFonts w:ascii="Times New Roman" w:hAnsi="Times New Roman"/>
        </w:rPr>
        <w:t>Zamawiający nie będzie żądał wniesienia zabezpieczenia należytego wykonania umowy.</w:t>
      </w:r>
    </w:p>
    <w:p w14:paraId="3C6AD93E" w14:textId="77777777" w:rsidR="00B73EE2" w:rsidRPr="00B73EE2" w:rsidRDefault="00B73EE2" w:rsidP="00B73EE2">
      <w:p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XX. Informacje o formalnościach, jakie muszą zostać dopełnione po wyborze oferty w celu</w:t>
      </w:r>
      <w:r w:rsidRPr="00B73EE2">
        <w:rPr>
          <w:rFonts w:ascii="Times New Roman" w:eastAsia="Calibri" w:hAnsi="Times New Roman" w:cs="Times New Roman"/>
          <w:sz w:val="24"/>
          <w:szCs w:val="24"/>
        </w:rPr>
        <w:t xml:space="preserve"> </w:t>
      </w:r>
      <w:r w:rsidRPr="00B73EE2">
        <w:rPr>
          <w:rFonts w:ascii="Times New Roman" w:eastAsia="Calibri" w:hAnsi="Times New Roman" w:cs="Times New Roman"/>
          <w:b/>
          <w:sz w:val="24"/>
          <w:szCs w:val="24"/>
        </w:rPr>
        <w:t>zawarcia umowy w sprawie zamówienia publicznego</w:t>
      </w:r>
    </w:p>
    <w:p w14:paraId="6A1CEC79" w14:textId="2E8A2D7E" w:rsidR="00B73EE2" w:rsidRPr="004E78AD" w:rsidRDefault="00B73EE2" w:rsidP="00AD3F64">
      <w:pPr>
        <w:pStyle w:val="Akapitzlist"/>
        <w:numPr>
          <w:ilvl w:val="0"/>
          <w:numId w:val="69"/>
        </w:numPr>
        <w:suppressAutoHyphens/>
        <w:spacing w:after="0" w:line="360" w:lineRule="auto"/>
        <w:ind w:left="426"/>
        <w:jc w:val="both"/>
        <w:rPr>
          <w:rFonts w:ascii="Times New Roman" w:eastAsia="Times New Roman" w:hAnsi="Times New Roman"/>
          <w:lang w:eastAsia="ar-SA"/>
        </w:rPr>
      </w:pPr>
      <w:r w:rsidRPr="006436B1">
        <w:rPr>
          <w:rFonts w:ascii="Times New Roman" w:eastAsia="Times New Roman" w:hAnsi="Times New Roman"/>
          <w:lang w:eastAsia="ar-SA"/>
        </w:rPr>
        <w:t xml:space="preserve">Zamawiający zawrze umowę w sprawie zamówienia publicznego z uwzględnieniem art. 577 w terminie nie krótszym niż 5 dni od dnia przesłania zawiadomienia  o wyborze najkorzystniejszej oferty, jeżeli zawiadomienie to zostało przesłane przy użyciu środków komunikacji elektronicznej </w:t>
      </w:r>
      <w:r w:rsidRPr="004E78AD">
        <w:rPr>
          <w:rFonts w:ascii="Times New Roman" w:eastAsia="Times New Roman" w:hAnsi="Times New Roman"/>
          <w:lang w:eastAsia="ar-SA"/>
        </w:rPr>
        <w:t>albo 10 dni – jeżeli zostało przesłane w inny sposób.</w:t>
      </w:r>
    </w:p>
    <w:p w14:paraId="72A8CCB3" w14:textId="4EABAE11" w:rsidR="00B73EE2" w:rsidRPr="004E78AD" w:rsidRDefault="00B73EE2" w:rsidP="00AD3F64">
      <w:pPr>
        <w:pStyle w:val="Akapitzlist"/>
        <w:numPr>
          <w:ilvl w:val="0"/>
          <w:numId w:val="69"/>
        </w:numPr>
        <w:suppressAutoHyphens/>
        <w:spacing w:after="0" w:line="360" w:lineRule="auto"/>
        <w:ind w:left="426"/>
        <w:jc w:val="both"/>
        <w:rPr>
          <w:rFonts w:ascii="Times New Roman" w:eastAsia="Times New Roman" w:hAnsi="Times New Roman"/>
          <w:lang w:eastAsia="ar-SA"/>
        </w:rPr>
      </w:pPr>
      <w:r w:rsidRPr="004E78AD">
        <w:rPr>
          <w:rFonts w:ascii="Times New Roman" w:eastAsia="Times New Roman" w:hAnsi="Times New Roman"/>
          <w:lang w:eastAsia="ar-SA"/>
        </w:rPr>
        <w:t>Zamawiający może zawrzeć umowę w sprawie zamówienia publicznego przed upływem terminu, o którym mowa w ust 1 jeżeli :</w:t>
      </w:r>
    </w:p>
    <w:p w14:paraId="50C1DAB3" w14:textId="181BD624" w:rsidR="00B73EE2" w:rsidRPr="004E78AD" w:rsidRDefault="00B73EE2" w:rsidP="00AD3F64">
      <w:pPr>
        <w:pStyle w:val="Akapitzlist"/>
        <w:numPr>
          <w:ilvl w:val="0"/>
          <w:numId w:val="70"/>
        </w:numPr>
        <w:tabs>
          <w:tab w:val="left" w:pos="426"/>
        </w:tabs>
        <w:suppressAutoHyphens/>
        <w:spacing w:after="0" w:line="360" w:lineRule="auto"/>
        <w:jc w:val="both"/>
        <w:rPr>
          <w:rFonts w:ascii="Times New Roman" w:eastAsia="Times New Roman" w:hAnsi="Times New Roman"/>
          <w:lang w:eastAsia="ar-SA"/>
        </w:rPr>
      </w:pPr>
      <w:r w:rsidRPr="004E78AD">
        <w:rPr>
          <w:rFonts w:ascii="Times New Roman" w:eastAsia="Times New Roman" w:hAnsi="Times New Roman"/>
          <w:lang w:eastAsia="ar-SA"/>
        </w:rPr>
        <w:t>w postępowaniu o udzielenie zamówienia w trybie podstawowym złożono tylko 1 ofertę.</w:t>
      </w:r>
    </w:p>
    <w:p w14:paraId="08627B08" w14:textId="76409B7E" w:rsidR="00B73EE2" w:rsidRPr="004E78AD" w:rsidRDefault="00B73EE2" w:rsidP="00AD3F64">
      <w:pPr>
        <w:pStyle w:val="Akapitzlist"/>
        <w:numPr>
          <w:ilvl w:val="0"/>
          <w:numId w:val="69"/>
        </w:numPr>
        <w:suppressAutoHyphens/>
        <w:spacing w:after="0" w:line="360" w:lineRule="auto"/>
        <w:ind w:left="426"/>
        <w:jc w:val="both"/>
        <w:rPr>
          <w:rFonts w:ascii="Times New Roman" w:eastAsia="Times New Roman" w:hAnsi="Times New Roman"/>
          <w:b/>
          <w:lang w:eastAsia="ar-SA"/>
        </w:rPr>
      </w:pPr>
      <w:r w:rsidRPr="004E78AD">
        <w:rPr>
          <w:rFonts w:ascii="Times New Roman" w:eastAsia="Times New Roman" w:hAnsi="Times New Roman"/>
          <w:b/>
          <w:lang w:eastAsia="ar-SA"/>
        </w:rPr>
        <w:t>Przed zawarciem umowy Wykonawca zobowiązany jest do:</w:t>
      </w:r>
    </w:p>
    <w:p w14:paraId="45169216" w14:textId="5D5ABFFA" w:rsidR="00B73EE2" w:rsidRPr="004E78AD" w:rsidRDefault="00B73EE2" w:rsidP="00AD3F64">
      <w:pPr>
        <w:pStyle w:val="Akapitzlist"/>
        <w:numPr>
          <w:ilvl w:val="0"/>
          <w:numId w:val="71"/>
        </w:numPr>
        <w:suppressAutoHyphens/>
        <w:spacing w:after="120" w:line="360" w:lineRule="auto"/>
        <w:jc w:val="both"/>
        <w:rPr>
          <w:rFonts w:ascii="Times New Roman" w:eastAsia="Times New Roman" w:hAnsi="Times New Roman"/>
          <w:lang w:eastAsia="ar-SA"/>
        </w:rPr>
      </w:pPr>
      <w:r w:rsidRPr="004E78AD">
        <w:rPr>
          <w:rFonts w:ascii="Times New Roman" w:eastAsia="Times New Roman" w:hAnsi="Times New Roman"/>
          <w:lang w:eastAsia="ar-SA"/>
        </w:rPr>
        <w:t>przedłożenia umowy regulującej współpracę Wykonawców wspólnie ubiegających się o</w:t>
      </w:r>
      <w:r w:rsidR="006436B1" w:rsidRPr="004E78AD">
        <w:rPr>
          <w:rFonts w:ascii="Times New Roman" w:eastAsia="Times New Roman" w:hAnsi="Times New Roman"/>
          <w:lang w:eastAsia="ar-SA"/>
        </w:rPr>
        <w:t> </w:t>
      </w:r>
      <w:r w:rsidRPr="004E78AD">
        <w:rPr>
          <w:rFonts w:ascii="Times New Roman" w:eastAsia="Times New Roman" w:hAnsi="Times New Roman"/>
          <w:lang w:eastAsia="ar-SA"/>
        </w:rPr>
        <w:t>udzielenie zamówienia</w:t>
      </w:r>
      <w:r w:rsidR="004E78AD" w:rsidRPr="004E78AD">
        <w:rPr>
          <w:rFonts w:ascii="Times New Roman" w:eastAsia="Times New Roman" w:hAnsi="Times New Roman"/>
          <w:lang w:eastAsia="ar-SA"/>
        </w:rPr>
        <w:t>.</w:t>
      </w:r>
    </w:p>
    <w:p w14:paraId="2ADCFDA2" w14:textId="46F0978C" w:rsidR="00B73EE2" w:rsidRPr="004E78AD" w:rsidRDefault="00B73EE2" w:rsidP="00AD3F64">
      <w:pPr>
        <w:pStyle w:val="Akapitzlist"/>
        <w:numPr>
          <w:ilvl w:val="0"/>
          <w:numId w:val="69"/>
        </w:numPr>
        <w:suppressAutoHyphens/>
        <w:spacing w:after="0" w:line="360" w:lineRule="auto"/>
        <w:ind w:left="426"/>
        <w:jc w:val="both"/>
        <w:rPr>
          <w:rFonts w:ascii="Times New Roman" w:eastAsia="Times New Roman" w:hAnsi="Times New Roman"/>
          <w:b/>
          <w:lang w:eastAsia="ar-SA"/>
        </w:rPr>
      </w:pPr>
      <w:r w:rsidRPr="004E78AD">
        <w:rPr>
          <w:rFonts w:ascii="Times New Roman" w:eastAsia="Times New Roman" w:hAnsi="Times New Roman"/>
          <w:b/>
          <w:lang w:eastAsia="ar-SA"/>
        </w:rPr>
        <w:t>W przypadku nieprzedłożenia przez Wykonawcę wymaganych dokumentów w terminie,</w:t>
      </w:r>
      <w:r w:rsidR="004E78AD" w:rsidRPr="004E78AD">
        <w:rPr>
          <w:rFonts w:ascii="Times New Roman" w:eastAsia="Times New Roman" w:hAnsi="Times New Roman"/>
          <w:b/>
          <w:lang w:eastAsia="ar-SA"/>
        </w:rPr>
        <w:t xml:space="preserve"> </w:t>
      </w:r>
      <w:r w:rsidRPr="004E78AD">
        <w:rPr>
          <w:rFonts w:ascii="Times New Roman" w:eastAsia="Times New Roman" w:hAnsi="Times New Roman"/>
          <w:b/>
          <w:lang w:eastAsia="ar-SA"/>
        </w:rPr>
        <w:t>umowa nie zostanie zawarta z winy Wykonawcy.</w:t>
      </w:r>
    </w:p>
    <w:p w14:paraId="7AFAED97" w14:textId="4ACCAE0D" w:rsidR="00B73EE2" w:rsidRPr="00B73EE2" w:rsidRDefault="00B73EE2" w:rsidP="00AD3F64">
      <w:pPr>
        <w:pStyle w:val="Akapitzlist"/>
        <w:numPr>
          <w:ilvl w:val="0"/>
          <w:numId w:val="69"/>
        </w:numPr>
        <w:suppressAutoHyphens/>
        <w:spacing w:after="0" w:line="360" w:lineRule="auto"/>
        <w:ind w:left="426"/>
        <w:jc w:val="both"/>
        <w:rPr>
          <w:rFonts w:ascii="Times New Roman" w:eastAsia="Times New Roman" w:hAnsi="Times New Roman"/>
          <w:lang w:eastAsia="ar-SA"/>
        </w:rPr>
      </w:pPr>
      <w:r w:rsidRPr="004E78AD">
        <w:rPr>
          <w:rFonts w:ascii="Times New Roman" w:eastAsia="Times New Roman" w:hAnsi="Times New Roman"/>
          <w:lang w:eastAsia="ar-SA"/>
        </w:rPr>
        <w:t>Jeżeli Wykonawca, którego oferta została wybrana jako najkorzystniejsza, uchylał się będzie od zawarcia umowy w sprawie zamówienia publicznego lub nie wniesie wymaganego zabezpieczenia</w:t>
      </w:r>
      <w:r w:rsidRPr="00B73EE2">
        <w:rPr>
          <w:rFonts w:ascii="Times New Roman" w:eastAsia="Times New Roman" w:hAnsi="Times New Roman"/>
          <w:lang w:eastAsia="ar-SA"/>
        </w:rPr>
        <w:t xml:space="preserve"> należytego wykonania umowy, Zamawiający może dokonać ponownego badania i oceny ofert spośród ofert pozostałych w postępowaniu Wykonawców albo unieważnić postępowanie. </w:t>
      </w:r>
    </w:p>
    <w:p w14:paraId="6200B8EC" w14:textId="77777777" w:rsidR="00B73EE2" w:rsidRPr="00B73EE2" w:rsidRDefault="00B73EE2" w:rsidP="00B73EE2">
      <w:p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XXI. Pouczenie o środkach ochrony prawnej przysługujących Wykonawcy</w:t>
      </w:r>
    </w:p>
    <w:p w14:paraId="50C317E4" w14:textId="6F7BC9E8" w:rsidR="00B73EE2" w:rsidRPr="00297347" w:rsidRDefault="00B73EE2" w:rsidP="00AD3F64">
      <w:pPr>
        <w:pStyle w:val="Akapitzlist"/>
        <w:numPr>
          <w:ilvl w:val="0"/>
          <w:numId w:val="72"/>
        </w:numPr>
        <w:suppressAutoHyphens/>
        <w:spacing w:after="0" w:line="360" w:lineRule="auto"/>
        <w:ind w:left="426"/>
        <w:jc w:val="both"/>
        <w:rPr>
          <w:rFonts w:ascii="Times New Roman" w:hAnsi="Times New Roman"/>
        </w:rPr>
      </w:pPr>
      <w:r w:rsidRPr="00297347">
        <w:rPr>
          <w:rFonts w:ascii="Times New Roman" w:hAnsi="Times New Roman"/>
        </w:rPr>
        <w:t>Wykonawcy oraz innemu podmiotowi, jeżeli ma lub miał interes w uzyskaniu zamówienia oraz poniósł lub może ponieść szkodę w wyniku naruszenia przez Zamawiającego przepisów ustawy, przysługują środki ochrony prawnej określone w dziale IX PZP.</w:t>
      </w:r>
    </w:p>
    <w:p w14:paraId="67785DB8" w14:textId="04BD5E45" w:rsidR="00B73EE2" w:rsidRPr="00297347" w:rsidRDefault="00B73EE2" w:rsidP="00AD3F64">
      <w:pPr>
        <w:pStyle w:val="Akapitzlist"/>
        <w:numPr>
          <w:ilvl w:val="0"/>
          <w:numId w:val="72"/>
        </w:numPr>
        <w:suppressAutoHyphens/>
        <w:spacing w:after="0" w:line="360" w:lineRule="auto"/>
        <w:ind w:left="426"/>
        <w:jc w:val="both"/>
        <w:rPr>
          <w:rFonts w:ascii="Times New Roman" w:hAnsi="Times New Roman"/>
        </w:rPr>
      </w:pPr>
      <w:r w:rsidRPr="00297347">
        <w:rPr>
          <w:rFonts w:ascii="Times New Roman" w:hAnsi="Times New Roman"/>
        </w:rPr>
        <w:t xml:space="preserve">Odwołanie przysługuje na: </w:t>
      </w:r>
    </w:p>
    <w:p w14:paraId="0FB03829" w14:textId="23D48A08" w:rsidR="00B73EE2" w:rsidRPr="00297347" w:rsidRDefault="00B73EE2" w:rsidP="00AD3F64">
      <w:pPr>
        <w:pStyle w:val="Akapitzlist"/>
        <w:numPr>
          <w:ilvl w:val="0"/>
          <w:numId w:val="73"/>
        </w:numPr>
        <w:suppressAutoHyphens/>
        <w:autoSpaceDE w:val="0"/>
        <w:autoSpaceDN w:val="0"/>
        <w:adjustRightInd w:val="0"/>
        <w:spacing w:after="0" w:line="360" w:lineRule="auto"/>
        <w:jc w:val="both"/>
        <w:rPr>
          <w:rFonts w:ascii="Times New Roman" w:hAnsi="Times New Roman"/>
          <w:color w:val="000000"/>
        </w:rPr>
      </w:pPr>
      <w:r w:rsidRPr="00297347">
        <w:rPr>
          <w:rFonts w:ascii="Times New Roman" w:hAnsi="Times New Roman"/>
          <w:color w:val="000000"/>
        </w:rPr>
        <w:t xml:space="preserve">niezgodną z przepisami ustawy PZP czynność Zamawiającego, podjętą w postępowaniu o udzielenie zamówienia, w tym na projektowane postanowienie umowy; </w:t>
      </w:r>
    </w:p>
    <w:p w14:paraId="766727FA" w14:textId="75867847" w:rsidR="00B73EE2" w:rsidRPr="00297347" w:rsidRDefault="00B73EE2" w:rsidP="00AD3F64">
      <w:pPr>
        <w:pStyle w:val="Akapitzlist"/>
        <w:numPr>
          <w:ilvl w:val="0"/>
          <w:numId w:val="73"/>
        </w:numPr>
        <w:suppressAutoHyphens/>
        <w:autoSpaceDE w:val="0"/>
        <w:autoSpaceDN w:val="0"/>
        <w:adjustRightInd w:val="0"/>
        <w:spacing w:after="0" w:line="360" w:lineRule="auto"/>
        <w:jc w:val="both"/>
        <w:rPr>
          <w:rFonts w:ascii="Times New Roman" w:hAnsi="Times New Roman"/>
          <w:color w:val="000000"/>
        </w:rPr>
      </w:pPr>
      <w:r w:rsidRPr="00297347">
        <w:rPr>
          <w:rFonts w:ascii="Times New Roman" w:hAnsi="Times New Roman"/>
          <w:color w:val="000000"/>
        </w:rPr>
        <w:t xml:space="preserve">zaniechanie czynności w postępowaniu o udzielenie zamówienia, do której Zamawiający był obowiązany na podstawie ustawy PZP; </w:t>
      </w:r>
    </w:p>
    <w:p w14:paraId="6E758CAA" w14:textId="6BF9425A" w:rsidR="00B73EE2" w:rsidRPr="00297347" w:rsidRDefault="00B73EE2" w:rsidP="00AD3F64">
      <w:pPr>
        <w:pStyle w:val="Akapitzlist"/>
        <w:numPr>
          <w:ilvl w:val="0"/>
          <w:numId w:val="73"/>
        </w:numPr>
        <w:suppressAutoHyphens/>
        <w:autoSpaceDE w:val="0"/>
        <w:autoSpaceDN w:val="0"/>
        <w:adjustRightInd w:val="0"/>
        <w:spacing w:after="0" w:line="360" w:lineRule="auto"/>
        <w:jc w:val="both"/>
        <w:rPr>
          <w:rFonts w:ascii="Times New Roman" w:hAnsi="Times New Roman"/>
        </w:rPr>
      </w:pPr>
      <w:r w:rsidRPr="00297347">
        <w:rPr>
          <w:rFonts w:ascii="Times New Roman" w:hAnsi="Times New Roman"/>
          <w:color w:val="000000"/>
        </w:rPr>
        <w:t>zaniechanie</w:t>
      </w:r>
      <w:r w:rsidRPr="00297347">
        <w:rPr>
          <w:rFonts w:ascii="Times New Roman" w:hAnsi="Times New Roman"/>
        </w:rPr>
        <w:t xml:space="preserve"> przeprowadzenia postępowania o udzielenie zamówienia na podstawie ustawy PZP, mimo że Zamawiający był do tego obowiązany.</w:t>
      </w:r>
    </w:p>
    <w:p w14:paraId="2EA256DC" w14:textId="6B0A5EDC" w:rsidR="00B73EE2" w:rsidRPr="00297347" w:rsidRDefault="00B73EE2" w:rsidP="00AD3F64">
      <w:pPr>
        <w:pStyle w:val="Akapitzlist"/>
        <w:numPr>
          <w:ilvl w:val="0"/>
          <w:numId w:val="72"/>
        </w:numPr>
        <w:suppressAutoHyphens/>
        <w:spacing w:after="0" w:line="360" w:lineRule="auto"/>
        <w:ind w:left="426"/>
        <w:jc w:val="both"/>
        <w:rPr>
          <w:rFonts w:ascii="Times New Roman" w:hAnsi="Times New Roman"/>
        </w:rPr>
      </w:pPr>
      <w:r w:rsidRPr="00297347">
        <w:rPr>
          <w:rFonts w:ascii="Times New Roman" w:hAnsi="Times New Roman"/>
        </w:rPr>
        <w:t xml:space="preserve">Odwołanie wnosi się do Prezesa Krajowej Izby Odwoławczej.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w:t>
      </w:r>
      <w:r w:rsidRPr="00297347">
        <w:rPr>
          <w:rFonts w:ascii="Times New Roman" w:hAnsi="Times New Roman"/>
        </w:rPr>
        <w:lastRenderedPageBreak/>
        <w:t>terminu do jego wniesienia, jeżeli przekazanie odpowiednio odwołania albo jego kopii nastąpiło przed upływem terminu do jego wniesienia przy użyciu środków komunikacji elektronicznej.</w:t>
      </w:r>
    </w:p>
    <w:p w14:paraId="24EB0E90" w14:textId="1E6FADCB" w:rsidR="00B73EE2" w:rsidRPr="00297347" w:rsidRDefault="00B73EE2" w:rsidP="00AD3F64">
      <w:pPr>
        <w:pStyle w:val="Akapitzlist"/>
        <w:numPr>
          <w:ilvl w:val="0"/>
          <w:numId w:val="72"/>
        </w:numPr>
        <w:suppressAutoHyphens/>
        <w:spacing w:after="0" w:line="360" w:lineRule="auto"/>
        <w:ind w:left="426"/>
        <w:jc w:val="both"/>
        <w:rPr>
          <w:rFonts w:ascii="Times New Roman" w:hAnsi="Times New Roman"/>
        </w:rPr>
      </w:pPr>
      <w:r w:rsidRPr="00297347">
        <w:rPr>
          <w:rFonts w:ascii="Times New Roman" w:hAnsi="Times New Roman"/>
        </w:rPr>
        <w:t xml:space="preserve">Odwołanie wnosi się w terminie: </w:t>
      </w:r>
    </w:p>
    <w:p w14:paraId="689A7F94" w14:textId="6FA15041" w:rsidR="00B73EE2" w:rsidRPr="00297347" w:rsidRDefault="00B73EE2" w:rsidP="00AD3F64">
      <w:pPr>
        <w:pStyle w:val="Akapitzlist"/>
        <w:numPr>
          <w:ilvl w:val="0"/>
          <w:numId w:val="74"/>
        </w:numPr>
        <w:suppressAutoHyphens/>
        <w:autoSpaceDE w:val="0"/>
        <w:autoSpaceDN w:val="0"/>
        <w:adjustRightInd w:val="0"/>
        <w:spacing w:after="0" w:line="360" w:lineRule="auto"/>
        <w:jc w:val="both"/>
        <w:rPr>
          <w:rFonts w:ascii="Times New Roman" w:hAnsi="Times New Roman"/>
          <w:color w:val="000000"/>
        </w:rPr>
      </w:pPr>
      <w:r w:rsidRPr="00297347">
        <w:rPr>
          <w:rFonts w:ascii="Times New Roman" w:hAnsi="Times New Roman"/>
          <w:color w:val="000000"/>
        </w:rPr>
        <w:t xml:space="preserve">dni od dnia przekazania informacji o czynności Zamawiającego stanowiącej podstawę jego wniesienia, jeżeli informacja została przekazana przy użyciu środków komunikacji elektronicznej; </w:t>
      </w:r>
    </w:p>
    <w:p w14:paraId="0A1D45BB" w14:textId="64B29DD8" w:rsidR="00B73EE2" w:rsidRPr="00297347" w:rsidRDefault="00B73EE2" w:rsidP="00AD3F64">
      <w:pPr>
        <w:pStyle w:val="Akapitzlist"/>
        <w:numPr>
          <w:ilvl w:val="0"/>
          <w:numId w:val="74"/>
        </w:numPr>
        <w:suppressAutoHyphens/>
        <w:autoSpaceDE w:val="0"/>
        <w:autoSpaceDN w:val="0"/>
        <w:adjustRightInd w:val="0"/>
        <w:spacing w:after="0" w:line="360" w:lineRule="auto"/>
        <w:jc w:val="both"/>
        <w:rPr>
          <w:rFonts w:ascii="Times New Roman" w:hAnsi="Times New Roman"/>
        </w:rPr>
      </w:pPr>
      <w:r w:rsidRPr="00297347">
        <w:rPr>
          <w:rFonts w:ascii="Times New Roman" w:hAnsi="Times New Roman"/>
        </w:rPr>
        <w:t>10 dni od dnia przekazania informacji o czynności Zamawiającego stanowiącej podstawę jego wniesienia, jeżeli informacja została przekazana w spo</w:t>
      </w:r>
      <w:r w:rsidR="00A61021" w:rsidRPr="00297347">
        <w:rPr>
          <w:rFonts w:ascii="Times New Roman" w:hAnsi="Times New Roman"/>
        </w:rPr>
        <w:t>sób inny niż określony w pkt 5.</w:t>
      </w:r>
      <w:r w:rsidRPr="00297347">
        <w:rPr>
          <w:rFonts w:ascii="Times New Roman" w:hAnsi="Times New Roman"/>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008DF2B" w14:textId="3235558C" w:rsidR="00B73EE2" w:rsidRPr="00297347" w:rsidRDefault="00B73EE2" w:rsidP="00AD3F64">
      <w:pPr>
        <w:pStyle w:val="Akapitzlist"/>
        <w:numPr>
          <w:ilvl w:val="0"/>
          <w:numId w:val="72"/>
        </w:numPr>
        <w:suppressAutoHyphens/>
        <w:spacing w:after="0" w:line="360" w:lineRule="auto"/>
        <w:ind w:left="426"/>
        <w:jc w:val="both"/>
        <w:rPr>
          <w:rFonts w:ascii="Times New Roman" w:hAnsi="Times New Roman"/>
        </w:rPr>
      </w:pPr>
      <w:r w:rsidRPr="00297347">
        <w:rPr>
          <w:rFonts w:ascii="Times New Roman" w:hAnsi="Times New Roman"/>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0F662BFF" w14:textId="2326F5DF" w:rsidR="00B73EE2" w:rsidRPr="00297347" w:rsidRDefault="00B73EE2" w:rsidP="00AD3F64">
      <w:pPr>
        <w:pStyle w:val="Akapitzlist"/>
        <w:numPr>
          <w:ilvl w:val="0"/>
          <w:numId w:val="72"/>
        </w:numPr>
        <w:suppressAutoHyphens/>
        <w:spacing w:after="0" w:line="360" w:lineRule="auto"/>
        <w:ind w:left="426"/>
        <w:jc w:val="both"/>
        <w:rPr>
          <w:rFonts w:ascii="Times New Roman" w:hAnsi="Times New Roman"/>
        </w:rPr>
      </w:pPr>
      <w:r w:rsidRPr="00297347">
        <w:rPr>
          <w:rFonts w:ascii="Times New Roman" w:hAnsi="Times New Roman"/>
        </w:rPr>
        <w:t>Na orzeczenie KIO oraz postanowienie Prezesa KIO, o którym mowa w art. 519 ust. 1 PZP, stronom oraz uczestnikom postępowania odwoławczego przysługuje skarga do Sądu Okręgowego w Warszawie – sądu zamówień publicznych.</w:t>
      </w:r>
    </w:p>
    <w:p w14:paraId="5DB29207" w14:textId="77777777" w:rsidR="00B73EE2" w:rsidRPr="00B73EE2" w:rsidRDefault="00B73EE2" w:rsidP="00B73EE2">
      <w:p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XX. Klauzula informacyjna dotycząca przetwarzania danych osobowych</w:t>
      </w:r>
    </w:p>
    <w:p w14:paraId="2698FFD2" w14:textId="77777777" w:rsidR="00B73EE2" w:rsidRPr="00A61021" w:rsidRDefault="00B73EE2" w:rsidP="00B73EE2">
      <w:pPr>
        <w:suppressAutoHyphens/>
        <w:autoSpaceDE w:val="0"/>
        <w:autoSpaceDN w:val="0"/>
        <w:adjustRightInd w:val="0"/>
        <w:spacing w:after="0" w:line="360" w:lineRule="auto"/>
        <w:jc w:val="both"/>
        <w:rPr>
          <w:rFonts w:ascii="Times New Roman" w:eastAsia="Calibri" w:hAnsi="Times New Roman" w:cs="Times New Roman"/>
          <w:color w:val="000000"/>
        </w:rPr>
      </w:pPr>
      <w:r w:rsidRPr="00A61021">
        <w:rPr>
          <w:rFonts w:ascii="Times New Roman" w:eastAsia="Calibri" w:hAnsi="Times New Roman" w:cs="Times New Roman"/>
          <w:iCs/>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A61021">
        <w:rPr>
          <w:rFonts w:ascii="Times New Roman" w:eastAsia="Calibri" w:hAnsi="Times New Roman" w:cs="Times New Roman"/>
          <w:iCs/>
          <w:color w:val="000000"/>
        </w:rPr>
        <w:t>Dz.Urz</w:t>
      </w:r>
      <w:proofErr w:type="spellEnd"/>
      <w:r w:rsidRPr="00A61021">
        <w:rPr>
          <w:rFonts w:ascii="Times New Roman" w:eastAsia="Calibri" w:hAnsi="Times New Roman" w:cs="Times New Roman"/>
          <w:iCs/>
          <w:color w:val="000000"/>
        </w:rPr>
        <w:t xml:space="preserve">. UE L 119 z 4.5.2016 r., str. 1), dalej „RODO”, Zamawiający informuje, że: </w:t>
      </w:r>
    </w:p>
    <w:p w14:paraId="569AD6A2" w14:textId="3D424261" w:rsidR="00B73EE2" w:rsidRPr="00DE43AA"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DE43AA">
        <w:rPr>
          <w:rFonts w:ascii="Times New Roman" w:hAnsi="Times New Roman"/>
          <w:color w:val="000000"/>
        </w:rPr>
        <w:t>Administratorem Pani/Pana danych osobowych jest Gmina Wielka Wieś, pl. Wspólnoty 1,tel.12 419-17-01 e-mail: ug.@wielka-wies.pl</w:t>
      </w:r>
    </w:p>
    <w:p w14:paraId="0D28D94D" w14:textId="2449E15D"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eastAsia="Times New Roman" w:hAnsi="Times New Roman"/>
          <w:kern w:val="28"/>
          <w:lang w:eastAsia="pl-PL"/>
        </w:rPr>
      </w:pPr>
      <w:r w:rsidRPr="00A61021">
        <w:rPr>
          <w:rFonts w:ascii="Times New Roman" w:hAnsi="Times New Roman"/>
        </w:rPr>
        <w:t xml:space="preserve">W sprawach związanych z Pani/Pana danymi osobowymi proszę kontaktować się z Inspektorem Ochrony Danych (IOD) </w:t>
      </w:r>
      <w:r w:rsidRPr="00A61021">
        <w:rPr>
          <w:rFonts w:ascii="Times New Roman" w:eastAsia="Times New Roman" w:hAnsi="Times New Roman"/>
          <w:kern w:val="28"/>
          <w:lang w:eastAsia="pl-PL"/>
        </w:rPr>
        <w:t xml:space="preserve">Michałem Skowron, e-mail: </w:t>
      </w:r>
      <w:r w:rsidRPr="00A61021">
        <w:rPr>
          <w:rFonts w:ascii="Times New Roman" w:hAnsi="Times New Roman"/>
        </w:rPr>
        <w:t>skarbnik.audyt@onet.pl.</w:t>
      </w:r>
    </w:p>
    <w:p w14:paraId="6E954AB7" w14:textId="78DB9E67"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A61021">
        <w:rPr>
          <w:rFonts w:ascii="Times New Roman" w:hAnsi="Times New Roman"/>
          <w:color w:val="000000"/>
        </w:rPr>
        <w:t>Pani/Pana dane osobowe przetwarzane będą w celu przeprowadzenia postępowania i udzielenia zamówienia, prowadzenia dokumentacji księgowo-podatkowej, archiwizacji danych, dochodzenia roszczeń lub obrony przed roszczeniami.</w:t>
      </w:r>
    </w:p>
    <w:p w14:paraId="70604E88" w14:textId="4D39C010"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A61021">
        <w:rPr>
          <w:rFonts w:ascii="Times New Roman" w:hAnsi="Times New Roman"/>
          <w:color w:val="000000"/>
        </w:rPr>
        <w:t>Podstawą przetwarzania danych osobowych jest:</w:t>
      </w:r>
    </w:p>
    <w:p w14:paraId="39B1A195" w14:textId="77777777" w:rsidR="00B73EE2" w:rsidRPr="00A61021" w:rsidRDefault="00B73EE2" w:rsidP="00AD3F64">
      <w:pPr>
        <w:numPr>
          <w:ilvl w:val="0"/>
          <w:numId w:val="4"/>
        </w:numPr>
        <w:suppressAutoHyphens/>
        <w:autoSpaceDE w:val="0"/>
        <w:spacing w:after="0" w:line="360" w:lineRule="auto"/>
        <w:ind w:left="851" w:hanging="436"/>
        <w:jc w:val="both"/>
        <w:rPr>
          <w:rFonts w:ascii="Times New Roman" w:eastAsia="Calibri" w:hAnsi="Times New Roman" w:cs="Times New Roman"/>
          <w:color w:val="000000"/>
        </w:rPr>
      </w:pPr>
      <w:r w:rsidRPr="00A61021">
        <w:rPr>
          <w:rFonts w:ascii="Times New Roman" w:eastAsia="Calibri" w:hAnsi="Times New Roman" w:cs="Times New Roman"/>
          <w:color w:val="000000"/>
        </w:rPr>
        <w:t xml:space="preserve">ustawa z dnia 11.09.2019 r. </w:t>
      </w:r>
      <w:r w:rsidRPr="00A61021">
        <w:rPr>
          <w:rFonts w:ascii="Times New Roman" w:eastAsia="Liberation Serif" w:hAnsi="Times New Roman" w:cs="Times New Roman"/>
          <w:color w:val="000000"/>
        </w:rPr>
        <w:t>–</w:t>
      </w:r>
      <w:r w:rsidRPr="00A61021">
        <w:rPr>
          <w:rFonts w:ascii="Times New Roman" w:eastAsia="Calibri" w:hAnsi="Times New Roman" w:cs="Times New Roman"/>
          <w:color w:val="000000"/>
        </w:rPr>
        <w:t xml:space="preserve"> Prawo zamówień publicznych;</w:t>
      </w:r>
    </w:p>
    <w:p w14:paraId="6E909370" w14:textId="77777777" w:rsidR="00B73EE2" w:rsidRPr="00A61021" w:rsidRDefault="00B73EE2" w:rsidP="00AD3F64">
      <w:pPr>
        <w:numPr>
          <w:ilvl w:val="0"/>
          <w:numId w:val="4"/>
        </w:numPr>
        <w:suppressAutoHyphens/>
        <w:autoSpaceDE w:val="0"/>
        <w:spacing w:after="0" w:line="360" w:lineRule="auto"/>
        <w:ind w:left="851" w:hanging="436"/>
        <w:jc w:val="both"/>
        <w:rPr>
          <w:rFonts w:ascii="Times New Roman" w:eastAsia="Calibri" w:hAnsi="Times New Roman" w:cs="Times New Roman"/>
          <w:color w:val="000000"/>
        </w:rPr>
      </w:pPr>
      <w:r w:rsidRPr="00A61021">
        <w:rPr>
          <w:rFonts w:ascii="Times New Roman" w:eastAsia="Calibri" w:hAnsi="Times New Roman" w:cs="Times New Roman"/>
          <w:color w:val="000000"/>
        </w:rPr>
        <w:t>ustawa z dnia 27.08.2009 r. o finansach publicznych;</w:t>
      </w:r>
    </w:p>
    <w:p w14:paraId="3B752660" w14:textId="77777777" w:rsidR="00B73EE2" w:rsidRPr="00A61021" w:rsidRDefault="00B73EE2" w:rsidP="00AD3F64">
      <w:pPr>
        <w:numPr>
          <w:ilvl w:val="0"/>
          <w:numId w:val="4"/>
        </w:numPr>
        <w:suppressAutoHyphens/>
        <w:autoSpaceDE w:val="0"/>
        <w:spacing w:after="0" w:line="360" w:lineRule="auto"/>
        <w:ind w:left="851" w:hanging="436"/>
        <w:jc w:val="both"/>
        <w:rPr>
          <w:rFonts w:ascii="Times New Roman" w:eastAsia="Calibri" w:hAnsi="Times New Roman" w:cs="Times New Roman"/>
          <w:color w:val="000000"/>
        </w:rPr>
      </w:pPr>
      <w:r w:rsidRPr="00A61021">
        <w:rPr>
          <w:rFonts w:ascii="Times New Roman" w:eastAsia="Calibri" w:hAnsi="Times New Roman" w:cs="Times New Roman"/>
          <w:color w:val="000000"/>
        </w:rPr>
        <w:t>ustawa z dnia 14.07.1983 r. o narodowym zasobie archiwalnym i archiwach;</w:t>
      </w:r>
    </w:p>
    <w:p w14:paraId="184DFFED" w14:textId="77777777" w:rsidR="00B73EE2" w:rsidRPr="00A61021" w:rsidRDefault="00B73EE2" w:rsidP="00AD3F64">
      <w:pPr>
        <w:numPr>
          <w:ilvl w:val="0"/>
          <w:numId w:val="4"/>
        </w:numPr>
        <w:suppressAutoHyphens/>
        <w:autoSpaceDE w:val="0"/>
        <w:spacing w:after="0" w:line="360" w:lineRule="auto"/>
        <w:ind w:left="851" w:hanging="436"/>
        <w:jc w:val="both"/>
        <w:rPr>
          <w:rFonts w:ascii="Times New Roman" w:eastAsia="Calibri" w:hAnsi="Times New Roman" w:cs="Times New Roman"/>
          <w:color w:val="000000"/>
        </w:rPr>
      </w:pPr>
      <w:r w:rsidRPr="00A61021">
        <w:rPr>
          <w:rFonts w:ascii="Times New Roman" w:eastAsia="Calibri" w:hAnsi="Times New Roman" w:cs="Times New Roman"/>
          <w:color w:val="000000"/>
        </w:rPr>
        <w:t xml:space="preserve">art. 6 pkt.1 lit. c RODO </w:t>
      </w:r>
    </w:p>
    <w:p w14:paraId="035FF2C7" w14:textId="4FD26B74" w:rsidR="00B73EE2" w:rsidRPr="00DE43AA" w:rsidRDefault="00B73EE2" w:rsidP="00AD3F64">
      <w:pPr>
        <w:pStyle w:val="Akapitzlist"/>
        <w:numPr>
          <w:ilvl w:val="0"/>
          <w:numId w:val="66"/>
        </w:numPr>
        <w:suppressAutoHyphens/>
        <w:autoSpaceDE w:val="0"/>
        <w:autoSpaceDN w:val="0"/>
        <w:adjustRightInd w:val="0"/>
        <w:spacing w:after="0" w:line="360" w:lineRule="auto"/>
        <w:jc w:val="both"/>
        <w:rPr>
          <w:rFonts w:ascii="Times New Roman" w:hAnsi="Times New Roman"/>
          <w:color w:val="000000"/>
        </w:rPr>
      </w:pPr>
      <w:r w:rsidRPr="00DE43AA">
        <w:rPr>
          <w:rFonts w:ascii="Times New Roman" w:hAnsi="Times New Roman"/>
          <w:color w:val="000000"/>
        </w:rPr>
        <w:lastRenderedPageBreak/>
        <w:t>przetwarzanie jest niezbędne do wypełnienia obowiązku prawnego ciążącego na administratorze.</w:t>
      </w:r>
    </w:p>
    <w:p w14:paraId="12F1814E" w14:textId="56864EB3"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A61021">
        <w:rPr>
          <w:rFonts w:ascii="Times New Roman" w:hAnsi="Times New Roman"/>
          <w:color w:val="000000"/>
        </w:rPr>
        <w:t>Odbiorca lub kategorie odbiorców: podmioty upoważnione na podstawie zawartych umów powierzenia oraz uprawnione na mocy obowiązujących przepisów prawa, w szczególności osoby lub podmioty, którym zostanie udostępniona dokumentacja postępowania na podstawie art. 18 oraz art. 74</w:t>
      </w:r>
      <w:r w:rsidRPr="00A61021">
        <w:rPr>
          <w:rFonts w:ascii="Times New Roman" w:eastAsia="Liberation Serif" w:hAnsi="Times New Roman"/>
          <w:color w:val="000000"/>
        </w:rPr>
        <w:t>–</w:t>
      </w:r>
      <w:r w:rsidRPr="00A61021">
        <w:rPr>
          <w:rFonts w:ascii="Times New Roman" w:hAnsi="Times New Roman"/>
          <w:color w:val="000000"/>
        </w:rPr>
        <w:t>76 PZP. Zasada jawności ma zastosowanie do wszystkich danych osobowych, z wyjątkiem danych, o których mowa w art. 9 ust. 1 RODO (szczególna kategoria danych).</w:t>
      </w:r>
    </w:p>
    <w:p w14:paraId="55FA4BFA" w14:textId="0676FF36"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A61021">
        <w:rPr>
          <w:rFonts w:ascii="Times New Roman" w:hAnsi="Times New Roman"/>
          <w:color w:val="000000"/>
        </w:rPr>
        <w:t>Pani/Pana dane osobowe będą przetwarzane przez okres niezbędny do realizacji celu przetwarzania oraz przez okres wynikający z przepisów, w szczególności z przepisów  w sprawie instrukcji kancelaryjnej, jednolitych rzeczowych wykazów akt oraz instrukcji w sprawie organizacji i zakresu działania archiwów zakładowych, w szczególności zgodnie z art. 78 ust. 1 i 4 PZP przez okres 4 lat od dnia zakończenia postępowania o udzielenie zamówienia, a jeżeli okres obowiązywania umowy w sprawie zamówienia publicznego przekracza 4 lata – przez cały okres obowiązywania umowy.</w:t>
      </w:r>
    </w:p>
    <w:p w14:paraId="7E4189F6" w14:textId="34DD528D"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A61021">
        <w:rPr>
          <w:rFonts w:ascii="Times New Roman" w:hAnsi="Times New Roman"/>
          <w:color w:val="000000"/>
        </w:rPr>
        <w:t>Posiada Pani/Pan prawo:</w:t>
      </w:r>
    </w:p>
    <w:p w14:paraId="3356A1E5" w14:textId="77777777" w:rsidR="00B73EE2" w:rsidRPr="00A61021" w:rsidRDefault="00B73EE2" w:rsidP="00AD3F64">
      <w:pPr>
        <w:numPr>
          <w:ilvl w:val="0"/>
          <w:numId w:val="76"/>
        </w:numPr>
        <w:suppressAutoHyphens/>
        <w:autoSpaceDE w:val="0"/>
        <w:spacing w:after="0" w:line="360" w:lineRule="auto"/>
        <w:jc w:val="both"/>
        <w:rPr>
          <w:rFonts w:ascii="Times New Roman" w:eastAsia="Calibri" w:hAnsi="Times New Roman" w:cs="Times New Roman"/>
          <w:color w:val="000000"/>
        </w:rPr>
      </w:pPr>
      <w:r w:rsidRPr="00A61021">
        <w:rPr>
          <w:rFonts w:ascii="Times New Roman" w:eastAsia="Calibri" w:hAnsi="Times New Roman" w:cs="Times New Roman"/>
          <w:color w:val="000000"/>
        </w:rPr>
        <w:t>żądania dostępu do danych; w przypadku gdy wykonanie tego obowiązku, wymagałoby niewspółmiernie dużego wysiłku, Zamawiający może, zgodnie z art. 75 PZP, żądać od osoby, której dane dotyczą, wskazania dodatkowych informacji mających na celu sprecyzowanie nazwy lub daty zakończonego postępowania o udzielenie zamówienia;</w:t>
      </w:r>
    </w:p>
    <w:p w14:paraId="1D8DAE07" w14:textId="77777777" w:rsidR="00B73EE2" w:rsidRPr="00A61021" w:rsidRDefault="00B73EE2" w:rsidP="00AD3F64">
      <w:pPr>
        <w:numPr>
          <w:ilvl w:val="0"/>
          <w:numId w:val="76"/>
        </w:numPr>
        <w:suppressAutoHyphens/>
        <w:autoSpaceDE w:val="0"/>
        <w:spacing w:after="0" w:line="360" w:lineRule="auto"/>
        <w:jc w:val="both"/>
        <w:rPr>
          <w:rFonts w:ascii="Times New Roman" w:eastAsia="Calibri" w:hAnsi="Times New Roman" w:cs="Times New Roman"/>
          <w:color w:val="000000"/>
        </w:rPr>
      </w:pPr>
      <w:r w:rsidRPr="00A61021">
        <w:rPr>
          <w:rFonts w:ascii="Times New Roman" w:eastAsia="Calibri" w:hAnsi="Times New Roman" w:cs="Times New Roman"/>
          <w:color w:val="000000"/>
        </w:rPr>
        <w:t>żądania sprostowania lub uzupełnienia danych osobowych; zgodnie z art. 76 PZP wykonanie tego obowiązku nie może naruszać integralności protokołu postępowania oraz jego załączników;</w:t>
      </w:r>
    </w:p>
    <w:p w14:paraId="5F5A023B" w14:textId="77777777" w:rsidR="00B73EE2" w:rsidRPr="00A61021" w:rsidRDefault="00B73EE2" w:rsidP="00AD3F64">
      <w:pPr>
        <w:numPr>
          <w:ilvl w:val="0"/>
          <w:numId w:val="76"/>
        </w:numPr>
        <w:suppressAutoHyphens/>
        <w:autoSpaceDE w:val="0"/>
        <w:spacing w:after="0" w:line="360" w:lineRule="auto"/>
        <w:jc w:val="both"/>
        <w:rPr>
          <w:rFonts w:ascii="Times New Roman" w:eastAsia="Calibri" w:hAnsi="Times New Roman" w:cs="Times New Roman"/>
          <w:color w:val="000000"/>
        </w:rPr>
      </w:pPr>
      <w:r w:rsidRPr="00A61021">
        <w:rPr>
          <w:rFonts w:ascii="Times New Roman" w:eastAsia="Calibri" w:hAnsi="Times New Roman" w:cs="Times New Roman"/>
          <w:color w:val="000000"/>
        </w:rPr>
        <w:t>usunięcia danych w przypadku, gdy dane osobowe nie są już niezbędne do celów, w których zostały zebrane lub w inny sposób przetwarzane;</w:t>
      </w:r>
    </w:p>
    <w:p w14:paraId="1B147A69" w14:textId="77777777" w:rsidR="00B73EE2" w:rsidRPr="00A61021" w:rsidRDefault="00B73EE2" w:rsidP="00AD3F64">
      <w:pPr>
        <w:numPr>
          <w:ilvl w:val="0"/>
          <w:numId w:val="76"/>
        </w:numPr>
        <w:suppressAutoHyphens/>
        <w:autoSpaceDE w:val="0"/>
        <w:spacing w:after="0" w:line="360" w:lineRule="auto"/>
        <w:jc w:val="both"/>
        <w:rPr>
          <w:rFonts w:ascii="Times New Roman" w:eastAsia="Calibri" w:hAnsi="Times New Roman" w:cs="Times New Roman"/>
          <w:color w:val="000000"/>
        </w:rPr>
      </w:pPr>
      <w:r w:rsidRPr="00A61021">
        <w:rPr>
          <w:rFonts w:ascii="Times New Roman" w:eastAsia="Calibri" w:hAnsi="Times New Roman" w:cs="Times New Roman"/>
          <w:color w:val="000000"/>
        </w:rPr>
        <w:t>żądania ograniczenia przetwarzania danych osobowych; zgodnie z art. 74 ust. 3 PZP wykonanie tego obowiązku nie ogranicza przetwarzania danych osobowych do dnia zakończenie postępowania o udzielenie zamówienia.</w:t>
      </w:r>
    </w:p>
    <w:p w14:paraId="7BA8D3F9" w14:textId="4C63B316"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A61021">
        <w:rPr>
          <w:rFonts w:ascii="Times New Roman" w:hAnsi="Times New Roman"/>
          <w:color w:val="000000"/>
        </w:rPr>
        <w:t>Przysługuje Pani/Pan prawo do wniesienia skargi do organu nadzorczego, tj. Urzędu Ochrony Danych Osobowych, ul. Stawki 2, 00-913 Warszawa.</w:t>
      </w:r>
    </w:p>
    <w:p w14:paraId="16D902C0" w14:textId="5D5F6676"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A61021">
        <w:rPr>
          <w:rFonts w:ascii="Times New Roman" w:hAnsi="Times New Roman"/>
          <w:color w:val="000000"/>
        </w:rPr>
        <w:t>Pani/Pana dane osobowe nie będą poddawane zautomatyzowanemu podejmowaniu decyzji, w tym również profilowaniu.</w:t>
      </w:r>
    </w:p>
    <w:p w14:paraId="1E4B4D01" w14:textId="70905ADE"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A61021">
        <w:rPr>
          <w:rFonts w:ascii="Times New Roman" w:hAnsi="Times New Roman"/>
          <w:color w:val="000000"/>
        </w:rPr>
        <w:t>Pani/Pana dane osobowe nie będą przekazywane do państw trzecich.</w:t>
      </w:r>
    </w:p>
    <w:p w14:paraId="49D5DD41" w14:textId="2A2A7139"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color w:val="000000"/>
        </w:rPr>
      </w:pPr>
      <w:r w:rsidRPr="00A61021">
        <w:rPr>
          <w:rFonts w:ascii="Times New Roman" w:hAnsi="Times New Roman"/>
          <w:color w:val="000000"/>
        </w:rPr>
        <w:t>Podanie danych osobowych jest wymogiem ustawowym określonym w przepisach PZP, związanych z udziałem w postępowaniu o udzielenie zamówienia; konsekwencje niepodania określonych danych wynikają z PZP.</w:t>
      </w:r>
    </w:p>
    <w:p w14:paraId="2C95E1CD" w14:textId="3149CA50" w:rsidR="00B73EE2" w:rsidRPr="00A61021" w:rsidRDefault="00B73EE2" w:rsidP="00AD3F64">
      <w:pPr>
        <w:pStyle w:val="Akapitzlist"/>
        <w:numPr>
          <w:ilvl w:val="0"/>
          <w:numId w:val="75"/>
        </w:numPr>
        <w:suppressAutoHyphens/>
        <w:autoSpaceDE w:val="0"/>
        <w:spacing w:after="0" w:line="360" w:lineRule="auto"/>
        <w:ind w:left="426"/>
        <w:jc w:val="both"/>
        <w:rPr>
          <w:rFonts w:ascii="Times New Roman" w:hAnsi="Times New Roman"/>
        </w:rPr>
      </w:pPr>
      <w:r w:rsidRPr="00A61021">
        <w:rPr>
          <w:rFonts w:ascii="Times New Roman" w:hAnsi="Times New Roman"/>
          <w:color w:val="000000"/>
        </w:rPr>
        <w:t>Jednocześnie</w:t>
      </w:r>
      <w:r w:rsidRPr="00A61021">
        <w:rPr>
          <w:rFonts w:ascii="Times New Roman" w:hAnsi="Times New Roman"/>
          <w:color w:val="000000"/>
          <w:lang w:eastAsia="pl-PL"/>
        </w:rPr>
        <w:t xml:space="preserve"> Zamawiający przypomina o ciążącym na Pani/Panu obowiązku informacyjnym wynikającym z art. 14 RODO względem osób fizycznych, których dane przekazane zostaną </w:t>
      </w:r>
      <w:r w:rsidRPr="00A61021">
        <w:rPr>
          <w:rFonts w:ascii="Times New Roman" w:hAnsi="Times New Roman"/>
          <w:color w:val="000000"/>
          <w:lang w:eastAsia="pl-PL"/>
        </w:rPr>
        <w:lastRenderedPageBreak/>
        <w:t>Zamawiającemu w związku z prowadzonym postępowaniem i które Zamawiający pośrednio pozyska od Wykonawcy biorącego udział w postępowaniu, chyba że ma zastosowanie co najmniej jedno z </w:t>
      </w:r>
      <w:proofErr w:type="spellStart"/>
      <w:r w:rsidRPr="00A61021">
        <w:rPr>
          <w:rFonts w:ascii="Times New Roman" w:hAnsi="Times New Roman"/>
          <w:color w:val="000000"/>
          <w:lang w:eastAsia="pl-PL"/>
        </w:rPr>
        <w:t>wyłączeń</w:t>
      </w:r>
      <w:proofErr w:type="spellEnd"/>
      <w:r w:rsidRPr="00A61021">
        <w:rPr>
          <w:rFonts w:ascii="Times New Roman" w:hAnsi="Times New Roman"/>
          <w:color w:val="000000"/>
          <w:lang w:eastAsia="pl-PL"/>
        </w:rPr>
        <w:t xml:space="preserve">, o których mowa w art. 14 ust. 5 RODO. </w:t>
      </w:r>
    </w:p>
    <w:p w14:paraId="0D04517D" w14:textId="77777777" w:rsidR="00B73EE2" w:rsidRPr="00B73EE2" w:rsidRDefault="00B73EE2" w:rsidP="00B73EE2">
      <w:p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b/>
          <w:sz w:val="24"/>
          <w:szCs w:val="24"/>
        </w:rPr>
        <w:t>XXIII. Załączniki do SWZ</w:t>
      </w:r>
    </w:p>
    <w:p w14:paraId="79B6DDFB" w14:textId="77777777" w:rsidR="00B73EE2" w:rsidRDefault="00B73EE2" w:rsidP="00B73EE2">
      <w:pPr>
        <w:suppressAutoHyphens/>
        <w:spacing w:after="0" w:line="360" w:lineRule="auto"/>
        <w:rPr>
          <w:rFonts w:ascii="Times New Roman" w:eastAsia="Calibri" w:hAnsi="Times New Roman" w:cs="Times New Roman"/>
        </w:rPr>
      </w:pPr>
      <w:r w:rsidRPr="00A61021">
        <w:rPr>
          <w:rFonts w:ascii="Times New Roman" w:eastAsia="Calibri" w:hAnsi="Times New Roman" w:cs="Times New Roman"/>
        </w:rPr>
        <w:t>Wymienione niżej załączniki stanowią integralną część SWZ:</w:t>
      </w:r>
    </w:p>
    <w:p w14:paraId="2B91D9AE" w14:textId="77777777" w:rsidR="009B7ED6" w:rsidRPr="00A61021" w:rsidRDefault="009B7ED6" w:rsidP="00B73EE2">
      <w:pPr>
        <w:suppressAutoHyphens/>
        <w:spacing w:after="0" w:line="360" w:lineRule="auto"/>
        <w:rPr>
          <w:rFonts w:ascii="Times New Roman" w:eastAsia="Calibri" w:hAnsi="Times New Roman" w:cs="Times New Roman"/>
        </w:rPr>
      </w:pPr>
    </w:p>
    <w:p w14:paraId="1558A32F" w14:textId="5DC02512" w:rsidR="009B7ED6" w:rsidRDefault="009B7ED6" w:rsidP="00AD3F64">
      <w:pPr>
        <w:pStyle w:val="Akapitzlist"/>
        <w:numPr>
          <w:ilvl w:val="0"/>
          <w:numId w:val="77"/>
        </w:numPr>
        <w:suppressAutoHyphens/>
        <w:spacing w:after="0" w:line="360" w:lineRule="auto"/>
        <w:ind w:left="426"/>
        <w:jc w:val="both"/>
        <w:rPr>
          <w:rFonts w:ascii="Times New Roman" w:hAnsi="Times New Roman"/>
          <w:lang w:eastAsia="ar-SA"/>
        </w:rPr>
      </w:pPr>
      <w:r>
        <w:rPr>
          <w:rFonts w:ascii="Times New Roman" w:hAnsi="Times New Roman"/>
          <w:lang w:val="pl-PL" w:eastAsia="ar-SA"/>
        </w:rPr>
        <w:t xml:space="preserve">Formularz OFERTA – Załącznik nr 1 do SWZ </w:t>
      </w:r>
    </w:p>
    <w:p w14:paraId="4C7B75B4" w14:textId="6379B581" w:rsidR="00B73EE2" w:rsidRPr="00A61021" w:rsidRDefault="00B23765" w:rsidP="00AD3F64">
      <w:pPr>
        <w:pStyle w:val="Akapitzlist"/>
        <w:numPr>
          <w:ilvl w:val="0"/>
          <w:numId w:val="77"/>
        </w:numPr>
        <w:suppressAutoHyphens/>
        <w:spacing w:after="0" w:line="360" w:lineRule="auto"/>
        <w:ind w:left="426"/>
        <w:jc w:val="both"/>
        <w:rPr>
          <w:rFonts w:ascii="Times New Roman" w:hAnsi="Times New Roman"/>
          <w:lang w:eastAsia="ar-SA"/>
        </w:rPr>
      </w:pPr>
      <w:r w:rsidRPr="00A61021">
        <w:rPr>
          <w:rFonts w:ascii="Times New Roman" w:hAnsi="Times New Roman"/>
          <w:lang w:eastAsia="ar-SA"/>
        </w:rPr>
        <w:t>Oświadczenie</w:t>
      </w:r>
      <w:r w:rsidR="00B73EE2" w:rsidRPr="00A61021">
        <w:rPr>
          <w:rFonts w:ascii="Times New Roman" w:hAnsi="Times New Roman"/>
          <w:lang w:eastAsia="ar-SA"/>
        </w:rPr>
        <w:t xml:space="preserve"> o spełnieniu warunków udziału w postepowaniu i braku podstaw wykluczenia – Zał. Nr 2 do SWZ</w:t>
      </w:r>
    </w:p>
    <w:p w14:paraId="375F5E92" w14:textId="2F4CB651" w:rsidR="00B73EE2" w:rsidRPr="00A61021" w:rsidRDefault="00B73EE2" w:rsidP="00AD3F64">
      <w:pPr>
        <w:pStyle w:val="Akapitzlist"/>
        <w:numPr>
          <w:ilvl w:val="0"/>
          <w:numId w:val="77"/>
        </w:numPr>
        <w:suppressAutoHyphens/>
        <w:spacing w:after="0" w:line="360" w:lineRule="auto"/>
        <w:ind w:left="426"/>
        <w:jc w:val="both"/>
        <w:rPr>
          <w:rFonts w:ascii="Times New Roman" w:hAnsi="Times New Roman"/>
          <w:lang w:eastAsia="ar-SA"/>
        </w:rPr>
      </w:pPr>
      <w:r w:rsidRPr="00A61021">
        <w:rPr>
          <w:rFonts w:ascii="Times New Roman" w:hAnsi="Times New Roman"/>
          <w:lang w:eastAsia="ar-SA"/>
        </w:rPr>
        <w:t>Oświadczenie o spełnieniu warunków udziału w postepowaniu i braku podstaw wykluczenia podmiotu trzeciego – Zał. Nr 3 do SWZ.</w:t>
      </w:r>
    </w:p>
    <w:p w14:paraId="60BBDB42" w14:textId="4ECA090E" w:rsidR="00B73EE2" w:rsidRPr="00A61021" w:rsidRDefault="003E38B2" w:rsidP="00AD3F64">
      <w:pPr>
        <w:pStyle w:val="Akapitzlist"/>
        <w:numPr>
          <w:ilvl w:val="0"/>
          <w:numId w:val="77"/>
        </w:numPr>
        <w:suppressAutoHyphens/>
        <w:spacing w:after="0" w:line="360" w:lineRule="auto"/>
        <w:ind w:left="426"/>
        <w:jc w:val="both"/>
        <w:rPr>
          <w:rFonts w:ascii="Times New Roman" w:hAnsi="Times New Roman"/>
          <w:lang w:eastAsia="ar-SA"/>
        </w:rPr>
      </w:pPr>
      <w:r>
        <w:rPr>
          <w:rFonts w:ascii="Times New Roman" w:hAnsi="Times New Roman"/>
          <w:lang w:eastAsia="ar-SA"/>
        </w:rPr>
        <w:t>Wykaz osób</w:t>
      </w:r>
      <w:r w:rsidR="00B73EE2" w:rsidRPr="00A61021">
        <w:rPr>
          <w:rFonts w:ascii="Times New Roman" w:hAnsi="Times New Roman"/>
          <w:lang w:eastAsia="ar-SA"/>
        </w:rPr>
        <w:t xml:space="preserve"> – Zał. Nr 4 do SWZ</w:t>
      </w:r>
    </w:p>
    <w:p w14:paraId="21D7531D" w14:textId="6C2BA488" w:rsidR="00B73EE2" w:rsidRPr="00A61021" w:rsidRDefault="00B73EE2" w:rsidP="00AD3F64">
      <w:pPr>
        <w:pStyle w:val="Akapitzlist"/>
        <w:numPr>
          <w:ilvl w:val="0"/>
          <w:numId w:val="77"/>
        </w:numPr>
        <w:suppressAutoHyphens/>
        <w:spacing w:after="0" w:line="360" w:lineRule="auto"/>
        <w:ind w:left="426"/>
        <w:jc w:val="both"/>
        <w:rPr>
          <w:rFonts w:ascii="Times New Roman" w:hAnsi="Times New Roman"/>
          <w:lang w:eastAsia="ar-SA"/>
        </w:rPr>
      </w:pPr>
      <w:r w:rsidRPr="00A61021">
        <w:rPr>
          <w:rFonts w:ascii="Times New Roman" w:hAnsi="Times New Roman"/>
          <w:lang w:eastAsia="ar-SA"/>
        </w:rPr>
        <w:t>Wykaz Usług – Zał. Nr 5 do SWZ</w:t>
      </w:r>
    </w:p>
    <w:p w14:paraId="5C9C34BC" w14:textId="3BA19B73" w:rsidR="00B73EE2" w:rsidRPr="00A61021" w:rsidRDefault="00B73EE2" w:rsidP="00AD3F64">
      <w:pPr>
        <w:pStyle w:val="Akapitzlist"/>
        <w:numPr>
          <w:ilvl w:val="0"/>
          <w:numId w:val="77"/>
        </w:numPr>
        <w:suppressAutoHyphens/>
        <w:spacing w:after="0" w:line="360" w:lineRule="auto"/>
        <w:ind w:left="426"/>
        <w:jc w:val="both"/>
        <w:rPr>
          <w:rFonts w:ascii="Times New Roman" w:hAnsi="Times New Roman"/>
        </w:rPr>
      </w:pPr>
      <w:r w:rsidRPr="00A61021">
        <w:rPr>
          <w:rFonts w:ascii="Times New Roman" w:hAnsi="Times New Roman"/>
        </w:rPr>
        <w:t>Oświadczenia Wykonawcy, w zakresie art. 108 ust. 1 pkt 5 ustawy, o braku przynależności do tej samej grupy kapitałowej – Zał. Nr 6 do SWZ.</w:t>
      </w:r>
    </w:p>
    <w:p w14:paraId="6F9FE8C9" w14:textId="029EC8FA" w:rsidR="00B73EE2" w:rsidRPr="00A61021" w:rsidRDefault="00B73EE2" w:rsidP="00AD3F64">
      <w:pPr>
        <w:pStyle w:val="Akapitzlist"/>
        <w:numPr>
          <w:ilvl w:val="0"/>
          <w:numId w:val="77"/>
        </w:numPr>
        <w:suppressAutoHyphens/>
        <w:spacing w:after="0" w:line="360" w:lineRule="auto"/>
        <w:ind w:left="426"/>
        <w:jc w:val="both"/>
        <w:rPr>
          <w:rFonts w:ascii="Times New Roman" w:hAnsi="Times New Roman"/>
        </w:rPr>
      </w:pPr>
      <w:r w:rsidRPr="00A61021">
        <w:rPr>
          <w:rFonts w:ascii="Times New Roman" w:hAnsi="Times New Roman"/>
        </w:rPr>
        <w:t>Zobowiązanie Podmiotu udostępniającego zasoby – Zał. Nr 7 do SWZ</w:t>
      </w:r>
    </w:p>
    <w:p w14:paraId="64B254B6" w14:textId="6AF9163B" w:rsidR="00B73EE2" w:rsidRPr="00A61021" w:rsidRDefault="002C4783" w:rsidP="00AD3F64">
      <w:pPr>
        <w:pStyle w:val="Akapitzlist"/>
        <w:numPr>
          <w:ilvl w:val="0"/>
          <w:numId w:val="77"/>
        </w:numPr>
        <w:suppressAutoHyphens/>
        <w:spacing w:after="0" w:line="360" w:lineRule="auto"/>
        <w:ind w:left="426"/>
        <w:jc w:val="both"/>
        <w:rPr>
          <w:rFonts w:ascii="Times New Roman" w:hAnsi="Times New Roman"/>
        </w:rPr>
      </w:pPr>
      <w:r w:rsidRPr="00A61021">
        <w:rPr>
          <w:rFonts w:ascii="Times New Roman" w:hAnsi="Times New Roman"/>
        </w:rPr>
        <w:t>Oświadczenie</w:t>
      </w:r>
      <w:r w:rsidR="00B73EE2" w:rsidRPr="00A61021">
        <w:rPr>
          <w:rFonts w:ascii="Times New Roman" w:hAnsi="Times New Roman"/>
        </w:rPr>
        <w:t xml:space="preserve"> podmiotów wspólnie ubiegających się o udzielenie zamówienia – Zał. Nr 8 do SWZ </w:t>
      </w:r>
    </w:p>
    <w:p w14:paraId="2868C753" w14:textId="5E709C18" w:rsidR="00B73EE2" w:rsidRPr="00A61021" w:rsidRDefault="00B73EE2" w:rsidP="00AD3F64">
      <w:pPr>
        <w:pStyle w:val="Akapitzlist"/>
        <w:numPr>
          <w:ilvl w:val="0"/>
          <w:numId w:val="77"/>
        </w:numPr>
        <w:suppressAutoHyphens/>
        <w:spacing w:after="0" w:line="360" w:lineRule="auto"/>
        <w:ind w:left="426"/>
        <w:jc w:val="both"/>
        <w:rPr>
          <w:rFonts w:ascii="Times New Roman" w:hAnsi="Times New Roman"/>
          <w:lang w:eastAsia="ar-SA"/>
        </w:rPr>
      </w:pPr>
      <w:r w:rsidRPr="00A61021">
        <w:rPr>
          <w:rFonts w:ascii="Times New Roman" w:hAnsi="Times New Roman"/>
        </w:rPr>
        <w:t>Projektowane</w:t>
      </w:r>
      <w:r w:rsidRPr="00A61021">
        <w:rPr>
          <w:rFonts w:ascii="Times New Roman" w:hAnsi="Times New Roman"/>
          <w:lang w:eastAsia="ar-SA"/>
        </w:rPr>
        <w:t xml:space="preserve"> postanowienia umowne, które zostaną wprowadzone do treści umowy </w:t>
      </w:r>
      <w:r w:rsidR="002C4783">
        <w:rPr>
          <w:rFonts w:ascii="Times New Roman" w:hAnsi="Times New Roman"/>
          <w:lang w:eastAsia="ar-SA"/>
        </w:rPr>
        <w:t>–</w:t>
      </w:r>
      <w:r w:rsidRPr="00A61021">
        <w:rPr>
          <w:rFonts w:ascii="Times New Roman" w:hAnsi="Times New Roman"/>
          <w:lang w:eastAsia="ar-SA"/>
        </w:rPr>
        <w:t xml:space="preserve"> Zał. Nr 9 do SWZ </w:t>
      </w:r>
    </w:p>
    <w:p w14:paraId="56B382A2" w14:textId="14F38E11" w:rsidR="00B73EE2" w:rsidRPr="00A61021" w:rsidRDefault="00B73EE2" w:rsidP="00AD3F64">
      <w:pPr>
        <w:pStyle w:val="Akapitzlist"/>
        <w:numPr>
          <w:ilvl w:val="0"/>
          <w:numId w:val="77"/>
        </w:numPr>
        <w:suppressAutoHyphens/>
        <w:spacing w:after="0" w:line="360" w:lineRule="auto"/>
        <w:ind w:left="426"/>
        <w:jc w:val="both"/>
        <w:rPr>
          <w:rFonts w:ascii="Times New Roman" w:hAnsi="Times New Roman"/>
          <w:lang w:eastAsia="ar-SA"/>
        </w:rPr>
      </w:pPr>
      <w:r w:rsidRPr="00A61021">
        <w:rPr>
          <w:rFonts w:ascii="Times New Roman" w:hAnsi="Times New Roman"/>
        </w:rPr>
        <w:t>Link</w:t>
      </w:r>
      <w:r w:rsidR="002C4783">
        <w:rPr>
          <w:rFonts w:ascii="Times New Roman" w:hAnsi="Times New Roman"/>
        </w:rPr>
        <w:t xml:space="preserve"> </w:t>
      </w:r>
      <w:r w:rsidRPr="00A61021">
        <w:rPr>
          <w:rFonts w:ascii="Times New Roman" w:hAnsi="Times New Roman"/>
        </w:rPr>
        <w:t>do</w:t>
      </w:r>
      <w:r w:rsidRPr="00A61021">
        <w:rPr>
          <w:rFonts w:ascii="Times New Roman" w:hAnsi="Times New Roman"/>
          <w:lang w:eastAsia="ar-SA"/>
        </w:rPr>
        <w:t xml:space="preserve"> strony zamówienia i identyfikator zamówienia </w:t>
      </w:r>
      <w:r w:rsidR="002C4783">
        <w:rPr>
          <w:rFonts w:ascii="Times New Roman" w:hAnsi="Times New Roman"/>
          <w:lang w:eastAsia="ar-SA"/>
        </w:rPr>
        <w:t>–</w:t>
      </w:r>
      <w:r w:rsidRPr="00A61021">
        <w:rPr>
          <w:rFonts w:ascii="Times New Roman" w:hAnsi="Times New Roman"/>
          <w:lang w:eastAsia="ar-SA"/>
        </w:rPr>
        <w:t xml:space="preserve"> Zał</w:t>
      </w:r>
      <w:r w:rsidR="002C4783">
        <w:rPr>
          <w:rFonts w:ascii="Times New Roman" w:hAnsi="Times New Roman"/>
          <w:lang w:eastAsia="ar-SA"/>
        </w:rPr>
        <w:t>.</w:t>
      </w:r>
      <w:r w:rsidRPr="00A61021">
        <w:rPr>
          <w:rFonts w:ascii="Times New Roman" w:hAnsi="Times New Roman"/>
          <w:lang w:eastAsia="ar-SA"/>
        </w:rPr>
        <w:t xml:space="preserve"> nr 10 do SWZ </w:t>
      </w:r>
    </w:p>
    <w:p w14:paraId="3FA765A1" w14:textId="77777777" w:rsidR="00B73EE2" w:rsidRPr="00B73EE2" w:rsidRDefault="00B73EE2" w:rsidP="00B73EE2">
      <w:pPr>
        <w:widowControl w:val="0"/>
        <w:tabs>
          <w:tab w:val="right" w:leader="dot" w:pos="8674"/>
        </w:tabs>
        <w:suppressAutoHyphens/>
        <w:autoSpaceDE w:val="0"/>
        <w:autoSpaceDN w:val="0"/>
        <w:adjustRightInd w:val="0"/>
        <w:spacing w:after="0" w:line="360" w:lineRule="auto"/>
        <w:jc w:val="both"/>
        <w:textAlignment w:val="center"/>
        <w:rPr>
          <w:rFonts w:ascii="Times New Roman" w:eastAsia="Times New Roman" w:hAnsi="Times New Roman" w:cs="Times New Roman"/>
          <w:color w:val="000000"/>
          <w:sz w:val="24"/>
          <w:szCs w:val="24"/>
          <w:lang w:eastAsia="pl-PL"/>
        </w:rPr>
      </w:pPr>
      <w:r w:rsidRPr="00B73EE2">
        <w:rPr>
          <w:rFonts w:ascii="Times New Roman" w:eastAsia="Times New Roman" w:hAnsi="Times New Roman" w:cs="Times New Roman"/>
          <w:color w:val="000000"/>
          <w:sz w:val="24"/>
          <w:szCs w:val="24"/>
          <w:vertAlign w:val="superscript"/>
          <w:lang w:eastAsia="pl-PL"/>
        </w:rPr>
        <w:t>*</w:t>
      </w:r>
      <w:r w:rsidRPr="00B73EE2">
        <w:rPr>
          <w:rFonts w:ascii="Times New Roman" w:eastAsia="Times New Roman" w:hAnsi="Times New Roman" w:cs="Times New Roman"/>
          <w:color w:val="000000"/>
          <w:sz w:val="24"/>
          <w:szCs w:val="24"/>
          <w:lang w:eastAsia="pl-PL"/>
        </w:rPr>
        <w:t xml:space="preserve"> </w:t>
      </w:r>
      <w:r w:rsidRPr="00B73EE2">
        <w:rPr>
          <w:rFonts w:ascii="Times New Roman" w:eastAsia="Times New Roman" w:hAnsi="Times New Roman" w:cs="Times New Roman"/>
          <w:i/>
          <w:iCs/>
          <w:color w:val="000000"/>
          <w:sz w:val="24"/>
          <w:szCs w:val="24"/>
          <w:lang w:eastAsia="pl-PL"/>
        </w:rPr>
        <w:t>niepotrzebne skreślić.</w:t>
      </w:r>
    </w:p>
    <w:p w14:paraId="13F2B718" w14:textId="77777777" w:rsidR="00B73EE2" w:rsidRPr="00B73EE2" w:rsidRDefault="00B73EE2" w:rsidP="00B73EE2">
      <w:pPr>
        <w:suppressAutoHyphens/>
        <w:spacing w:after="0" w:line="360" w:lineRule="auto"/>
        <w:rPr>
          <w:rFonts w:ascii="Times New Roman" w:eastAsia="Calibri" w:hAnsi="Times New Roman" w:cs="Times New Roman"/>
          <w:sz w:val="24"/>
          <w:szCs w:val="24"/>
        </w:rPr>
      </w:pPr>
    </w:p>
    <w:p w14:paraId="6166D2E2" w14:textId="77777777" w:rsidR="00B73EE2" w:rsidRPr="00B73EE2" w:rsidRDefault="00B73EE2" w:rsidP="00B73EE2">
      <w:pPr>
        <w:suppressAutoHyphens/>
        <w:spacing w:after="0" w:line="360" w:lineRule="auto"/>
        <w:rPr>
          <w:rFonts w:ascii="Times New Roman" w:eastAsia="Calibri" w:hAnsi="Times New Roman" w:cs="Times New Roman"/>
          <w:sz w:val="24"/>
          <w:szCs w:val="24"/>
        </w:rPr>
      </w:pPr>
    </w:p>
    <w:p w14:paraId="40B506A9" w14:textId="77777777" w:rsidR="00B73EE2" w:rsidRPr="00B73EE2" w:rsidRDefault="00B73EE2" w:rsidP="00B73EE2">
      <w:pPr>
        <w:suppressAutoHyphens/>
        <w:spacing w:after="0" w:line="360" w:lineRule="auto"/>
        <w:rPr>
          <w:rFonts w:ascii="Times New Roman" w:eastAsia="Calibri" w:hAnsi="Times New Roman" w:cs="Times New Roman"/>
          <w:sz w:val="24"/>
          <w:szCs w:val="24"/>
        </w:rPr>
      </w:pPr>
    </w:p>
    <w:p w14:paraId="7BCD6412" w14:textId="77777777" w:rsidR="00B73EE2" w:rsidRPr="00B73EE2" w:rsidRDefault="00B73EE2" w:rsidP="00B73EE2">
      <w:pPr>
        <w:suppressAutoHyphens/>
        <w:spacing w:after="0" w:line="360" w:lineRule="auto"/>
        <w:rPr>
          <w:rFonts w:ascii="Times New Roman" w:eastAsia="Calibri" w:hAnsi="Times New Roman" w:cs="Times New Roman"/>
          <w:sz w:val="24"/>
          <w:szCs w:val="24"/>
        </w:rPr>
      </w:pPr>
    </w:p>
    <w:p w14:paraId="11850F36" w14:textId="618D7655" w:rsidR="00B73EE2" w:rsidRDefault="00B73EE2" w:rsidP="00B73EE2">
      <w:pPr>
        <w:suppressAutoHyphens/>
        <w:spacing w:after="0" w:line="360" w:lineRule="auto"/>
        <w:rPr>
          <w:rFonts w:ascii="Times New Roman" w:eastAsia="Calibri" w:hAnsi="Times New Roman" w:cs="Times New Roman"/>
          <w:sz w:val="24"/>
          <w:szCs w:val="24"/>
        </w:rPr>
      </w:pPr>
      <w:r w:rsidRPr="00B73EE2">
        <w:rPr>
          <w:rFonts w:ascii="Times New Roman" w:eastAsia="Calibri" w:hAnsi="Times New Roman" w:cs="Times New Roman"/>
          <w:sz w:val="24"/>
          <w:szCs w:val="24"/>
        </w:rPr>
        <w:t xml:space="preserve">Szyce, </w:t>
      </w:r>
      <w:r w:rsidRPr="00A56534">
        <w:rPr>
          <w:rFonts w:ascii="Times New Roman" w:eastAsia="Calibri" w:hAnsi="Times New Roman" w:cs="Times New Roman"/>
          <w:sz w:val="24"/>
          <w:szCs w:val="24"/>
        </w:rPr>
        <w:t>dnia 0</w:t>
      </w:r>
      <w:r w:rsidR="00F320EB">
        <w:rPr>
          <w:rFonts w:ascii="Times New Roman" w:eastAsia="Calibri" w:hAnsi="Times New Roman" w:cs="Times New Roman"/>
          <w:sz w:val="24"/>
          <w:szCs w:val="24"/>
        </w:rPr>
        <w:t>6</w:t>
      </w:r>
      <w:r w:rsidRPr="00A56534">
        <w:rPr>
          <w:rFonts w:ascii="Times New Roman" w:eastAsia="Calibri" w:hAnsi="Times New Roman" w:cs="Times New Roman"/>
          <w:sz w:val="24"/>
          <w:szCs w:val="24"/>
        </w:rPr>
        <w:t>.0</w:t>
      </w:r>
      <w:r w:rsidR="005F7927" w:rsidRPr="00A56534">
        <w:rPr>
          <w:rFonts w:ascii="Times New Roman" w:eastAsia="Calibri" w:hAnsi="Times New Roman" w:cs="Times New Roman"/>
          <w:sz w:val="24"/>
          <w:szCs w:val="24"/>
        </w:rPr>
        <w:t>5</w:t>
      </w:r>
      <w:r w:rsidRPr="00A56534">
        <w:rPr>
          <w:rFonts w:ascii="Times New Roman" w:eastAsia="Calibri" w:hAnsi="Times New Roman" w:cs="Times New Roman"/>
          <w:sz w:val="24"/>
          <w:szCs w:val="24"/>
        </w:rPr>
        <w:t>.2026</w:t>
      </w:r>
      <w:r w:rsidR="00715368" w:rsidRPr="00A56534">
        <w:rPr>
          <w:rFonts w:ascii="Times New Roman" w:eastAsia="Calibri" w:hAnsi="Times New Roman" w:cs="Times New Roman"/>
          <w:sz w:val="24"/>
          <w:szCs w:val="24"/>
        </w:rPr>
        <w:t>r.</w:t>
      </w:r>
      <w:r w:rsidR="00EF3DE1">
        <w:rPr>
          <w:rFonts w:ascii="Times New Roman" w:eastAsia="Calibri" w:hAnsi="Times New Roman" w:cs="Times New Roman"/>
          <w:sz w:val="24"/>
          <w:szCs w:val="24"/>
        </w:rPr>
        <w:tab/>
      </w:r>
      <w:r w:rsidR="00EF3DE1">
        <w:rPr>
          <w:rFonts w:ascii="Times New Roman" w:eastAsia="Calibri" w:hAnsi="Times New Roman" w:cs="Times New Roman"/>
          <w:sz w:val="24"/>
          <w:szCs w:val="24"/>
        </w:rPr>
        <w:tab/>
      </w:r>
      <w:r w:rsidR="00EF3DE1">
        <w:rPr>
          <w:rFonts w:ascii="Times New Roman" w:eastAsia="Calibri" w:hAnsi="Times New Roman" w:cs="Times New Roman"/>
          <w:sz w:val="24"/>
          <w:szCs w:val="24"/>
        </w:rPr>
        <w:tab/>
      </w:r>
      <w:r w:rsidR="00EF3DE1">
        <w:rPr>
          <w:rFonts w:ascii="Times New Roman" w:eastAsia="Calibri" w:hAnsi="Times New Roman" w:cs="Times New Roman"/>
          <w:sz w:val="24"/>
          <w:szCs w:val="24"/>
        </w:rPr>
        <w:tab/>
        <w:t>Zatwierdził:</w:t>
      </w:r>
    </w:p>
    <w:p w14:paraId="37C6295B" w14:textId="3B0211C4" w:rsidR="00EF3DE1" w:rsidRDefault="00EF3DE1" w:rsidP="00EF3DE1">
      <w:pPr>
        <w:suppressAutoHyphens/>
        <w:spacing w:after="0" w:line="360" w:lineRule="auto"/>
        <w:ind w:left="4248"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Krzysztof Wołos </w:t>
      </w:r>
    </w:p>
    <w:p w14:paraId="59705DE0" w14:textId="19526276" w:rsidR="00EF3DE1" w:rsidRDefault="00EF3DE1" w:rsidP="00EF3DE1">
      <w:pPr>
        <w:suppressAutoHyphens/>
        <w:spacing w:after="0" w:line="360" w:lineRule="auto"/>
        <w:ind w:left="4956"/>
        <w:rPr>
          <w:rFonts w:ascii="Times New Roman" w:eastAsia="Calibri" w:hAnsi="Times New Roman" w:cs="Times New Roman"/>
          <w:sz w:val="24"/>
          <w:szCs w:val="24"/>
        </w:rPr>
      </w:pPr>
      <w:r>
        <w:rPr>
          <w:rFonts w:ascii="Times New Roman" w:eastAsia="Calibri" w:hAnsi="Times New Roman" w:cs="Times New Roman"/>
          <w:sz w:val="24"/>
          <w:szCs w:val="24"/>
        </w:rPr>
        <w:t xml:space="preserve">Wójt Gminy Wielka Wieś </w:t>
      </w:r>
    </w:p>
    <w:p w14:paraId="08981A05" w14:textId="69BD6356" w:rsidR="00EF3DE1" w:rsidRPr="00B73EE2" w:rsidRDefault="00EF3DE1" w:rsidP="00EF3DE1">
      <w:pPr>
        <w:suppressAutoHyphens/>
        <w:spacing w:after="0" w:line="360" w:lineRule="auto"/>
        <w:ind w:left="4248"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Dokument podpisany elektronicznie </w:t>
      </w:r>
    </w:p>
    <w:p w14:paraId="38A54A15" w14:textId="47C9E102" w:rsidR="00297347" w:rsidRDefault="00297347">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32C2B12C" w14:textId="77777777" w:rsidR="00B73EE2" w:rsidRPr="00B73EE2" w:rsidRDefault="00B73EE2" w:rsidP="00B73EE2">
      <w:pPr>
        <w:keepNext/>
        <w:numPr>
          <w:ilvl w:val="2"/>
          <w:numId w:val="0"/>
        </w:numPr>
        <w:suppressAutoHyphens/>
        <w:spacing w:after="0" w:line="276" w:lineRule="auto"/>
        <w:outlineLvl w:val="2"/>
        <w:rPr>
          <w:rFonts w:ascii="Cambria" w:eastAsia="Calibri" w:hAnsi="Cambria" w:cs="Times New Roman"/>
          <w:b/>
        </w:rPr>
      </w:pPr>
      <w:r w:rsidRPr="00B73EE2">
        <w:rPr>
          <w:rFonts w:ascii="Cambria" w:eastAsia="Times New Roman" w:hAnsi="Cambria" w:cs="Utsaah"/>
          <w:b/>
          <w:bCs/>
          <w:lang w:eastAsia="pl-PL"/>
        </w:rPr>
        <w:lastRenderedPageBreak/>
        <w:t>ZP.271.</w:t>
      </w:r>
      <w:r w:rsidR="00A61021">
        <w:rPr>
          <w:rFonts w:ascii="Cambria" w:eastAsia="Times New Roman" w:hAnsi="Cambria" w:cs="Utsaah"/>
          <w:b/>
          <w:bCs/>
          <w:lang w:eastAsia="pl-PL"/>
        </w:rPr>
        <w:t>7</w:t>
      </w:r>
      <w:r w:rsidRPr="00B73EE2">
        <w:rPr>
          <w:rFonts w:ascii="Cambria" w:eastAsia="Times New Roman" w:hAnsi="Cambria" w:cs="Utsaah"/>
          <w:b/>
          <w:bCs/>
          <w:lang w:eastAsia="pl-PL"/>
        </w:rPr>
        <w:t>.2026</w:t>
      </w:r>
      <w:r w:rsidRPr="00B73EE2">
        <w:rPr>
          <w:rFonts w:ascii="Cambria" w:eastAsia="Times New Roman" w:hAnsi="Cambria" w:cs="Utsaah"/>
          <w:bCs/>
          <w:lang w:eastAsia="pl-PL"/>
        </w:rPr>
        <w:tab/>
      </w:r>
      <w:r w:rsidRPr="00B73EE2">
        <w:rPr>
          <w:rFonts w:ascii="Cambria" w:eastAsia="Times New Roman" w:hAnsi="Cambria" w:cs="Utsaah"/>
          <w:bCs/>
          <w:lang w:eastAsia="pl-PL"/>
        </w:rPr>
        <w:tab/>
      </w:r>
      <w:r w:rsidRPr="00B73EE2">
        <w:rPr>
          <w:rFonts w:ascii="Cambria" w:eastAsia="Times New Roman" w:hAnsi="Cambria" w:cs="Utsaah"/>
          <w:bCs/>
          <w:lang w:eastAsia="pl-PL"/>
        </w:rPr>
        <w:tab/>
      </w:r>
      <w:r w:rsidRPr="00B73EE2">
        <w:rPr>
          <w:rFonts w:ascii="Cambria" w:eastAsia="Times New Roman" w:hAnsi="Cambria" w:cs="Utsaah"/>
          <w:bCs/>
          <w:lang w:eastAsia="pl-PL"/>
        </w:rPr>
        <w:tab/>
      </w:r>
      <w:r w:rsidRPr="00B73EE2">
        <w:rPr>
          <w:rFonts w:ascii="Cambria" w:eastAsia="Times New Roman" w:hAnsi="Cambria" w:cs="Utsaah"/>
          <w:bCs/>
          <w:lang w:eastAsia="pl-PL"/>
        </w:rPr>
        <w:tab/>
      </w:r>
      <w:r w:rsidRPr="00B73EE2">
        <w:rPr>
          <w:rFonts w:ascii="Cambria" w:eastAsia="Times New Roman" w:hAnsi="Cambria" w:cs="Utsaah"/>
          <w:bCs/>
          <w:lang w:eastAsia="pl-PL"/>
        </w:rPr>
        <w:tab/>
      </w:r>
      <w:r w:rsidRPr="00B73EE2">
        <w:rPr>
          <w:rFonts w:ascii="Cambria" w:eastAsia="Times New Roman" w:hAnsi="Cambria" w:cs="Utsaah"/>
          <w:b/>
          <w:bCs/>
          <w:lang w:eastAsia="pl-PL"/>
        </w:rPr>
        <w:t>Załącznik nr 1 do SWZ</w:t>
      </w:r>
    </w:p>
    <w:p w14:paraId="7213B275" w14:textId="77777777" w:rsidR="00B73EE2" w:rsidRPr="00B73EE2" w:rsidRDefault="00B73EE2" w:rsidP="00B73EE2">
      <w:pPr>
        <w:keepNext/>
        <w:numPr>
          <w:ilvl w:val="2"/>
          <w:numId w:val="0"/>
        </w:numPr>
        <w:suppressAutoHyphens/>
        <w:spacing w:after="0" w:line="276" w:lineRule="auto"/>
        <w:ind w:firstLine="708"/>
        <w:outlineLvl w:val="2"/>
        <w:rPr>
          <w:rFonts w:ascii="Cambria" w:eastAsia="Times New Roman" w:hAnsi="Cambria" w:cs="Utsaah"/>
          <w:b/>
          <w:bCs/>
          <w:lang w:eastAsia="pl-PL"/>
        </w:rPr>
      </w:pPr>
    </w:p>
    <w:p w14:paraId="78B22BA9" w14:textId="77777777" w:rsidR="00B73EE2" w:rsidRPr="00B73EE2" w:rsidRDefault="00B73EE2" w:rsidP="00B73EE2">
      <w:pPr>
        <w:keepNext/>
        <w:numPr>
          <w:ilvl w:val="2"/>
          <w:numId w:val="0"/>
        </w:numPr>
        <w:suppressAutoHyphens/>
        <w:spacing w:after="0" w:line="276" w:lineRule="auto"/>
        <w:outlineLvl w:val="2"/>
        <w:rPr>
          <w:rFonts w:ascii="Cambria" w:eastAsia="Times New Roman" w:hAnsi="Cambria" w:cs="Utsaah"/>
          <w:bCs/>
          <w:lang w:eastAsia="pl-PL"/>
        </w:rPr>
      </w:pPr>
      <w:r w:rsidRPr="00B73EE2">
        <w:rPr>
          <w:rFonts w:ascii="Cambria" w:eastAsia="Times New Roman" w:hAnsi="Cambria" w:cs="Utsaah"/>
          <w:bCs/>
          <w:lang w:eastAsia="pl-PL"/>
        </w:rPr>
        <w:t xml:space="preserve">...............................................................                                                                                                                 </w:t>
      </w:r>
    </w:p>
    <w:p w14:paraId="6641E7A8" w14:textId="77777777" w:rsidR="00B73EE2" w:rsidRPr="00B73EE2" w:rsidRDefault="00B73EE2" w:rsidP="00B73EE2">
      <w:pPr>
        <w:keepNext/>
        <w:numPr>
          <w:ilvl w:val="1"/>
          <w:numId w:val="0"/>
        </w:numPr>
        <w:suppressAutoHyphens/>
        <w:spacing w:after="0" w:line="276" w:lineRule="auto"/>
        <w:jc w:val="both"/>
        <w:outlineLvl w:val="1"/>
        <w:rPr>
          <w:rFonts w:ascii="Cambria" w:eastAsia="Times New Roman" w:hAnsi="Cambria" w:cs="Utsaah"/>
          <w:bCs/>
          <w:iCs/>
          <w:lang w:eastAsia="pl-PL"/>
        </w:rPr>
      </w:pPr>
      <w:r w:rsidRPr="00B73EE2">
        <w:rPr>
          <w:rFonts w:ascii="Cambria" w:eastAsia="Times New Roman" w:hAnsi="Cambria" w:cs="Utsaah"/>
          <w:bCs/>
          <w:iCs/>
          <w:lang w:eastAsia="pl-PL"/>
        </w:rPr>
        <w:t xml:space="preserve">    </w:t>
      </w:r>
      <w:r w:rsidRPr="00B73EE2">
        <w:rPr>
          <w:rFonts w:ascii="Cambria" w:eastAsia="Times New Roman" w:hAnsi="Cambria" w:cs="Utsaah"/>
          <w:bCs/>
          <w:iCs/>
          <w:lang w:eastAsia="pl-PL"/>
        </w:rPr>
        <w:tab/>
        <w:t>(Nazwa i Adres  Wykonawcy)</w:t>
      </w:r>
    </w:p>
    <w:p w14:paraId="0960FC37" w14:textId="77777777" w:rsidR="00B73EE2" w:rsidRPr="00B73EE2" w:rsidRDefault="00B73EE2" w:rsidP="00B73EE2">
      <w:pPr>
        <w:spacing w:after="0" w:line="276" w:lineRule="auto"/>
        <w:jc w:val="both"/>
        <w:rPr>
          <w:rFonts w:ascii="Cambria" w:eastAsia="Times New Roman" w:hAnsi="Cambria" w:cs="Utsaah"/>
          <w:lang w:eastAsia="pl-PL"/>
        </w:rPr>
      </w:pPr>
      <w:r w:rsidRPr="00B73EE2">
        <w:rPr>
          <w:rFonts w:ascii="Cambria" w:eastAsia="Times New Roman" w:hAnsi="Cambria" w:cs="Utsaah"/>
          <w:lang w:eastAsia="pl-PL"/>
        </w:rPr>
        <w:t xml:space="preserve">                                                                                                                      .............................................................</w:t>
      </w:r>
    </w:p>
    <w:p w14:paraId="68B877D6" w14:textId="77777777" w:rsidR="00B73EE2" w:rsidRPr="00B73EE2" w:rsidRDefault="00B73EE2" w:rsidP="00B73EE2">
      <w:pPr>
        <w:spacing w:after="0" w:line="276" w:lineRule="auto"/>
        <w:ind w:firstLine="4860"/>
        <w:rPr>
          <w:rFonts w:ascii="Cambria" w:eastAsia="Times New Roman" w:hAnsi="Cambria" w:cs="Utsaah"/>
          <w:b/>
          <w:bCs/>
          <w:lang w:eastAsia="pl-PL"/>
        </w:rPr>
      </w:pPr>
      <w:r w:rsidRPr="00B73EE2">
        <w:rPr>
          <w:rFonts w:ascii="Cambria" w:eastAsia="Times New Roman" w:hAnsi="Cambria" w:cs="Utsaah"/>
          <w:b/>
          <w:bCs/>
          <w:lang w:eastAsia="pl-PL"/>
        </w:rPr>
        <w:t xml:space="preserve">do </w:t>
      </w:r>
    </w:p>
    <w:p w14:paraId="07DA2CE1" w14:textId="77777777" w:rsidR="00B73EE2" w:rsidRPr="00B73EE2" w:rsidRDefault="00B73EE2" w:rsidP="00B73EE2">
      <w:pPr>
        <w:spacing w:after="0" w:line="276" w:lineRule="auto"/>
        <w:ind w:firstLine="4860"/>
        <w:rPr>
          <w:rFonts w:ascii="Cambria" w:eastAsia="Times New Roman" w:hAnsi="Cambria" w:cs="Utsaah"/>
          <w:b/>
          <w:bCs/>
          <w:lang w:eastAsia="pl-PL"/>
        </w:rPr>
      </w:pPr>
      <w:r w:rsidRPr="00B73EE2">
        <w:rPr>
          <w:rFonts w:ascii="Cambria" w:eastAsia="Times New Roman" w:hAnsi="Cambria" w:cs="Utsaah"/>
          <w:b/>
          <w:bCs/>
          <w:lang w:eastAsia="pl-PL"/>
        </w:rPr>
        <w:t xml:space="preserve">Gmina Wielka Wieś – Urząd Gminy </w:t>
      </w:r>
    </w:p>
    <w:p w14:paraId="57F868F0" w14:textId="77777777" w:rsidR="00B73EE2" w:rsidRPr="00B73EE2" w:rsidRDefault="00B73EE2" w:rsidP="00B73EE2">
      <w:pPr>
        <w:keepNext/>
        <w:suppressAutoHyphens/>
        <w:spacing w:after="0" w:line="276" w:lineRule="auto"/>
        <w:ind w:left="4764" w:firstLine="96"/>
        <w:outlineLvl w:val="0"/>
        <w:rPr>
          <w:rFonts w:ascii="Cambria" w:eastAsia="Times New Roman" w:hAnsi="Cambria" w:cs="Utsaah"/>
          <w:b/>
          <w:bCs/>
          <w:kern w:val="32"/>
          <w:u w:val="single"/>
          <w:lang w:eastAsia="pl-PL"/>
        </w:rPr>
      </w:pPr>
      <w:r w:rsidRPr="00B73EE2">
        <w:rPr>
          <w:rFonts w:ascii="Cambria" w:eastAsia="Times New Roman" w:hAnsi="Cambria" w:cs="Utsaah"/>
          <w:b/>
          <w:bCs/>
          <w:kern w:val="32"/>
          <w:u w:val="single"/>
          <w:lang w:eastAsia="pl-PL"/>
        </w:rPr>
        <w:t xml:space="preserve">Pl. Wspólnoty 1 , 32-085 Szyce  </w:t>
      </w:r>
    </w:p>
    <w:p w14:paraId="6FDE97AD" w14:textId="77777777" w:rsidR="00B73EE2" w:rsidRPr="00B73EE2" w:rsidRDefault="00B73EE2" w:rsidP="00B73EE2">
      <w:pPr>
        <w:spacing w:after="0" w:line="276" w:lineRule="auto"/>
        <w:rPr>
          <w:rFonts w:ascii="Cambria" w:eastAsia="Times New Roman" w:hAnsi="Cambria" w:cs="Utsaah"/>
          <w:lang w:eastAsia="pl-PL"/>
        </w:rPr>
      </w:pPr>
    </w:p>
    <w:p w14:paraId="496DB58B" w14:textId="77777777" w:rsidR="00B73EE2" w:rsidRPr="00B73EE2" w:rsidRDefault="00B73EE2" w:rsidP="00B73EE2">
      <w:pPr>
        <w:keepNext/>
        <w:suppressAutoHyphens/>
        <w:spacing w:after="0" w:line="276" w:lineRule="auto"/>
        <w:jc w:val="center"/>
        <w:outlineLvl w:val="0"/>
        <w:rPr>
          <w:rFonts w:ascii="Cambria" w:eastAsia="Times New Roman" w:hAnsi="Cambria" w:cs="Utsaah"/>
          <w:b/>
          <w:bCs/>
          <w:kern w:val="32"/>
          <w:u w:val="single"/>
          <w:lang w:eastAsia="pl-PL"/>
        </w:rPr>
      </w:pPr>
      <w:r w:rsidRPr="00B73EE2">
        <w:rPr>
          <w:rFonts w:ascii="Cambria" w:eastAsia="Times New Roman" w:hAnsi="Cambria" w:cs="Utsaah"/>
          <w:b/>
          <w:bCs/>
          <w:kern w:val="32"/>
          <w:u w:val="single"/>
          <w:lang w:eastAsia="pl-PL"/>
        </w:rPr>
        <w:t>OFERTA</w:t>
      </w:r>
    </w:p>
    <w:p w14:paraId="10DA6C57" w14:textId="77777777" w:rsidR="00B73EE2" w:rsidRPr="00B73EE2" w:rsidRDefault="00B73EE2" w:rsidP="00B73EE2">
      <w:pPr>
        <w:keepNext/>
        <w:suppressAutoHyphens/>
        <w:spacing w:after="0" w:line="276" w:lineRule="auto"/>
        <w:jc w:val="center"/>
        <w:outlineLvl w:val="0"/>
        <w:rPr>
          <w:rFonts w:ascii="Cambria" w:eastAsia="Times New Roman" w:hAnsi="Cambria" w:cs="Utsaah"/>
          <w:b/>
          <w:bCs/>
          <w:kern w:val="32"/>
          <w:u w:val="single"/>
          <w:lang w:eastAsia="pl-PL"/>
        </w:rPr>
      </w:pPr>
      <w:r w:rsidRPr="00B73EE2">
        <w:rPr>
          <w:rFonts w:ascii="Cambria" w:eastAsia="Times New Roman" w:hAnsi="Cambria" w:cs="Utsaah"/>
          <w:b/>
          <w:bCs/>
          <w:kern w:val="32"/>
          <w:u w:val="single"/>
          <w:lang w:eastAsia="pl-PL"/>
        </w:rPr>
        <w:t xml:space="preserve">na </w:t>
      </w:r>
    </w:p>
    <w:p w14:paraId="267B0D17" w14:textId="34579A7A" w:rsidR="00B73EE2" w:rsidRPr="00A61021" w:rsidRDefault="00B73EE2" w:rsidP="00A61021">
      <w:pPr>
        <w:spacing w:after="0" w:line="360" w:lineRule="auto"/>
        <w:jc w:val="both"/>
        <w:rPr>
          <w:rFonts w:ascii="Times New Roman" w:eastAsia="Times New Roman" w:hAnsi="Times New Roman" w:cs="Times New Roman"/>
          <w:b/>
          <w:bCs/>
          <w:color w:val="000000"/>
          <w:lang w:eastAsia="pl-PL"/>
        </w:rPr>
      </w:pPr>
      <w:r w:rsidRPr="00B73EE2">
        <w:rPr>
          <w:rFonts w:ascii="Cambria" w:eastAsia="Calibri" w:hAnsi="Cambria" w:cs="Arial"/>
          <w:b/>
          <w:i/>
        </w:rPr>
        <w:t xml:space="preserve"> „</w:t>
      </w:r>
      <w:r w:rsidR="00CF3EC5">
        <w:rPr>
          <w:rFonts w:ascii="Times New Roman" w:eastAsia="Calibri" w:hAnsi="Times New Roman" w:cs="Times New Roman"/>
          <w:b/>
          <w:i/>
        </w:rPr>
        <w:t>Nadzór Inwestorski nad budową i rozbudową</w:t>
      </w:r>
      <w:r w:rsidR="00CF3EC5" w:rsidRPr="006C1648">
        <w:rPr>
          <w:rFonts w:ascii="Times New Roman" w:eastAsia="Calibri" w:hAnsi="Times New Roman" w:cs="Times New Roman"/>
          <w:b/>
          <w:i/>
        </w:rPr>
        <w:t xml:space="preserve"> dróg</w:t>
      </w:r>
      <w:r w:rsidR="00CF3EC5">
        <w:rPr>
          <w:rFonts w:ascii="Times New Roman" w:eastAsia="Calibri" w:hAnsi="Times New Roman" w:cs="Times New Roman"/>
          <w:b/>
          <w:i/>
        </w:rPr>
        <w:t xml:space="preserve"> na terenie Gminy Wielka Wieś</w:t>
      </w:r>
      <w:r w:rsidR="00CF3EC5" w:rsidRPr="006C1648">
        <w:rPr>
          <w:rFonts w:ascii="Times New Roman" w:eastAsia="Calibri" w:hAnsi="Times New Roman" w:cs="Times New Roman"/>
          <w:b/>
          <w:i/>
        </w:rPr>
        <w:t>.</w:t>
      </w:r>
      <w:r w:rsidRPr="00B73EE2">
        <w:rPr>
          <w:rFonts w:ascii="Cambria" w:eastAsia="Calibri" w:hAnsi="Cambria" w:cs="Arial"/>
          <w:b/>
          <w:i/>
        </w:rPr>
        <w:t>”</w:t>
      </w:r>
    </w:p>
    <w:p w14:paraId="59B1E9C5" w14:textId="77777777" w:rsidR="00B73EE2" w:rsidRPr="00B73EE2" w:rsidRDefault="00B73EE2" w:rsidP="00B73EE2">
      <w:pPr>
        <w:suppressAutoHyphens/>
        <w:spacing w:after="0" w:line="276" w:lineRule="auto"/>
        <w:jc w:val="center"/>
        <w:rPr>
          <w:rFonts w:ascii="Cambria" w:eastAsia="Times New Roman" w:hAnsi="Cambria" w:cs="Utsaah"/>
          <w:b/>
          <w:lang w:eastAsia="pl-PL"/>
        </w:rPr>
      </w:pPr>
    </w:p>
    <w:p w14:paraId="1962102C" w14:textId="77777777" w:rsidR="00B73EE2" w:rsidRPr="00B73EE2" w:rsidRDefault="00B73EE2" w:rsidP="00B73EE2">
      <w:pPr>
        <w:suppressAutoHyphens/>
        <w:spacing w:after="0" w:line="276" w:lineRule="auto"/>
        <w:jc w:val="center"/>
        <w:rPr>
          <w:rFonts w:ascii="Cambria" w:eastAsia="Times New Roman" w:hAnsi="Cambria" w:cs="Utsaah"/>
          <w:b/>
          <w:lang w:eastAsia="pl-PL"/>
        </w:rPr>
      </w:pPr>
      <w:r w:rsidRPr="00B73EE2">
        <w:rPr>
          <w:rFonts w:ascii="Cambria" w:eastAsia="Times New Roman" w:hAnsi="Cambria" w:cs="Utsaah"/>
          <w:b/>
          <w:lang w:eastAsia="pl-PL"/>
        </w:rPr>
        <w:t>.................................................................................................................................................................................</w:t>
      </w:r>
    </w:p>
    <w:p w14:paraId="62132726" w14:textId="77777777" w:rsidR="00B73EE2" w:rsidRPr="00B73EE2" w:rsidRDefault="00B73EE2" w:rsidP="00B73EE2">
      <w:pPr>
        <w:suppressAutoHyphens/>
        <w:spacing w:after="0" w:line="276" w:lineRule="auto"/>
        <w:jc w:val="center"/>
        <w:rPr>
          <w:rFonts w:ascii="Cambria" w:eastAsia="Times New Roman" w:hAnsi="Cambria" w:cs="Utsaah"/>
          <w:b/>
          <w:lang w:eastAsia="pl-PL"/>
        </w:rPr>
      </w:pPr>
      <w:r w:rsidRPr="00B73EE2">
        <w:rPr>
          <w:rFonts w:ascii="Cambria" w:eastAsia="Times New Roman" w:hAnsi="Cambria" w:cs="Utsaah"/>
          <w:b/>
          <w:lang w:eastAsia="pl-PL"/>
        </w:rPr>
        <w:t>.................................................................</w:t>
      </w:r>
    </w:p>
    <w:p w14:paraId="13D1BB5E" w14:textId="77777777" w:rsidR="00B73EE2" w:rsidRPr="00B73EE2" w:rsidRDefault="00B73EE2" w:rsidP="00B73EE2">
      <w:pPr>
        <w:suppressAutoHyphens/>
        <w:spacing w:after="0" w:line="276" w:lineRule="auto"/>
        <w:jc w:val="center"/>
        <w:rPr>
          <w:rFonts w:ascii="Cambria" w:eastAsia="Times New Roman" w:hAnsi="Cambria" w:cs="Utsaah"/>
          <w:b/>
          <w:lang w:eastAsia="pl-PL"/>
        </w:rPr>
      </w:pPr>
      <w:r w:rsidRPr="00B73EE2">
        <w:rPr>
          <w:rFonts w:ascii="Cambria" w:eastAsia="Times New Roman" w:hAnsi="Cambria" w:cs="Utsaah"/>
          <w:lang w:eastAsia="pl-PL"/>
        </w:rPr>
        <w:t>(pełna nazwa Wykonawcy)</w:t>
      </w:r>
      <w:r w:rsidRPr="00B73EE2">
        <w:rPr>
          <w:rFonts w:ascii="Cambria" w:eastAsia="Times New Roman" w:hAnsi="Cambria" w:cs="Utsaah"/>
          <w:b/>
          <w:lang w:eastAsia="pl-PL"/>
        </w:rPr>
        <w:t xml:space="preserve"> ..........................................................................................................................................................................................................................................................</w:t>
      </w:r>
    </w:p>
    <w:p w14:paraId="700DC177" w14:textId="77777777" w:rsidR="00B73EE2" w:rsidRPr="00B73EE2" w:rsidRDefault="00B73EE2" w:rsidP="00B73EE2">
      <w:pPr>
        <w:spacing w:after="0" w:line="276" w:lineRule="auto"/>
        <w:jc w:val="center"/>
        <w:rPr>
          <w:rFonts w:ascii="Cambria" w:eastAsia="Times New Roman" w:hAnsi="Cambria" w:cs="Utsaah"/>
          <w:bCs/>
          <w:lang w:eastAsia="pl-PL"/>
        </w:rPr>
      </w:pPr>
      <w:r w:rsidRPr="00B73EE2">
        <w:rPr>
          <w:rFonts w:ascii="Cambria" w:eastAsia="Times New Roman" w:hAnsi="Cambria" w:cs="Utsaah"/>
          <w:bCs/>
          <w:lang w:eastAsia="pl-PL"/>
        </w:rPr>
        <w:t>(dokładny adres Wykonawcy)</w:t>
      </w:r>
    </w:p>
    <w:p w14:paraId="5AC3D489" w14:textId="77777777" w:rsidR="00B73EE2" w:rsidRPr="00B73EE2" w:rsidRDefault="00B73EE2" w:rsidP="00B73EE2">
      <w:pPr>
        <w:spacing w:after="0" w:line="276" w:lineRule="auto"/>
        <w:jc w:val="both"/>
        <w:rPr>
          <w:rFonts w:ascii="Cambria" w:eastAsia="Times New Roman" w:hAnsi="Cambria" w:cs="Utsaah"/>
          <w:lang w:val="de-DE" w:eastAsia="pl-PL"/>
        </w:rPr>
      </w:pPr>
    </w:p>
    <w:p w14:paraId="25BD7199" w14:textId="77777777" w:rsidR="00B73EE2" w:rsidRPr="00B73EE2" w:rsidRDefault="00B73EE2" w:rsidP="00B73EE2">
      <w:pPr>
        <w:spacing w:after="0" w:line="276" w:lineRule="auto"/>
        <w:jc w:val="both"/>
        <w:rPr>
          <w:rFonts w:ascii="Cambria" w:eastAsia="Times New Roman" w:hAnsi="Cambria" w:cs="Utsaah"/>
          <w:lang w:val="de-DE" w:eastAsia="pl-PL"/>
        </w:rPr>
      </w:pPr>
      <w:r w:rsidRPr="00B73EE2">
        <w:rPr>
          <w:rFonts w:ascii="Cambria" w:eastAsia="Times New Roman" w:hAnsi="Cambria" w:cs="Utsaah"/>
          <w:lang w:val="de-DE" w:eastAsia="pl-PL"/>
        </w:rPr>
        <w:t xml:space="preserve">REGON: ……………………………………..…… </w:t>
      </w:r>
      <w:r w:rsidRPr="00B73EE2">
        <w:rPr>
          <w:rFonts w:ascii="Cambria" w:eastAsia="Times New Roman" w:hAnsi="Cambria" w:cs="Utsaah"/>
          <w:lang w:val="de-DE" w:eastAsia="pl-PL"/>
        </w:rPr>
        <w:tab/>
      </w:r>
      <w:r w:rsidRPr="00B73EE2">
        <w:rPr>
          <w:rFonts w:ascii="Cambria" w:eastAsia="Times New Roman" w:hAnsi="Cambria" w:cs="Utsaah"/>
          <w:lang w:val="de-DE" w:eastAsia="pl-PL"/>
        </w:rPr>
        <w:tab/>
        <w:t>NIP: ………………………………………………….....</w:t>
      </w:r>
    </w:p>
    <w:p w14:paraId="6FBBCEA6" w14:textId="77777777" w:rsidR="00B73EE2" w:rsidRPr="00B73EE2" w:rsidRDefault="00B73EE2" w:rsidP="00B73EE2">
      <w:pPr>
        <w:spacing w:after="0" w:line="276" w:lineRule="auto"/>
        <w:jc w:val="both"/>
        <w:rPr>
          <w:rFonts w:ascii="Cambria" w:eastAsia="Times New Roman" w:hAnsi="Cambria" w:cs="Utsaah"/>
          <w:lang w:val="de-DE" w:eastAsia="pl-PL"/>
        </w:rPr>
      </w:pPr>
      <w:r w:rsidRPr="00B73EE2">
        <w:rPr>
          <w:rFonts w:ascii="Cambria" w:eastAsia="Times New Roman" w:hAnsi="Cambria" w:cs="Utsaah"/>
          <w:lang w:val="de-DE" w:eastAsia="pl-PL"/>
        </w:rPr>
        <w:t>Internet: http://.………………………………</w:t>
      </w:r>
      <w:r w:rsidRPr="00B73EE2">
        <w:rPr>
          <w:rFonts w:ascii="Cambria" w:eastAsia="Times New Roman" w:hAnsi="Cambria" w:cs="Utsaah"/>
          <w:lang w:val="de-DE" w:eastAsia="pl-PL"/>
        </w:rPr>
        <w:tab/>
      </w:r>
      <w:r w:rsidRPr="00B73EE2">
        <w:rPr>
          <w:rFonts w:ascii="Cambria" w:eastAsia="Times New Roman" w:hAnsi="Cambria" w:cs="Utsaah"/>
          <w:lang w:val="de-DE" w:eastAsia="pl-PL"/>
        </w:rPr>
        <w:tab/>
      </w:r>
      <w:proofErr w:type="spellStart"/>
      <w:r w:rsidRPr="00B73EE2">
        <w:rPr>
          <w:rFonts w:ascii="Cambria" w:eastAsia="Times New Roman" w:hAnsi="Cambria" w:cs="Utsaah"/>
          <w:lang w:val="de-DE" w:eastAsia="pl-PL"/>
        </w:rPr>
        <w:t>e-mail</w:t>
      </w:r>
      <w:proofErr w:type="spellEnd"/>
      <w:r w:rsidRPr="00B73EE2">
        <w:rPr>
          <w:rFonts w:ascii="Cambria" w:eastAsia="Times New Roman" w:hAnsi="Cambria" w:cs="Utsaah"/>
          <w:lang w:val="de-DE" w:eastAsia="pl-PL"/>
        </w:rPr>
        <w:t>: ………………………………………………...</w:t>
      </w:r>
    </w:p>
    <w:p w14:paraId="12F3AEDE" w14:textId="77777777" w:rsidR="00B73EE2" w:rsidRPr="00B73EE2" w:rsidRDefault="00B73EE2" w:rsidP="00B73EE2">
      <w:pPr>
        <w:spacing w:after="0" w:line="276" w:lineRule="auto"/>
        <w:jc w:val="both"/>
        <w:rPr>
          <w:rFonts w:ascii="Cambria" w:eastAsia="Times New Roman" w:hAnsi="Cambria" w:cs="Utsaah"/>
          <w:lang w:val="de-DE" w:eastAsia="pl-PL"/>
        </w:rPr>
      </w:pPr>
      <w:r w:rsidRPr="00B73EE2">
        <w:rPr>
          <w:rFonts w:ascii="Cambria" w:eastAsia="Times New Roman" w:hAnsi="Cambria" w:cs="Utsaah"/>
          <w:lang w:val="de-DE" w:eastAsia="pl-PL"/>
        </w:rPr>
        <w:t>Tel. ……………………………………………..……</w:t>
      </w:r>
      <w:r w:rsidRPr="00B73EE2">
        <w:rPr>
          <w:rFonts w:ascii="Cambria" w:eastAsia="Times New Roman" w:hAnsi="Cambria" w:cs="Utsaah"/>
          <w:lang w:val="de-DE" w:eastAsia="pl-PL"/>
        </w:rPr>
        <w:tab/>
      </w:r>
      <w:r w:rsidRPr="00B73EE2">
        <w:rPr>
          <w:rFonts w:ascii="Cambria" w:eastAsia="Times New Roman" w:hAnsi="Cambria" w:cs="Utsaah"/>
          <w:lang w:val="de-DE" w:eastAsia="pl-PL"/>
        </w:rPr>
        <w:tab/>
        <w:t>Fax. ………………………………………………….....</w:t>
      </w:r>
    </w:p>
    <w:p w14:paraId="2988382B" w14:textId="77777777" w:rsidR="00B73EE2" w:rsidRPr="00B73EE2" w:rsidRDefault="00B73EE2" w:rsidP="00B73EE2">
      <w:pPr>
        <w:shd w:val="clear" w:color="auto" w:fill="FFFFFF"/>
        <w:spacing w:after="0" w:line="276" w:lineRule="auto"/>
        <w:ind w:left="284" w:hanging="284"/>
        <w:rPr>
          <w:rFonts w:ascii="Cambria" w:eastAsia="Times New Roman" w:hAnsi="Cambria" w:cs="Utsaah"/>
          <w:lang w:eastAsia="pl-PL"/>
        </w:rPr>
      </w:pPr>
      <w:r w:rsidRPr="00B73EE2">
        <w:rPr>
          <w:rFonts w:ascii="Cambria" w:eastAsia="Times New Roman" w:hAnsi="Cambria" w:cs="Utsaah"/>
          <w:lang w:eastAsia="pl-PL"/>
        </w:rPr>
        <w:t>Bank ………………………………………………………………………………………………………………………………………</w:t>
      </w:r>
    </w:p>
    <w:p w14:paraId="69DF81F7" w14:textId="77777777" w:rsidR="00B73EE2" w:rsidRPr="00B73EE2" w:rsidRDefault="00B73EE2" w:rsidP="00B73EE2">
      <w:pPr>
        <w:spacing w:after="0" w:line="276" w:lineRule="auto"/>
        <w:rPr>
          <w:rFonts w:ascii="Cambria" w:eastAsia="Times New Roman" w:hAnsi="Cambria" w:cs="Utsaah"/>
          <w:lang w:eastAsia="pl-PL"/>
        </w:rPr>
      </w:pPr>
      <w:r w:rsidRPr="00B73EE2">
        <w:rPr>
          <w:rFonts w:ascii="Cambria" w:eastAsia="Times New Roman" w:hAnsi="Cambria" w:cs="Utsaah"/>
          <w:lang w:eastAsia="pl-PL"/>
        </w:rPr>
        <w:t>Nr konta: ………………………………………………………………………………………………………………………………</w:t>
      </w:r>
    </w:p>
    <w:p w14:paraId="57B02E21" w14:textId="77777777" w:rsidR="00913D74" w:rsidRDefault="00913D74" w:rsidP="00B73EE2">
      <w:pPr>
        <w:widowControl w:val="0"/>
        <w:suppressAutoHyphens/>
        <w:spacing w:after="0" w:line="360" w:lineRule="auto"/>
        <w:rPr>
          <w:rFonts w:ascii="Times New Roman" w:eastAsia="Calibri" w:hAnsi="Times New Roman" w:cs="Times New Roman"/>
        </w:rPr>
      </w:pPr>
    </w:p>
    <w:p w14:paraId="48311D65" w14:textId="77777777" w:rsidR="00B73EE2" w:rsidRPr="00B73EE2" w:rsidRDefault="00B73EE2" w:rsidP="00B73EE2">
      <w:pPr>
        <w:widowControl w:val="0"/>
        <w:suppressAutoHyphens/>
        <w:spacing w:after="0" w:line="360" w:lineRule="auto"/>
        <w:rPr>
          <w:rFonts w:ascii="Times New Roman" w:eastAsia="Times New Roman" w:hAnsi="Times New Roman" w:cs="Times New Roman"/>
          <w:snapToGrid w:val="0"/>
          <w:lang w:eastAsia="ar-SA"/>
        </w:rPr>
      </w:pPr>
      <w:bookmarkStart w:id="0" w:name="_GoBack"/>
      <w:bookmarkEnd w:id="0"/>
      <w:r w:rsidRPr="00B73EE2">
        <w:rPr>
          <w:rFonts w:ascii="Times New Roman" w:eastAsia="Calibri" w:hAnsi="Times New Roman" w:cs="Times New Roman"/>
        </w:rPr>
        <w:t>Wykonawca jest mikro, małym, średnim przedsiębiorcą-</w:t>
      </w:r>
      <w:r w:rsidRPr="00B73EE2">
        <w:rPr>
          <w:rFonts w:ascii="Times New Roman" w:eastAsia="Calibri" w:hAnsi="Times New Roman" w:cs="Times New Roman"/>
          <w:b/>
          <w:bCs/>
        </w:rPr>
        <w:t xml:space="preserve">właściwe podkreślić </w:t>
      </w:r>
      <w:r w:rsidRPr="00B73EE2">
        <w:rPr>
          <w:rFonts w:ascii="Times New Roman" w:eastAsia="Calibri" w:hAnsi="Times New Roman" w:cs="Times New Roman"/>
        </w:rPr>
        <w:t>*</w:t>
      </w:r>
    </w:p>
    <w:p w14:paraId="1F419245" w14:textId="77777777" w:rsidR="00B73EE2" w:rsidRPr="00B73EE2" w:rsidRDefault="00B73EE2" w:rsidP="00B73EE2">
      <w:pPr>
        <w:spacing w:after="0" w:line="276" w:lineRule="auto"/>
        <w:jc w:val="both"/>
        <w:rPr>
          <w:rFonts w:ascii="Cambria" w:eastAsia="Arial Unicode MS" w:hAnsi="Cambria" w:cs="Utsaah"/>
          <w:lang w:eastAsia="pl-PL"/>
        </w:rPr>
      </w:pPr>
    </w:p>
    <w:p w14:paraId="43161E11" w14:textId="69E5A9E8" w:rsidR="00A61021" w:rsidRPr="00297347" w:rsidRDefault="00B73EE2" w:rsidP="00AD3F64">
      <w:pPr>
        <w:pStyle w:val="Akapitzlist"/>
        <w:numPr>
          <w:ilvl w:val="0"/>
          <w:numId w:val="78"/>
        </w:numPr>
        <w:spacing w:after="0" w:line="360" w:lineRule="auto"/>
        <w:ind w:left="426"/>
        <w:jc w:val="both"/>
        <w:rPr>
          <w:rFonts w:ascii="Times New Roman" w:hAnsi="Times New Roman"/>
          <w:b/>
        </w:rPr>
      </w:pPr>
      <w:r w:rsidRPr="00297347">
        <w:rPr>
          <w:rFonts w:ascii="Times New Roman" w:eastAsia="Arial Unicode MS" w:hAnsi="Times New Roman"/>
          <w:lang w:eastAsia="pl-PL"/>
        </w:rPr>
        <w:t xml:space="preserve">Nawiązując do ogłoszenia zamówieniu na </w:t>
      </w:r>
      <w:r w:rsidRPr="00297347">
        <w:rPr>
          <w:rFonts w:ascii="Times New Roman" w:hAnsi="Times New Roman"/>
        </w:rPr>
        <w:t>:</w:t>
      </w:r>
      <w:r w:rsidRPr="00297347">
        <w:rPr>
          <w:rFonts w:ascii="Times New Roman" w:hAnsi="Times New Roman"/>
          <w:b/>
          <w:i/>
        </w:rPr>
        <w:t xml:space="preserve"> „</w:t>
      </w:r>
      <w:r w:rsidR="00CF3EC5" w:rsidRPr="00297347">
        <w:rPr>
          <w:rFonts w:ascii="Times New Roman" w:hAnsi="Times New Roman"/>
          <w:b/>
          <w:i/>
        </w:rPr>
        <w:t>Nadzór Inwestorski nad budową i rozbudową dróg na terenie Gminy Wielka Wieś</w:t>
      </w:r>
      <w:r w:rsidRPr="00297347">
        <w:rPr>
          <w:rFonts w:ascii="Times New Roman" w:hAnsi="Times New Roman"/>
          <w:b/>
          <w:i/>
        </w:rPr>
        <w:t>”</w:t>
      </w:r>
      <w:r w:rsidR="00297347" w:rsidRPr="00297347">
        <w:rPr>
          <w:rFonts w:ascii="Times New Roman" w:hAnsi="Times New Roman"/>
          <w:b/>
          <w:i/>
        </w:rPr>
        <w:t xml:space="preserve"> –</w:t>
      </w:r>
      <w:r w:rsidRPr="00297347">
        <w:rPr>
          <w:rFonts w:ascii="Times New Roman" w:hAnsi="Times New Roman"/>
          <w:b/>
          <w:i/>
        </w:rPr>
        <w:t xml:space="preserve"> ZP. 271.</w:t>
      </w:r>
      <w:r w:rsidR="00A61021" w:rsidRPr="00EF3DE1">
        <w:rPr>
          <w:rFonts w:ascii="Times New Roman" w:hAnsi="Times New Roman"/>
          <w:b/>
          <w:i/>
        </w:rPr>
        <w:t>7</w:t>
      </w:r>
      <w:r w:rsidRPr="00EF3DE1">
        <w:rPr>
          <w:rFonts w:ascii="Times New Roman" w:hAnsi="Times New Roman"/>
          <w:b/>
          <w:i/>
        </w:rPr>
        <w:t>.2026</w:t>
      </w:r>
      <w:r w:rsidRPr="00297347">
        <w:rPr>
          <w:rFonts w:ascii="Times New Roman" w:hAnsi="Times New Roman"/>
          <w:b/>
          <w:i/>
        </w:rPr>
        <w:t>.</w:t>
      </w:r>
      <w:r w:rsidRPr="00297347">
        <w:rPr>
          <w:rFonts w:ascii="Times New Roman" w:hAnsi="Times New Roman"/>
          <w:i/>
        </w:rPr>
        <w:t xml:space="preserve">oferuję wykonanie przedmiotu zamówienia </w:t>
      </w:r>
      <w:r w:rsidR="00A61021" w:rsidRPr="00297347">
        <w:rPr>
          <w:rFonts w:ascii="Times New Roman" w:hAnsi="Times New Roman"/>
          <w:b/>
        </w:rPr>
        <w:t xml:space="preserve">za cenę: ………………………………………… złotych brutto w tym podatek VAT w wysokości </w:t>
      </w:r>
      <w:r w:rsidR="00297347" w:rsidRPr="00297347">
        <w:rPr>
          <w:rFonts w:ascii="Times New Roman" w:hAnsi="Times New Roman"/>
          <w:b/>
        </w:rPr>
        <w:t>…</w:t>
      </w:r>
      <w:r w:rsidR="00297347">
        <w:rPr>
          <w:rFonts w:ascii="Times New Roman" w:hAnsi="Times New Roman"/>
          <w:b/>
        </w:rPr>
        <w:t>……</w:t>
      </w:r>
      <w:r w:rsidR="00297347" w:rsidRPr="00297347">
        <w:rPr>
          <w:rFonts w:ascii="Times New Roman" w:hAnsi="Times New Roman"/>
          <w:b/>
        </w:rPr>
        <w:t>….</w:t>
      </w:r>
      <w:r w:rsidR="00A61021" w:rsidRPr="00297347">
        <w:rPr>
          <w:rFonts w:ascii="Times New Roman" w:hAnsi="Times New Roman"/>
          <w:b/>
        </w:rPr>
        <w:t xml:space="preserve">…..% </w:t>
      </w:r>
    </w:p>
    <w:p w14:paraId="428C59BA" w14:textId="1F3BA7B7" w:rsidR="00A61021" w:rsidRPr="00297347" w:rsidRDefault="00A61021" w:rsidP="00AD3F64">
      <w:pPr>
        <w:pStyle w:val="Akapitzlist"/>
        <w:numPr>
          <w:ilvl w:val="0"/>
          <w:numId w:val="78"/>
        </w:numPr>
        <w:spacing w:after="0" w:line="360" w:lineRule="auto"/>
        <w:ind w:left="426"/>
        <w:jc w:val="both"/>
        <w:rPr>
          <w:rFonts w:ascii="Times New Roman" w:hAnsi="Times New Roman"/>
        </w:rPr>
      </w:pPr>
      <w:r w:rsidRPr="00297347">
        <w:rPr>
          <w:rFonts w:ascii="Times New Roman" w:eastAsia="Arial Unicode MS" w:hAnsi="Times New Roman"/>
          <w:lang w:eastAsia="pl-PL"/>
        </w:rPr>
        <w:t>Oświadczam</w:t>
      </w:r>
      <w:r w:rsidRPr="00297347">
        <w:rPr>
          <w:rFonts w:ascii="Times New Roman" w:hAnsi="Times New Roman"/>
        </w:rPr>
        <w:t xml:space="preserve">, że ryczałtowa cena ofertowa zawiera wszystkie koszty związane </w:t>
      </w:r>
      <w:r w:rsidRPr="00297347">
        <w:rPr>
          <w:rFonts w:ascii="Times New Roman" w:hAnsi="Times New Roman"/>
        </w:rPr>
        <w:br/>
        <w:t xml:space="preserve">z realizacją przedmiotu zamówienia wynikające opisu przedmiotu zamówienia oraz obejmuje wszystkie koszty, jakie poniesie wykonawca związane z realizacją zadania, bez których wykonanie zamówienia byłoby niemożliwe, w tym również podatek VAT i inne niezbędne.  </w:t>
      </w:r>
    </w:p>
    <w:p w14:paraId="1D5B0F76" w14:textId="4E9DCB55" w:rsidR="00A61021" w:rsidRPr="00297347" w:rsidRDefault="003E38B2" w:rsidP="00AD3F64">
      <w:pPr>
        <w:pStyle w:val="Akapitzlist"/>
        <w:numPr>
          <w:ilvl w:val="0"/>
          <w:numId w:val="78"/>
        </w:numPr>
        <w:spacing w:after="0" w:line="360" w:lineRule="auto"/>
        <w:ind w:left="426"/>
        <w:jc w:val="both"/>
        <w:rPr>
          <w:rFonts w:ascii="Times New Roman" w:hAnsi="Times New Roman"/>
        </w:rPr>
      </w:pPr>
      <w:r w:rsidRPr="00297347">
        <w:rPr>
          <w:rFonts w:ascii="Times New Roman" w:hAnsi="Times New Roman"/>
        </w:rPr>
        <w:t xml:space="preserve">Jednocześnie informuję </w:t>
      </w:r>
      <w:r w:rsidR="00A61021" w:rsidRPr="00297347">
        <w:rPr>
          <w:rFonts w:ascii="Times New Roman" w:hAnsi="Times New Roman"/>
        </w:rPr>
        <w:t>, że wybór mojej oferty będzie prowadził do powstania u Zamawiającego obowiązku podatkowego / nie będzie prowadził do powstania u Zamawiającego obowiązku podatkowego*.</w:t>
      </w:r>
    </w:p>
    <w:p w14:paraId="496CE201" w14:textId="77777777" w:rsidR="00A61021" w:rsidRPr="003E38B2" w:rsidRDefault="00A61021" w:rsidP="00A61021">
      <w:pPr>
        <w:pStyle w:val="Tekstpodstawowy"/>
        <w:spacing w:after="0" w:line="360" w:lineRule="auto"/>
        <w:ind w:left="284"/>
        <w:rPr>
          <w:sz w:val="22"/>
          <w:szCs w:val="22"/>
        </w:rPr>
      </w:pPr>
      <w:r w:rsidRPr="003E38B2">
        <w:rPr>
          <w:sz w:val="22"/>
          <w:szCs w:val="22"/>
        </w:rPr>
        <w:t>*niewłaściwe skreślić</w:t>
      </w:r>
    </w:p>
    <w:p w14:paraId="71272CC8" w14:textId="716C39F8" w:rsidR="00A61021" w:rsidRPr="00297347" w:rsidRDefault="00A61021" w:rsidP="00AD3F64">
      <w:pPr>
        <w:pStyle w:val="Akapitzlist"/>
        <w:numPr>
          <w:ilvl w:val="0"/>
          <w:numId w:val="78"/>
        </w:numPr>
        <w:spacing w:after="0" w:line="360" w:lineRule="auto"/>
        <w:ind w:left="426"/>
        <w:jc w:val="both"/>
        <w:rPr>
          <w:rFonts w:ascii="Times New Roman" w:hAnsi="Times New Roman"/>
        </w:rPr>
      </w:pPr>
      <w:r w:rsidRPr="00297347">
        <w:rPr>
          <w:rFonts w:ascii="Times New Roman" w:hAnsi="Times New Roman"/>
        </w:rPr>
        <w:lastRenderedPageBreak/>
        <w:t xml:space="preserve">W nawiązaniu do pkt </w:t>
      </w:r>
      <w:r w:rsidR="003E38B2" w:rsidRPr="00297347">
        <w:rPr>
          <w:rFonts w:ascii="Times New Roman" w:hAnsi="Times New Roman"/>
        </w:rPr>
        <w:t>3</w:t>
      </w:r>
      <w:r w:rsidRPr="00297347">
        <w:rPr>
          <w:rFonts w:ascii="Times New Roman" w:hAnsi="Times New Roman"/>
        </w:rPr>
        <w:t xml:space="preserve"> wskazuję nazwę (rodzaj) towaru lub usługi, których dostawa lub świadczenie będzie prowadzić do powstania obowiązku podatkowego oraz wskazuję ich wartość bez kwoty podatku:  ………………………………….…….…………………………….</w:t>
      </w:r>
    </w:p>
    <w:p w14:paraId="06EDEE7E" w14:textId="5029590D" w:rsidR="00A61021" w:rsidRPr="00297347" w:rsidRDefault="00A61021" w:rsidP="00AD3F64">
      <w:pPr>
        <w:pStyle w:val="Akapitzlist"/>
        <w:numPr>
          <w:ilvl w:val="0"/>
          <w:numId w:val="78"/>
        </w:numPr>
        <w:spacing w:after="0" w:line="360" w:lineRule="auto"/>
        <w:ind w:left="426"/>
        <w:jc w:val="both"/>
        <w:rPr>
          <w:rFonts w:ascii="Times New Roman" w:hAnsi="Times New Roman"/>
        </w:rPr>
      </w:pPr>
      <w:r w:rsidRPr="00297347">
        <w:rPr>
          <w:rFonts w:ascii="Times New Roman" w:hAnsi="Times New Roman"/>
        </w:rPr>
        <w:t xml:space="preserve">Jednocześnie oświadczam, że kwota wymieniona w pkt </w:t>
      </w:r>
      <w:r w:rsidR="003E38B2" w:rsidRPr="00297347">
        <w:rPr>
          <w:rFonts w:ascii="Times New Roman" w:hAnsi="Times New Roman"/>
        </w:rPr>
        <w:t>4</w:t>
      </w:r>
      <w:r w:rsidRPr="00297347">
        <w:rPr>
          <w:rFonts w:ascii="Times New Roman" w:hAnsi="Times New Roman"/>
        </w:rPr>
        <w:t xml:space="preserve"> nie została ujęta w zaoferowanej cenie ofertowej.</w:t>
      </w:r>
    </w:p>
    <w:p w14:paraId="70E318BC" w14:textId="7E69B4D4" w:rsidR="00A61021" w:rsidRPr="00297347" w:rsidRDefault="00A61021" w:rsidP="00AD3F64">
      <w:pPr>
        <w:pStyle w:val="Akapitzlist"/>
        <w:numPr>
          <w:ilvl w:val="0"/>
          <w:numId w:val="78"/>
        </w:numPr>
        <w:spacing w:after="0" w:line="360" w:lineRule="auto"/>
        <w:ind w:left="426"/>
        <w:jc w:val="both"/>
        <w:rPr>
          <w:rFonts w:ascii="Times New Roman" w:hAnsi="Times New Roman"/>
        </w:rPr>
      </w:pPr>
      <w:r w:rsidRPr="00297347">
        <w:rPr>
          <w:rFonts w:ascii="Times New Roman" w:hAnsi="Times New Roman"/>
        </w:rPr>
        <w:t>Oświadczam, że przedmiot zamówienia zrealizuję w terminie:</w:t>
      </w:r>
    </w:p>
    <w:p w14:paraId="5338D0A4" w14:textId="77777777" w:rsidR="00851F43" w:rsidRPr="00297347" w:rsidRDefault="00A61021" w:rsidP="00297347">
      <w:pPr>
        <w:spacing w:line="360" w:lineRule="auto"/>
        <w:ind w:left="426"/>
        <w:jc w:val="both"/>
        <w:rPr>
          <w:rFonts w:ascii="Times New Roman" w:eastAsia="Calibri" w:hAnsi="Times New Roman" w:cs="Times New Roman"/>
          <w:b/>
          <w:bCs/>
          <w:lang w:eastAsia="ar-SA"/>
        </w:rPr>
      </w:pPr>
      <w:r w:rsidRPr="00297347">
        <w:rPr>
          <w:rFonts w:ascii="Times New Roman" w:hAnsi="Times New Roman" w:cs="Times New Roman"/>
          <w:lang w:eastAsia="ar-SA"/>
        </w:rPr>
        <w:t xml:space="preserve">Przedmiot umowy wykonywany będzie w terminie od dnia podpisania umowy, przez cały okres wykonywania robót budowlanych w ramach zadania inwestycyjnego, do dnia podpisania przez Zamawiającego bezusterkowego protokołu końcowego odbioru robót </w:t>
      </w:r>
      <w:r w:rsidRPr="00297347">
        <w:rPr>
          <w:rFonts w:ascii="Times New Roman" w:hAnsi="Times New Roman" w:cs="Times New Roman"/>
        </w:rPr>
        <w:t xml:space="preserve">i końcowego rozliczenia zadania (rozliczenia rzeczowego i finansowego projektu), jednak nie dłużej niż </w:t>
      </w:r>
      <w:r w:rsidR="00851F43" w:rsidRPr="00297347">
        <w:rPr>
          <w:rFonts w:ascii="Times New Roman" w:hAnsi="Times New Roman" w:cs="Times New Roman"/>
        </w:rPr>
        <w:t xml:space="preserve"> 42 miesiące od dnia podpisania umowy.</w:t>
      </w:r>
    </w:p>
    <w:p w14:paraId="45A91698" w14:textId="77DB5528" w:rsidR="00A61021" w:rsidRPr="00297347" w:rsidRDefault="00A61021" w:rsidP="00AD3F64">
      <w:pPr>
        <w:pStyle w:val="Akapitzlist"/>
        <w:numPr>
          <w:ilvl w:val="0"/>
          <w:numId w:val="78"/>
        </w:numPr>
        <w:spacing w:after="0" w:line="360" w:lineRule="auto"/>
        <w:ind w:left="426"/>
        <w:jc w:val="both"/>
        <w:rPr>
          <w:rFonts w:ascii="Times New Roman" w:hAnsi="Times New Roman"/>
        </w:rPr>
      </w:pPr>
      <w:r w:rsidRPr="00297347">
        <w:rPr>
          <w:rFonts w:ascii="Times New Roman" w:hAnsi="Times New Roman"/>
        </w:rPr>
        <w:t xml:space="preserve">Doświadczenie inspektora nadzoru robót konstrukcyjno-budowlanych (kryterium </w:t>
      </w:r>
      <w:r w:rsidR="003E38B2" w:rsidRPr="00297347">
        <w:rPr>
          <w:rFonts w:ascii="Times New Roman" w:hAnsi="Times New Roman"/>
        </w:rPr>
        <w:t xml:space="preserve">oceny ofert zgodnie z Rozdziałem XVII  4.2 </w:t>
      </w:r>
      <w:r w:rsidRPr="00297347">
        <w:rPr>
          <w:rFonts w:ascii="Times New Roman" w:hAnsi="Times New Roman"/>
        </w:rPr>
        <w:t xml:space="preserve"> SWZ):</w:t>
      </w:r>
    </w:p>
    <w:p w14:paraId="02D49818" w14:textId="77777777" w:rsidR="00A61021" w:rsidRPr="008256C9" w:rsidRDefault="00A61021" w:rsidP="00297347">
      <w:pPr>
        <w:pStyle w:val="Tekstpodstawowy"/>
        <w:spacing w:after="0" w:line="360" w:lineRule="auto"/>
        <w:ind w:left="426"/>
        <w:rPr>
          <w:sz w:val="22"/>
          <w:szCs w:val="22"/>
        </w:rPr>
      </w:pPr>
      <w:r w:rsidRPr="008256C9">
        <w:rPr>
          <w:sz w:val="22"/>
          <w:szCs w:val="22"/>
        </w:rPr>
        <w:t>Minimalna liczba realizacji:</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255"/>
        <w:gridCol w:w="2268"/>
        <w:gridCol w:w="4252"/>
      </w:tblGrid>
      <w:tr w:rsidR="00A61021" w:rsidRPr="008256C9" w14:paraId="55BFEF8C" w14:textId="77777777" w:rsidTr="00C940C9">
        <w:tc>
          <w:tcPr>
            <w:tcW w:w="439" w:type="dxa"/>
          </w:tcPr>
          <w:p w14:paraId="30DB8026" w14:textId="77777777" w:rsidR="00A61021" w:rsidRPr="008256C9" w:rsidRDefault="00A61021" w:rsidP="00C940C9">
            <w:pPr>
              <w:pStyle w:val="Tekstpodstawowy"/>
              <w:spacing w:after="0" w:line="360" w:lineRule="auto"/>
              <w:jc w:val="center"/>
              <w:rPr>
                <w:sz w:val="16"/>
                <w:szCs w:val="16"/>
              </w:rPr>
            </w:pPr>
            <w:r w:rsidRPr="008256C9">
              <w:rPr>
                <w:sz w:val="16"/>
                <w:szCs w:val="16"/>
              </w:rPr>
              <w:t>Lp.</w:t>
            </w:r>
          </w:p>
        </w:tc>
        <w:tc>
          <w:tcPr>
            <w:tcW w:w="2255" w:type="dxa"/>
          </w:tcPr>
          <w:p w14:paraId="6FD00AD2" w14:textId="77777777" w:rsidR="00A61021" w:rsidRPr="008256C9" w:rsidRDefault="00A61021" w:rsidP="00C940C9">
            <w:pPr>
              <w:pStyle w:val="Tekstpodstawowy"/>
              <w:spacing w:after="0" w:line="360" w:lineRule="auto"/>
              <w:jc w:val="center"/>
              <w:rPr>
                <w:sz w:val="16"/>
                <w:szCs w:val="16"/>
              </w:rPr>
            </w:pPr>
            <w:r w:rsidRPr="008256C9">
              <w:rPr>
                <w:b/>
                <w:sz w:val="16"/>
                <w:szCs w:val="16"/>
              </w:rPr>
              <w:t>Imię i Nazwisko</w:t>
            </w:r>
          </w:p>
        </w:tc>
        <w:tc>
          <w:tcPr>
            <w:tcW w:w="2268" w:type="dxa"/>
          </w:tcPr>
          <w:p w14:paraId="1B3C030B" w14:textId="77777777" w:rsidR="00A61021" w:rsidRPr="008256C9" w:rsidRDefault="00A61021" w:rsidP="00C940C9">
            <w:pPr>
              <w:spacing w:line="360" w:lineRule="auto"/>
              <w:jc w:val="center"/>
              <w:rPr>
                <w:rFonts w:ascii="Times New Roman" w:hAnsi="Times New Roman" w:cs="Times New Roman"/>
                <w:sz w:val="16"/>
                <w:szCs w:val="16"/>
              </w:rPr>
            </w:pPr>
            <w:r w:rsidRPr="008256C9">
              <w:rPr>
                <w:rFonts w:ascii="Times New Roman" w:hAnsi="Times New Roman" w:cs="Times New Roman"/>
                <w:b/>
                <w:sz w:val="16"/>
                <w:szCs w:val="16"/>
              </w:rPr>
              <w:t>Opis zamówienia</w:t>
            </w:r>
          </w:p>
          <w:p w14:paraId="684D6E12" w14:textId="77777777" w:rsidR="00A61021" w:rsidRPr="008256C9" w:rsidRDefault="00A61021" w:rsidP="00C940C9">
            <w:pPr>
              <w:pStyle w:val="Tekstpodstawowy"/>
              <w:spacing w:after="0" w:line="360" w:lineRule="auto"/>
              <w:jc w:val="center"/>
              <w:rPr>
                <w:sz w:val="16"/>
                <w:szCs w:val="16"/>
              </w:rPr>
            </w:pPr>
          </w:p>
        </w:tc>
        <w:tc>
          <w:tcPr>
            <w:tcW w:w="4252" w:type="dxa"/>
          </w:tcPr>
          <w:p w14:paraId="7D84A7C4" w14:textId="77777777" w:rsidR="00A61021" w:rsidRPr="008256C9" w:rsidRDefault="00A61021" w:rsidP="00C940C9">
            <w:pPr>
              <w:spacing w:line="360" w:lineRule="auto"/>
              <w:jc w:val="center"/>
              <w:rPr>
                <w:rFonts w:ascii="Times New Roman" w:hAnsi="Times New Roman" w:cs="Times New Roman"/>
                <w:b/>
                <w:sz w:val="16"/>
                <w:szCs w:val="16"/>
              </w:rPr>
            </w:pPr>
            <w:r w:rsidRPr="008256C9">
              <w:rPr>
                <w:rFonts w:ascii="Times New Roman" w:hAnsi="Times New Roman" w:cs="Times New Roman"/>
                <w:b/>
                <w:sz w:val="16"/>
                <w:szCs w:val="16"/>
              </w:rPr>
              <w:t>Data i miejsce wykonania/wykonywania zamówienia</w:t>
            </w:r>
          </w:p>
          <w:p w14:paraId="6524F460" w14:textId="77777777" w:rsidR="00A61021" w:rsidRPr="008256C9" w:rsidRDefault="00A61021" w:rsidP="00C940C9">
            <w:pPr>
              <w:pStyle w:val="Tekstpodstawowy"/>
              <w:spacing w:after="0" w:line="360" w:lineRule="auto"/>
              <w:jc w:val="center"/>
              <w:rPr>
                <w:sz w:val="16"/>
                <w:szCs w:val="16"/>
              </w:rPr>
            </w:pPr>
            <w:r w:rsidRPr="008256C9">
              <w:rPr>
                <w:sz w:val="16"/>
                <w:szCs w:val="16"/>
              </w:rPr>
              <w:t>(podać dzień, miesiąc, rok rozpoczęcia i zakończenia usługi)</w:t>
            </w:r>
          </w:p>
        </w:tc>
      </w:tr>
      <w:tr w:rsidR="00A61021" w:rsidRPr="008256C9" w14:paraId="51A5D431" w14:textId="77777777" w:rsidTr="00C940C9">
        <w:tc>
          <w:tcPr>
            <w:tcW w:w="439" w:type="dxa"/>
          </w:tcPr>
          <w:p w14:paraId="3F55C48C" w14:textId="77777777" w:rsidR="00A61021" w:rsidRPr="008256C9" w:rsidRDefault="00A61021" w:rsidP="00C940C9">
            <w:pPr>
              <w:pStyle w:val="Tekstpodstawowy"/>
              <w:spacing w:before="120" w:after="0" w:line="360" w:lineRule="auto"/>
              <w:rPr>
                <w:sz w:val="16"/>
                <w:szCs w:val="16"/>
              </w:rPr>
            </w:pPr>
            <w:r w:rsidRPr="008256C9">
              <w:rPr>
                <w:sz w:val="16"/>
                <w:szCs w:val="16"/>
              </w:rPr>
              <w:t>1</w:t>
            </w:r>
          </w:p>
        </w:tc>
        <w:tc>
          <w:tcPr>
            <w:tcW w:w="2255" w:type="dxa"/>
          </w:tcPr>
          <w:p w14:paraId="5861FDE8" w14:textId="77777777" w:rsidR="00A61021" w:rsidRPr="008256C9" w:rsidRDefault="00A61021" w:rsidP="00C940C9">
            <w:pPr>
              <w:pStyle w:val="Tekstpodstawowy"/>
              <w:spacing w:after="0" w:line="360" w:lineRule="auto"/>
              <w:jc w:val="center"/>
              <w:rPr>
                <w:sz w:val="16"/>
                <w:szCs w:val="16"/>
              </w:rPr>
            </w:pPr>
            <w:r w:rsidRPr="008256C9">
              <w:rPr>
                <w:sz w:val="16"/>
                <w:szCs w:val="16"/>
              </w:rPr>
              <w:t>……………………….</w:t>
            </w:r>
          </w:p>
          <w:p w14:paraId="42569F53" w14:textId="77777777" w:rsidR="00A61021" w:rsidRPr="008256C9" w:rsidRDefault="00A61021" w:rsidP="00C940C9">
            <w:pPr>
              <w:pStyle w:val="Tekstpodstawowy"/>
              <w:spacing w:after="0" w:line="360" w:lineRule="auto"/>
              <w:jc w:val="center"/>
              <w:rPr>
                <w:sz w:val="16"/>
                <w:szCs w:val="16"/>
              </w:rPr>
            </w:pPr>
            <w:r w:rsidRPr="008256C9">
              <w:rPr>
                <w:sz w:val="16"/>
                <w:szCs w:val="16"/>
              </w:rPr>
              <w:t>……………………….</w:t>
            </w:r>
          </w:p>
          <w:p w14:paraId="102AF82A" w14:textId="77777777" w:rsidR="00A61021" w:rsidRPr="008256C9" w:rsidRDefault="00A61021" w:rsidP="003E38B2">
            <w:pPr>
              <w:pStyle w:val="Tekstpodstawowy"/>
              <w:spacing w:after="0" w:line="360" w:lineRule="auto"/>
              <w:jc w:val="center"/>
              <w:rPr>
                <w:sz w:val="16"/>
                <w:szCs w:val="16"/>
              </w:rPr>
            </w:pPr>
            <w:r w:rsidRPr="008256C9">
              <w:rPr>
                <w:sz w:val="16"/>
                <w:szCs w:val="16"/>
              </w:rPr>
              <w:t xml:space="preserve">Inspektor nadzoru robót </w:t>
            </w:r>
            <w:r w:rsidR="003E38B2" w:rsidRPr="008256C9">
              <w:rPr>
                <w:sz w:val="16"/>
                <w:szCs w:val="16"/>
              </w:rPr>
              <w:t>drogowych</w:t>
            </w:r>
          </w:p>
        </w:tc>
        <w:tc>
          <w:tcPr>
            <w:tcW w:w="2268" w:type="dxa"/>
          </w:tcPr>
          <w:p w14:paraId="5B7F21E6" w14:textId="77777777" w:rsidR="00A61021" w:rsidRPr="008256C9" w:rsidRDefault="00A61021" w:rsidP="00C940C9">
            <w:pPr>
              <w:pStyle w:val="Tekstpodstawowy"/>
              <w:spacing w:after="0" w:line="360" w:lineRule="auto"/>
              <w:rPr>
                <w:sz w:val="16"/>
                <w:szCs w:val="16"/>
              </w:rPr>
            </w:pPr>
          </w:p>
        </w:tc>
        <w:tc>
          <w:tcPr>
            <w:tcW w:w="4252" w:type="dxa"/>
          </w:tcPr>
          <w:p w14:paraId="374448B3" w14:textId="77777777" w:rsidR="00A61021" w:rsidRPr="008256C9" w:rsidRDefault="00A61021" w:rsidP="00C940C9">
            <w:pPr>
              <w:pStyle w:val="Tekstpodstawowy"/>
              <w:spacing w:before="120" w:after="0" w:line="360" w:lineRule="auto"/>
              <w:rPr>
                <w:sz w:val="16"/>
                <w:szCs w:val="16"/>
              </w:rPr>
            </w:pPr>
          </w:p>
        </w:tc>
      </w:tr>
    </w:tbl>
    <w:p w14:paraId="61CA3B7C" w14:textId="77777777" w:rsidR="00A61021" w:rsidRPr="008256C9" w:rsidRDefault="00A61021" w:rsidP="00A61021">
      <w:pPr>
        <w:pStyle w:val="Tekstpodstawowy"/>
        <w:spacing w:after="0" w:line="360" w:lineRule="auto"/>
        <w:ind w:left="357"/>
        <w:rPr>
          <w:sz w:val="22"/>
          <w:szCs w:val="22"/>
        </w:rPr>
      </w:pPr>
    </w:p>
    <w:p w14:paraId="2658DC2A" w14:textId="77777777" w:rsidR="00A61021" w:rsidRPr="008256C9" w:rsidRDefault="00A61021" w:rsidP="00A61021">
      <w:pPr>
        <w:pStyle w:val="Tekstpodstawowy"/>
        <w:spacing w:after="0" w:line="360" w:lineRule="auto"/>
        <w:ind w:left="357"/>
      </w:pPr>
      <w:r w:rsidRPr="008256C9">
        <w:t>Doświadczenie dodatkowo punktowane: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255"/>
        <w:gridCol w:w="2268"/>
        <w:gridCol w:w="4252"/>
      </w:tblGrid>
      <w:tr w:rsidR="00A61021" w:rsidRPr="0086606A" w14:paraId="79CAE4CB" w14:textId="77777777" w:rsidTr="00C940C9">
        <w:tc>
          <w:tcPr>
            <w:tcW w:w="439" w:type="dxa"/>
          </w:tcPr>
          <w:p w14:paraId="3A03021D" w14:textId="77777777" w:rsidR="00A61021" w:rsidRPr="008256C9" w:rsidRDefault="00A61021" w:rsidP="00C940C9">
            <w:pPr>
              <w:pStyle w:val="Tekstpodstawowy"/>
              <w:spacing w:after="0" w:line="360" w:lineRule="auto"/>
              <w:jc w:val="center"/>
              <w:rPr>
                <w:sz w:val="16"/>
                <w:szCs w:val="16"/>
              </w:rPr>
            </w:pPr>
            <w:r w:rsidRPr="008256C9">
              <w:rPr>
                <w:sz w:val="16"/>
                <w:szCs w:val="16"/>
              </w:rPr>
              <w:t>Lp.</w:t>
            </w:r>
          </w:p>
        </w:tc>
        <w:tc>
          <w:tcPr>
            <w:tcW w:w="2255" w:type="dxa"/>
          </w:tcPr>
          <w:p w14:paraId="2074D79F" w14:textId="77777777" w:rsidR="00A61021" w:rsidRPr="008256C9" w:rsidRDefault="00A61021" w:rsidP="00C940C9">
            <w:pPr>
              <w:pStyle w:val="Tekstpodstawowy"/>
              <w:spacing w:after="0" w:line="360" w:lineRule="auto"/>
              <w:jc w:val="center"/>
              <w:rPr>
                <w:sz w:val="16"/>
                <w:szCs w:val="16"/>
              </w:rPr>
            </w:pPr>
            <w:r w:rsidRPr="008256C9">
              <w:rPr>
                <w:b/>
                <w:sz w:val="16"/>
                <w:szCs w:val="16"/>
              </w:rPr>
              <w:t>Imię i Nazwisko</w:t>
            </w:r>
          </w:p>
        </w:tc>
        <w:tc>
          <w:tcPr>
            <w:tcW w:w="2268" w:type="dxa"/>
          </w:tcPr>
          <w:p w14:paraId="3D80B45F" w14:textId="77777777" w:rsidR="00A61021" w:rsidRPr="008256C9" w:rsidRDefault="00A61021" w:rsidP="00C940C9">
            <w:pPr>
              <w:spacing w:line="360" w:lineRule="auto"/>
              <w:jc w:val="center"/>
              <w:rPr>
                <w:rFonts w:ascii="Times New Roman" w:hAnsi="Times New Roman" w:cs="Times New Roman"/>
                <w:sz w:val="16"/>
                <w:szCs w:val="16"/>
              </w:rPr>
            </w:pPr>
            <w:r w:rsidRPr="008256C9">
              <w:rPr>
                <w:rFonts w:ascii="Times New Roman" w:hAnsi="Times New Roman" w:cs="Times New Roman"/>
                <w:b/>
                <w:sz w:val="16"/>
                <w:szCs w:val="16"/>
              </w:rPr>
              <w:t>Opis zamówienia</w:t>
            </w:r>
          </w:p>
          <w:p w14:paraId="0D94708A" w14:textId="77777777" w:rsidR="00A61021" w:rsidRPr="008256C9" w:rsidRDefault="00A61021" w:rsidP="00C940C9">
            <w:pPr>
              <w:pStyle w:val="Tekstpodstawowy"/>
              <w:spacing w:after="0" w:line="360" w:lineRule="auto"/>
              <w:jc w:val="center"/>
              <w:rPr>
                <w:sz w:val="16"/>
                <w:szCs w:val="16"/>
              </w:rPr>
            </w:pPr>
          </w:p>
        </w:tc>
        <w:tc>
          <w:tcPr>
            <w:tcW w:w="4252" w:type="dxa"/>
          </w:tcPr>
          <w:p w14:paraId="12AE1150" w14:textId="77777777" w:rsidR="00A61021" w:rsidRPr="008256C9" w:rsidRDefault="00A61021" w:rsidP="00C940C9">
            <w:pPr>
              <w:spacing w:line="360" w:lineRule="auto"/>
              <w:jc w:val="center"/>
              <w:rPr>
                <w:rFonts w:ascii="Times New Roman" w:hAnsi="Times New Roman" w:cs="Times New Roman"/>
                <w:b/>
                <w:sz w:val="16"/>
                <w:szCs w:val="16"/>
              </w:rPr>
            </w:pPr>
            <w:r w:rsidRPr="008256C9">
              <w:rPr>
                <w:rFonts w:ascii="Times New Roman" w:hAnsi="Times New Roman" w:cs="Times New Roman"/>
                <w:b/>
                <w:sz w:val="16"/>
                <w:szCs w:val="16"/>
              </w:rPr>
              <w:t>Data i miejsce wykonania/wykonywania zamówienia</w:t>
            </w:r>
          </w:p>
          <w:p w14:paraId="3ADADFDD" w14:textId="77777777" w:rsidR="00A61021" w:rsidRPr="008256C9" w:rsidRDefault="00A61021" w:rsidP="00C940C9">
            <w:pPr>
              <w:pStyle w:val="Tekstpodstawowy"/>
              <w:spacing w:after="0" w:line="360" w:lineRule="auto"/>
              <w:jc w:val="center"/>
              <w:rPr>
                <w:sz w:val="16"/>
                <w:szCs w:val="16"/>
              </w:rPr>
            </w:pPr>
            <w:r w:rsidRPr="008256C9">
              <w:rPr>
                <w:sz w:val="16"/>
                <w:szCs w:val="16"/>
              </w:rPr>
              <w:t>(podać dzień, miesiąc, rok rozpoczęcia i zakończenia usługi)</w:t>
            </w:r>
          </w:p>
        </w:tc>
      </w:tr>
      <w:tr w:rsidR="00A61021" w:rsidRPr="0086606A" w14:paraId="430CCD47" w14:textId="77777777" w:rsidTr="00C940C9">
        <w:trPr>
          <w:trHeight w:val="513"/>
        </w:trPr>
        <w:tc>
          <w:tcPr>
            <w:tcW w:w="439" w:type="dxa"/>
          </w:tcPr>
          <w:p w14:paraId="77B832D5" w14:textId="77777777" w:rsidR="00A61021" w:rsidRPr="008256C9" w:rsidRDefault="00A61021" w:rsidP="00C940C9">
            <w:pPr>
              <w:pStyle w:val="Tekstpodstawowy"/>
              <w:spacing w:before="120" w:after="0" w:line="360" w:lineRule="auto"/>
              <w:rPr>
                <w:sz w:val="16"/>
                <w:szCs w:val="16"/>
              </w:rPr>
            </w:pPr>
            <w:r w:rsidRPr="008256C9">
              <w:rPr>
                <w:sz w:val="16"/>
                <w:szCs w:val="16"/>
              </w:rPr>
              <w:t>1</w:t>
            </w:r>
          </w:p>
        </w:tc>
        <w:tc>
          <w:tcPr>
            <w:tcW w:w="2255" w:type="dxa"/>
            <w:vMerge w:val="restart"/>
          </w:tcPr>
          <w:p w14:paraId="70831594" w14:textId="77777777" w:rsidR="00A61021" w:rsidRPr="008256C9" w:rsidRDefault="00A61021" w:rsidP="00C940C9">
            <w:pPr>
              <w:pStyle w:val="Tekstpodstawowy"/>
              <w:spacing w:after="0" w:line="360" w:lineRule="auto"/>
              <w:jc w:val="center"/>
              <w:rPr>
                <w:sz w:val="16"/>
                <w:szCs w:val="16"/>
              </w:rPr>
            </w:pPr>
            <w:r w:rsidRPr="008256C9">
              <w:rPr>
                <w:sz w:val="16"/>
                <w:szCs w:val="16"/>
              </w:rPr>
              <w:t>……………………….</w:t>
            </w:r>
          </w:p>
          <w:p w14:paraId="6FDFC6E0" w14:textId="77777777" w:rsidR="00A61021" w:rsidRPr="008256C9" w:rsidRDefault="00A61021" w:rsidP="00C940C9">
            <w:pPr>
              <w:pStyle w:val="Tekstpodstawowy"/>
              <w:spacing w:after="0" w:line="360" w:lineRule="auto"/>
              <w:jc w:val="center"/>
              <w:rPr>
                <w:sz w:val="16"/>
                <w:szCs w:val="16"/>
              </w:rPr>
            </w:pPr>
            <w:r w:rsidRPr="008256C9">
              <w:rPr>
                <w:sz w:val="16"/>
                <w:szCs w:val="16"/>
              </w:rPr>
              <w:t>……………………….</w:t>
            </w:r>
          </w:p>
          <w:p w14:paraId="76DD5FCE" w14:textId="77777777" w:rsidR="00A61021" w:rsidRPr="008256C9" w:rsidRDefault="00A61021" w:rsidP="003E38B2">
            <w:pPr>
              <w:pStyle w:val="Tekstpodstawowy"/>
              <w:spacing w:after="0" w:line="360" w:lineRule="auto"/>
              <w:jc w:val="center"/>
              <w:rPr>
                <w:sz w:val="16"/>
                <w:szCs w:val="16"/>
              </w:rPr>
            </w:pPr>
            <w:r w:rsidRPr="008256C9">
              <w:rPr>
                <w:sz w:val="16"/>
                <w:szCs w:val="16"/>
              </w:rPr>
              <w:t xml:space="preserve">Inspektor nadzoru robót </w:t>
            </w:r>
            <w:r w:rsidR="003E38B2" w:rsidRPr="008256C9">
              <w:rPr>
                <w:sz w:val="16"/>
                <w:szCs w:val="16"/>
              </w:rPr>
              <w:t>drogowych</w:t>
            </w:r>
          </w:p>
        </w:tc>
        <w:tc>
          <w:tcPr>
            <w:tcW w:w="2268" w:type="dxa"/>
          </w:tcPr>
          <w:p w14:paraId="25B15959" w14:textId="77777777" w:rsidR="00A61021" w:rsidRPr="008256C9" w:rsidRDefault="00A61021" w:rsidP="00C940C9">
            <w:pPr>
              <w:pStyle w:val="Tekstpodstawowy"/>
              <w:spacing w:before="120" w:after="0" w:line="360" w:lineRule="auto"/>
              <w:rPr>
                <w:sz w:val="16"/>
                <w:szCs w:val="16"/>
              </w:rPr>
            </w:pPr>
          </w:p>
        </w:tc>
        <w:tc>
          <w:tcPr>
            <w:tcW w:w="4252" w:type="dxa"/>
          </w:tcPr>
          <w:p w14:paraId="1FBD7A62" w14:textId="77777777" w:rsidR="00A61021" w:rsidRPr="008256C9" w:rsidRDefault="00A61021" w:rsidP="00C940C9">
            <w:pPr>
              <w:pStyle w:val="Tekstpodstawowy"/>
              <w:spacing w:before="120" w:after="0" w:line="360" w:lineRule="auto"/>
              <w:rPr>
                <w:sz w:val="16"/>
                <w:szCs w:val="16"/>
              </w:rPr>
            </w:pPr>
          </w:p>
        </w:tc>
      </w:tr>
      <w:tr w:rsidR="00A61021" w:rsidRPr="0086606A" w14:paraId="45BB933F" w14:textId="77777777" w:rsidTr="00C940C9">
        <w:tc>
          <w:tcPr>
            <w:tcW w:w="439" w:type="dxa"/>
          </w:tcPr>
          <w:p w14:paraId="5D2C082A" w14:textId="77777777" w:rsidR="00A61021" w:rsidRPr="008256C9" w:rsidRDefault="00A61021" w:rsidP="00C940C9">
            <w:pPr>
              <w:pStyle w:val="Tekstpodstawowy"/>
              <w:spacing w:before="120" w:after="0" w:line="360" w:lineRule="auto"/>
              <w:rPr>
                <w:sz w:val="16"/>
                <w:szCs w:val="16"/>
              </w:rPr>
            </w:pPr>
            <w:r w:rsidRPr="008256C9">
              <w:rPr>
                <w:sz w:val="16"/>
                <w:szCs w:val="16"/>
              </w:rPr>
              <w:t>2</w:t>
            </w:r>
          </w:p>
        </w:tc>
        <w:tc>
          <w:tcPr>
            <w:tcW w:w="2255" w:type="dxa"/>
            <w:vMerge/>
          </w:tcPr>
          <w:p w14:paraId="7D421842" w14:textId="77777777" w:rsidR="00A61021" w:rsidRPr="008256C9" w:rsidRDefault="00A61021" w:rsidP="00C940C9">
            <w:pPr>
              <w:pStyle w:val="Tekstpodstawowy"/>
              <w:spacing w:before="120" w:after="0" w:line="360" w:lineRule="auto"/>
              <w:rPr>
                <w:sz w:val="16"/>
                <w:szCs w:val="16"/>
              </w:rPr>
            </w:pPr>
          </w:p>
        </w:tc>
        <w:tc>
          <w:tcPr>
            <w:tcW w:w="2268" w:type="dxa"/>
          </w:tcPr>
          <w:p w14:paraId="6BA9967B" w14:textId="77777777" w:rsidR="00A61021" w:rsidRPr="008256C9" w:rsidRDefault="00A61021" w:rsidP="00C940C9">
            <w:pPr>
              <w:pStyle w:val="Tekstpodstawowy"/>
              <w:spacing w:before="120" w:after="0" w:line="360" w:lineRule="auto"/>
              <w:rPr>
                <w:sz w:val="16"/>
                <w:szCs w:val="16"/>
              </w:rPr>
            </w:pPr>
          </w:p>
        </w:tc>
        <w:tc>
          <w:tcPr>
            <w:tcW w:w="4252" w:type="dxa"/>
          </w:tcPr>
          <w:p w14:paraId="63FEEC49" w14:textId="77777777" w:rsidR="00A61021" w:rsidRPr="008256C9" w:rsidRDefault="00A61021" w:rsidP="00C940C9">
            <w:pPr>
              <w:pStyle w:val="Tekstpodstawowy"/>
              <w:spacing w:before="120" w:after="0" w:line="360" w:lineRule="auto"/>
              <w:rPr>
                <w:sz w:val="16"/>
                <w:szCs w:val="16"/>
              </w:rPr>
            </w:pPr>
          </w:p>
        </w:tc>
      </w:tr>
    </w:tbl>
    <w:p w14:paraId="480CB2D9" w14:textId="77777777" w:rsidR="00A61021" w:rsidRDefault="00A61021" w:rsidP="00A61021">
      <w:pPr>
        <w:pStyle w:val="Tekstpodstawowy"/>
        <w:spacing w:before="120" w:after="0" w:line="360" w:lineRule="auto"/>
        <w:ind w:firstLine="284"/>
        <w:rPr>
          <w:rFonts w:ascii="Arial" w:hAnsi="Arial" w:cs="Arial"/>
        </w:rPr>
      </w:pPr>
    </w:p>
    <w:p w14:paraId="2A361C4E" w14:textId="77777777" w:rsidR="00A61021" w:rsidRPr="00297347" w:rsidRDefault="00A61021" w:rsidP="00AD3F64">
      <w:pPr>
        <w:pStyle w:val="Akapitzlist"/>
        <w:numPr>
          <w:ilvl w:val="0"/>
          <w:numId w:val="78"/>
        </w:numPr>
        <w:spacing w:after="0" w:line="360" w:lineRule="auto"/>
        <w:ind w:left="426"/>
        <w:jc w:val="both"/>
        <w:rPr>
          <w:rFonts w:ascii="Times New Roman" w:hAnsi="Times New Roman"/>
        </w:rPr>
      </w:pPr>
      <w:r w:rsidRPr="003E38B2">
        <w:rPr>
          <w:rFonts w:ascii="Times New Roman" w:hAnsi="Times New Roman"/>
        </w:rPr>
        <w:t>Uważam się za związanego niniejszą ofertą przez okres wskazany w SWZ</w:t>
      </w:r>
      <w:r w:rsidRPr="00297347">
        <w:rPr>
          <w:rFonts w:ascii="Times New Roman" w:hAnsi="Times New Roman"/>
        </w:rPr>
        <w:t xml:space="preserve">. </w:t>
      </w:r>
    </w:p>
    <w:p w14:paraId="78E89E45" w14:textId="77777777" w:rsidR="00A61021" w:rsidRPr="003E38B2" w:rsidRDefault="00A61021" w:rsidP="00AD3F64">
      <w:pPr>
        <w:pStyle w:val="Akapitzlist"/>
        <w:numPr>
          <w:ilvl w:val="0"/>
          <w:numId w:val="78"/>
        </w:numPr>
        <w:spacing w:after="0" w:line="360" w:lineRule="auto"/>
        <w:ind w:left="426"/>
        <w:jc w:val="both"/>
        <w:rPr>
          <w:rFonts w:ascii="Times New Roman" w:hAnsi="Times New Roman"/>
        </w:rPr>
      </w:pPr>
      <w:r w:rsidRPr="003E38B2">
        <w:rPr>
          <w:rFonts w:ascii="Times New Roman" w:hAnsi="Times New Roman"/>
        </w:rPr>
        <w:t xml:space="preserve">W przypadku wyboru mojej oferty zobowiązuję się do zawarcia umowy na warunkach określonych w SWZ i projekcie umowy – załącznik nr 9 do SWZ. </w:t>
      </w:r>
    </w:p>
    <w:p w14:paraId="0F0CB747" w14:textId="77777777" w:rsidR="00A61021" w:rsidRPr="003E38B2" w:rsidRDefault="00A61021" w:rsidP="00AD3F64">
      <w:pPr>
        <w:pStyle w:val="Akapitzlist"/>
        <w:numPr>
          <w:ilvl w:val="0"/>
          <w:numId w:val="80"/>
        </w:numPr>
        <w:spacing w:after="0" w:line="360" w:lineRule="auto"/>
        <w:ind w:left="426"/>
        <w:jc w:val="both"/>
        <w:rPr>
          <w:rFonts w:ascii="Times New Roman" w:hAnsi="Times New Roman"/>
        </w:rPr>
      </w:pPr>
      <w:r w:rsidRPr="003E38B2">
        <w:rPr>
          <w:rFonts w:ascii="Times New Roman" w:hAnsi="Times New Roman"/>
        </w:rPr>
        <w:t>Oświadczam, że*:</w:t>
      </w:r>
    </w:p>
    <w:p w14:paraId="75DFDC28" w14:textId="51296EC6" w:rsidR="00A61021" w:rsidRPr="008256C9" w:rsidRDefault="008256C9" w:rsidP="008256C9">
      <w:pPr>
        <w:spacing w:after="0" w:line="360" w:lineRule="auto"/>
        <w:ind w:left="709" w:hanging="283"/>
        <w:rPr>
          <w:rFonts w:ascii="Times New Roman" w:hAnsi="Times New Roman"/>
        </w:rPr>
      </w:pPr>
      <w:r>
        <w:rPr>
          <w:rFonts w:ascii="Times New Roman" w:hAnsi="Times New Roman"/>
        </w:rPr>
        <w:t>10.1.</w:t>
      </w:r>
      <w:r>
        <w:rPr>
          <w:rFonts w:ascii="Times New Roman" w:hAnsi="Times New Roman"/>
        </w:rPr>
        <w:tab/>
      </w:r>
      <w:r w:rsidR="00A61021" w:rsidRPr="008256C9">
        <w:rPr>
          <w:rFonts w:ascii="Times New Roman" w:hAnsi="Times New Roman"/>
        </w:rPr>
        <w:t>Zamówienie będę realizował przy udziale następujących podwykonawców**:</w:t>
      </w:r>
    </w:p>
    <w:p w14:paraId="280DE1AB" w14:textId="77777777" w:rsidR="00A61021" w:rsidRPr="003E38B2" w:rsidRDefault="00A61021" w:rsidP="008256C9">
      <w:pPr>
        <w:spacing w:line="360" w:lineRule="auto"/>
        <w:ind w:left="851"/>
        <w:rPr>
          <w:rFonts w:ascii="Times New Roman" w:hAnsi="Times New Roman" w:cs="Times New Roman"/>
        </w:rPr>
      </w:pPr>
      <w:r w:rsidRPr="003E38B2">
        <w:rPr>
          <w:rFonts w:ascii="Times New Roman" w:hAnsi="Times New Roman" w:cs="Times New Roman"/>
        </w:rPr>
        <w:t>…………………..……………………………………………………………………..……</w:t>
      </w:r>
    </w:p>
    <w:p w14:paraId="37972FC5" w14:textId="77777777" w:rsidR="00A61021" w:rsidRPr="003E38B2" w:rsidRDefault="00A61021" w:rsidP="008256C9">
      <w:pPr>
        <w:spacing w:line="360" w:lineRule="auto"/>
        <w:ind w:left="851"/>
        <w:rPr>
          <w:rFonts w:ascii="Times New Roman" w:hAnsi="Times New Roman" w:cs="Times New Roman"/>
        </w:rPr>
      </w:pPr>
      <w:r w:rsidRPr="003E38B2">
        <w:rPr>
          <w:rFonts w:ascii="Times New Roman" w:hAnsi="Times New Roman" w:cs="Times New Roman"/>
        </w:rPr>
        <w:t>którym zamierzam powierzyć realizację części zamówienia, polegającej na:</w:t>
      </w:r>
    </w:p>
    <w:p w14:paraId="3E105974" w14:textId="77777777" w:rsidR="00A61021" w:rsidRPr="003E38B2" w:rsidRDefault="00A61021" w:rsidP="008256C9">
      <w:pPr>
        <w:spacing w:line="360" w:lineRule="auto"/>
        <w:ind w:left="851"/>
        <w:rPr>
          <w:rFonts w:ascii="Times New Roman" w:hAnsi="Times New Roman" w:cs="Times New Roman"/>
        </w:rPr>
      </w:pPr>
      <w:r w:rsidRPr="003E38B2">
        <w:rPr>
          <w:rFonts w:ascii="Times New Roman" w:hAnsi="Times New Roman" w:cs="Times New Roman"/>
        </w:rPr>
        <w:lastRenderedPageBreak/>
        <w:t xml:space="preserve">………………………………….…...………………………………………………………       </w:t>
      </w:r>
      <w:r w:rsidRPr="003E38B2">
        <w:rPr>
          <w:rFonts w:ascii="Times New Roman" w:hAnsi="Times New Roman" w:cs="Times New Roman"/>
        </w:rPr>
        <w:br/>
        <w:t>o wartości ……………..……….. zł lub procentowej części zamówienia ……..…..%</w:t>
      </w:r>
    </w:p>
    <w:p w14:paraId="14449C86" w14:textId="438A67EA" w:rsidR="00A61021" w:rsidRPr="003E38B2" w:rsidRDefault="008256C9" w:rsidP="008256C9">
      <w:pPr>
        <w:spacing w:before="120" w:after="120" w:line="360" w:lineRule="auto"/>
        <w:ind w:left="426"/>
        <w:rPr>
          <w:rFonts w:ascii="Times New Roman" w:hAnsi="Times New Roman" w:cs="Times New Roman"/>
        </w:rPr>
      </w:pPr>
      <w:r w:rsidRPr="008256C9">
        <w:rPr>
          <w:rFonts w:ascii="Times New Roman" w:hAnsi="Times New Roman"/>
        </w:rPr>
        <w:t>10.2.</w:t>
      </w:r>
      <w:r w:rsidRPr="008256C9">
        <w:rPr>
          <w:rFonts w:ascii="Times New Roman" w:hAnsi="Times New Roman"/>
        </w:rPr>
        <w:tab/>
      </w:r>
      <w:r w:rsidR="00A61021" w:rsidRPr="008256C9">
        <w:rPr>
          <w:rFonts w:ascii="Times New Roman" w:hAnsi="Times New Roman"/>
        </w:rPr>
        <w:t>Zamówienie</w:t>
      </w:r>
      <w:r w:rsidR="00A61021" w:rsidRPr="003E38B2">
        <w:rPr>
          <w:rFonts w:ascii="Times New Roman" w:hAnsi="Times New Roman" w:cs="Times New Roman"/>
        </w:rPr>
        <w:t xml:space="preserve"> będę realizował bez udziału podwykonawców.  </w:t>
      </w:r>
    </w:p>
    <w:p w14:paraId="27356AF1" w14:textId="51393C28" w:rsidR="00A61021" w:rsidRPr="003E38B2" w:rsidRDefault="00A61021" w:rsidP="00A61021">
      <w:pPr>
        <w:spacing w:line="360" w:lineRule="auto"/>
        <w:rPr>
          <w:rFonts w:ascii="Times New Roman" w:hAnsi="Times New Roman" w:cs="Times New Roman"/>
        </w:rPr>
      </w:pPr>
      <w:r w:rsidRPr="003E38B2">
        <w:rPr>
          <w:rFonts w:ascii="Times New Roman" w:hAnsi="Times New Roman" w:cs="Times New Roman"/>
        </w:rPr>
        <w:t xml:space="preserve">*skreślić niepotrzebne (pkt </w:t>
      </w:r>
      <w:r w:rsidR="00812A5E">
        <w:rPr>
          <w:rFonts w:ascii="Times New Roman" w:hAnsi="Times New Roman" w:cs="Times New Roman"/>
        </w:rPr>
        <w:t>10</w:t>
      </w:r>
      <w:r w:rsidRPr="003E38B2">
        <w:rPr>
          <w:rFonts w:ascii="Times New Roman" w:hAnsi="Times New Roman" w:cs="Times New Roman"/>
        </w:rPr>
        <w:t xml:space="preserve">.1 lub </w:t>
      </w:r>
      <w:r w:rsidR="00812A5E">
        <w:rPr>
          <w:rFonts w:ascii="Times New Roman" w:hAnsi="Times New Roman" w:cs="Times New Roman"/>
        </w:rPr>
        <w:t>10</w:t>
      </w:r>
      <w:r w:rsidRPr="003E38B2">
        <w:rPr>
          <w:rFonts w:ascii="Times New Roman" w:hAnsi="Times New Roman" w:cs="Times New Roman"/>
        </w:rPr>
        <w:t>.2).</w:t>
      </w:r>
    </w:p>
    <w:p w14:paraId="4754641C" w14:textId="77777777" w:rsidR="00A61021" w:rsidRPr="00812A5E" w:rsidRDefault="00A61021" w:rsidP="00A61021">
      <w:pPr>
        <w:spacing w:line="360" w:lineRule="auto"/>
        <w:rPr>
          <w:rFonts w:ascii="Times New Roman" w:hAnsi="Times New Roman" w:cs="Times New Roman"/>
        </w:rPr>
      </w:pPr>
      <w:r w:rsidRPr="003E38B2">
        <w:rPr>
          <w:rFonts w:ascii="Times New Roman" w:hAnsi="Times New Roman" w:cs="Times New Roman"/>
        </w:rPr>
        <w:t xml:space="preserve">**należy podać nazwy albo imiona i nazwiska podwykonawców, ich dane kontaktowe i osoby do </w:t>
      </w:r>
      <w:r w:rsidRPr="00812A5E">
        <w:rPr>
          <w:rFonts w:ascii="Times New Roman" w:hAnsi="Times New Roman" w:cs="Times New Roman"/>
        </w:rPr>
        <w:t>kontaktu z podwykonawcami.</w:t>
      </w:r>
    </w:p>
    <w:p w14:paraId="0B9167BB" w14:textId="2AFC5916" w:rsidR="00A61021" w:rsidRPr="00812A5E" w:rsidRDefault="00A61021" w:rsidP="00AD3F64">
      <w:pPr>
        <w:pStyle w:val="Akapitzlist"/>
        <w:numPr>
          <w:ilvl w:val="0"/>
          <w:numId w:val="80"/>
        </w:numPr>
        <w:spacing w:after="0" w:line="360" w:lineRule="auto"/>
        <w:ind w:left="426"/>
        <w:jc w:val="both"/>
        <w:rPr>
          <w:rFonts w:ascii="Times New Roman" w:hAnsi="Times New Roman"/>
        </w:rPr>
      </w:pPr>
      <w:r w:rsidRPr="00812A5E">
        <w:rPr>
          <w:rFonts w:ascii="Times New Roman" w:hAnsi="Times New Roman"/>
          <w:color w:val="000000"/>
        </w:rPr>
        <w:t>Oświadczam, że wypełniłem obowiązki informacyjne przewidziane w art. 13 lub art. 14 RODO</w:t>
      </w:r>
      <w:r w:rsidRPr="00812A5E">
        <w:rPr>
          <w:rFonts w:ascii="Times New Roman" w:hAnsi="Times New Roman"/>
          <w:color w:val="000000"/>
          <w:vertAlign w:val="superscript"/>
        </w:rPr>
        <w:t>1)</w:t>
      </w:r>
      <w:r w:rsidRPr="00812A5E">
        <w:rPr>
          <w:rFonts w:ascii="Times New Roman" w:hAnsi="Times New Roman"/>
          <w:color w:val="000000"/>
        </w:rPr>
        <w:t xml:space="preserve"> wobec osób fizycznych, </w:t>
      </w:r>
      <w:r w:rsidRPr="00812A5E">
        <w:rPr>
          <w:rFonts w:ascii="Times New Roman" w:hAnsi="Times New Roman"/>
        </w:rPr>
        <w:t>od których dane osobowe bezpośrednio lub pośrednio pozyskałem</w:t>
      </w:r>
      <w:r w:rsidRPr="00812A5E">
        <w:rPr>
          <w:rFonts w:ascii="Times New Roman" w:hAnsi="Times New Roman"/>
          <w:color w:val="000000"/>
        </w:rPr>
        <w:t xml:space="preserve"> w celu ubiegania się o udzielenie zamówienia publicznego w niniejszym postępowaniu</w:t>
      </w:r>
      <w:r w:rsidRPr="00812A5E">
        <w:rPr>
          <w:rFonts w:ascii="Times New Roman" w:hAnsi="Times New Roman"/>
        </w:rPr>
        <w:t>.*</w:t>
      </w:r>
    </w:p>
    <w:p w14:paraId="64453770" w14:textId="77777777" w:rsidR="00A61021" w:rsidRPr="004C1E83" w:rsidRDefault="00A61021" w:rsidP="00A61021">
      <w:pPr>
        <w:pStyle w:val="NormalnyWeb"/>
        <w:spacing w:line="360" w:lineRule="auto"/>
        <w:rPr>
          <w:rFonts w:ascii="Arial" w:hAnsi="Arial" w:cs="Arial"/>
          <w:color w:val="000000"/>
        </w:rPr>
      </w:pPr>
      <w:r w:rsidRPr="004C1E83">
        <w:rPr>
          <w:rFonts w:ascii="Arial" w:hAnsi="Arial" w:cs="Arial"/>
          <w:color w:val="000000"/>
        </w:rPr>
        <w:t>_____________________________</w:t>
      </w:r>
    </w:p>
    <w:p w14:paraId="4E6CC0F8" w14:textId="77777777" w:rsidR="00A61021" w:rsidRPr="003E38B2" w:rsidRDefault="00A61021" w:rsidP="004E1D77">
      <w:pPr>
        <w:pStyle w:val="Tekstprzypisudolnego"/>
        <w:spacing w:line="360" w:lineRule="auto"/>
        <w:ind w:left="284"/>
        <w:rPr>
          <w:rFonts w:ascii="Times New Roman" w:hAnsi="Times New Roman"/>
          <w:sz w:val="22"/>
          <w:szCs w:val="22"/>
        </w:rPr>
      </w:pPr>
      <w:r w:rsidRPr="003E38B2">
        <w:rPr>
          <w:rFonts w:ascii="Times New Roman" w:hAnsi="Times New Roman"/>
          <w:color w:val="000000"/>
          <w:sz w:val="22"/>
          <w:szCs w:val="22"/>
          <w:vertAlign w:val="superscript"/>
        </w:rPr>
        <w:t xml:space="preserve">1) </w:t>
      </w:r>
      <w:r w:rsidRPr="003E38B2">
        <w:rPr>
          <w:rFonts w:ascii="Times New Roman" w:hAnsi="Times New Roman"/>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D33B88B" w14:textId="77777777" w:rsidR="00A61021" w:rsidRPr="003E38B2" w:rsidRDefault="00A61021" w:rsidP="004E1D77">
      <w:pPr>
        <w:pStyle w:val="NormalnyWeb"/>
        <w:spacing w:line="360" w:lineRule="auto"/>
        <w:ind w:left="284" w:hanging="142"/>
        <w:rPr>
          <w:sz w:val="22"/>
          <w:szCs w:val="22"/>
        </w:rPr>
      </w:pPr>
      <w:r w:rsidRPr="003E38B2">
        <w:rPr>
          <w:color w:val="000000"/>
          <w:sz w:val="22"/>
          <w:szCs w:val="22"/>
        </w:rPr>
        <w:t xml:space="preserve">* W przypadku gdy wykonawca </w:t>
      </w:r>
      <w:r w:rsidRPr="003E38B2">
        <w:rPr>
          <w:sz w:val="22"/>
          <w:szCs w:val="22"/>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43B8D28" w14:textId="24D20E40" w:rsidR="00A61021" w:rsidRPr="003E38B2" w:rsidRDefault="00A61021" w:rsidP="00AD3F64">
      <w:pPr>
        <w:pStyle w:val="Akapitzlist"/>
        <w:numPr>
          <w:ilvl w:val="0"/>
          <w:numId w:val="80"/>
        </w:numPr>
        <w:spacing w:after="0" w:line="360" w:lineRule="auto"/>
        <w:ind w:left="426"/>
        <w:jc w:val="both"/>
        <w:rPr>
          <w:rFonts w:ascii="Times New Roman" w:hAnsi="Times New Roman"/>
        </w:rPr>
      </w:pPr>
      <w:r w:rsidRPr="003E38B2">
        <w:rPr>
          <w:rFonts w:ascii="Times New Roman" w:hAnsi="Times New Roman"/>
        </w:rPr>
        <w:t xml:space="preserve">Do oferty załączamy następujące dokumenty: </w:t>
      </w:r>
    </w:p>
    <w:p w14:paraId="7BA2F724" w14:textId="77777777" w:rsidR="00A61021" w:rsidRPr="003E38B2" w:rsidRDefault="00A61021" w:rsidP="00AD3F64">
      <w:pPr>
        <w:pStyle w:val="Tekstpodstawowy"/>
        <w:numPr>
          <w:ilvl w:val="0"/>
          <w:numId w:val="81"/>
        </w:numPr>
        <w:spacing w:after="0" w:line="360" w:lineRule="auto"/>
        <w:rPr>
          <w:bCs/>
          <w:sz w:val="22"/>
          <w:szCs w:val="22"/>
        </w:rPr>
      </w:pPr>
      <w:r w:rsidRPr="003E38B2">
        <w:rPr>
          <w:bCs/>
          <w:sz w:val="22"/>
          <w:szCs w:val="22"/>
        </w:rPr>
        <w:t xml:space="preserve">Oświadczenie o niepodleganiu wykluczeniu oraz o spełnianiu warunków udziału w postępowaniu z art. 125 ust. 1 – wg załącznika nr </w:t>
      </w:r>
      <w:r w:rsidR="003E38B2">
        <w:rPr>
          <w:bCs/>
          <w:sz w:val="22"/>
          <w:szCs w:val="22"/>
        </w:rPr>
        <w:t>2</w:t>
      </w:r>
      <w:r w:rsidRPr="003E38B2">
        <w:rPr>
          <w:bCs/>
          <w:sz w:val="22"/>
          <w:szCs w:val="22"/>
        </w:rPr>
        <w:t xml:space="preserve"> do SWZ</w:t>
      </w:r>
    </w:p>
    <w:p w14:paraId="35F02873" w14:textId="77777777" w:rsidR="00A61021" w:rsidRPr="003E38B2" w:rsidRDefault="00A61021" w:rsidP="00AD3F64">
      <w:pPr>
        <w:pStyle w:val="Tekstpodstawowy"/>
        <w:numPr>
          <w:ilvl w:val="0"/>
          <w:numId w:val="81"/>
        </w:numPr>
        <w:spacing w:after="0" w:line="360" w:lineRule="auto"/>
        <w:rPr>
          <w:bCs/>
          <w:sz w:val="22"/>
          <w:szCs w:val="22"/>
        </w:rPr>
      </w:pPr>
      <w:r w:rsidRPr="003E38B2">
        <w:rPr>
          <w:bCs/>
          <w:sz w:val="22"/>
          <w:szCs w:val="22"/>
        </w:rPr>
        <w:t xml:space="preserve">Pełnomocnictwo do reprezentowania w postępowaniu, jeżeli oferta będzie podpisana przez osobę(y) upoważnioną(e) lub w przypadku występowania podmiotów wspólnie w trybie art. 58 ustawy </w:t>
      </w:r>
      <w:proofErr w:type="spellStart"/>
      <w:r w:rsidRPr="003E38B2">
        <w:rPr>
          <w:bCs/>
          <w:sz w:val="22"/>
          <w:szCs w:val="22"/>
        </w:rPr>
        <w:t>Pzp</w:t>
      </w:r>
      <w:proofErr w:type="spellEnd"/>
      <w:r w:rsidRPr="003E38B2">
        <w:rPr>
          <w:bCs/>
          <w:sz w:val="22"/>
          <w:szCs w:val="22"/>
        </w:rPr>
        <w:t xml:space="preserve"> (jeżeli dotyczy)*</w:t>
      </w:r>
    </w:p>
    <w:p w14:paraId="594C8DBB" w14:textId="77777777" w:rsidR="00A61021" w:rsidRPr="003E38B2" w:rsidRDefault="00A61021" w:rsidP="00AD3F64">
      <w:pPr>
        <w:pStyle w:val="Tekstpodstawowy"/>
        <w:numPr>
          <w:ilvl w:val="0"/>
          <w:numId w:val="81"/>
        </w:numPr>
        <w:spacing w:after="0" w:line="360" w:lineRule="auto"/>
        <w:rPr>
          <w:bCs/>
          <w:sz w:val="22"/>
          <w:szCs w:val="22"/>
        </w:rPr>
      </w:pPr>
      <w:r w:rsidRPr="003E38B2">
        <w:rPr>
          <w:bCs/>
          <w:sz w:val="22"/>
          <w:szCs w:val="22"/>
        </w:rPr>
        <w:t xml:space="preserve">Oświadczenie Wykonawców wspólnie ubiegających się o udzielenie zamówienia z art. 117 ust. 4 ustawy </w:t>
      </w:r>
      <w:proofErr w:type="spellStart"/>
      <w:r w:rsidRPr="003E38B2">
        <w:rPr>
          <w:bCs/>
          <w:sz w:val="22"/>
          <w:szCs w:val="22"/>
        </w:rPr>
        <w:t>Pzp</w:t>
      </w:r>
      <w:proofErr w:type="spellEnd"/>
      <w:r w:rsidRPr="003E38B2">
        <w:rPr>
          <w:bCs/>
          <w:sz w:val="22"/>
          <w:szCs w:val="22"/>
        </w:rPr>
        <w:t xml:space="preserve"> – wg załącznika nr </w:t>
      </w:r>
      <w:r w:rsidR="002102E5">
        <w:rPr>
          <w:bCs/>
          <w:sz w:val="22"/>
          <w:szCs w:val="22"/>
        </w:rPr>
        <w:t>8</w:t>
      </w:r>
      <w:r w:rsidRPr="003E38B2">
        <w:rPr>
          <w:bCs/>
          <w:sz w:val="22"/>
          <w:szCs w:val="22"/>
        </w:rPr>
        <w:t xml:space="preserve"> do SWZ (jeżeli dotyczy)*</w:t>
      </w:r>
    </w:p>
    <w:p w14:paraId="68E6237C" w14:textId="77777777" w:rsidR="00A61021" w:rsidRPr="003E38B2" w:rsidRDefault="00A61021" w:rsidP="00AD3F64">
      <w:pPr>
        <w:pStyle w:val="Tekstpodstawowy"/>
        <w:numPr>
          <w:ilvl w:val="0"/>
          <w:numId w:val="81"/>
        </w:numPr>
        <w:spacing w:after="0" w:line="360" w:lineRule="auto"/>
        <w:rPr>
          <w:bCs/>
          <w:sz w:val="22"/>
          <w:szCs w:val="22"/>
        </w:rPr>
      </w:pPr>
      <w:r w:rsidRPr="003E38B2">
        <w:rPr>
          <w:bCs/>
          <w:sz w:val="22"/>
          <w:szCs w:val="22"/>
        </w:rPr>
        <w:t>Zobowiązanie podmiotu udostępniającego zasoby do oddania do dyspozycji wykonawcy niezbędnych zasobów na potrzeby realizacji zamówienia – wg</w:t>
      </w:r>
      <w:r w:rsidRPr="003E38B2">
        <w:rPr>
          <w:bCs/>
          <w:sz w:val="22"/>
          <w:szCs w:val="22"/>
          <w:u w:val="single"/>
        </w:rPr>
        <w:t xml:space="preserve"> </w:t>
      </w:r>
      <w:r w:rsidR="002102E5">
        <w:rPr>
          <w:bCs/>
          <w:sz w:val="22"/>
          <w:szCs w:val="22"/>
        </w:rPr>
        <w:t>załącznika nr 7</w:t>
      </w:r>
      <w:r w:rsidRPr="003E38B2">
        <w:rPr>
          <w:bCs/>
          <w:sz w:val="22"/>
          <w:szCs w:val="22"/>
        </w:rPr>
        <w:t xml:space="preserve"> do SWZ (jeżeli dotyczy)*</w:t>
      </w:r>
    </w:p>
    <w:p w14:paraId="5FEC431B" w14:textId="77777777" w:rsidR="00A61021" w:rsidRPr="003E38B2" w:rsidRDefault="00A61021" w:rsidP="00AD3F64">
      <w:pPr>
        <w:pStyle w:val="Tekstpodstawowy"/>
        <w:numPr>
          <w:ilvl w:val="0"/>
          <w:numId w:val="81"/>
        </w:numPr>
        <w:spacing w:after="0" w:line="360" w:lineRule="auto"/>
        <w:rPr>
          <w:bCs/>
          <w:sz w:val="22"/>
          <w:szCs w:val="22"/>
        </w:rPr>
      </w:pPr>
      <w:r w:rsidRPr="003E38B2">
        <w:rPr>
          <w:bCs/>
          <w:sz w:val="22"/>
          <w:szCs w:val="22"/>
        </w:rPr>
        <w:t>………………………………..</w:t>
      </w:r>
    </w:p>
    <w:p w14:paraId="05D754B4" w14:textId="77777777" w:rsidR="00A61021" w:rsidRPr="003E38B2" w:rsidRDefault="00A61021" w:rsidP="00A61021">
      <w:pPr>
        <w:pStyle w:val="Tekstpodstawowywcity"/>
        <w:tabs>
          <w:tab w:val="num" w:pos="2880"/>
        </w:tabs>
        <w:spacing w:before="120" w:line="360" w:lineRule="auto"/>
        <w:ind w:left="357" w:hanging="357"/>
        <w:rPr>
          <w:rFonts w:ascii="Times New Roman" w:hAnsi="Times New Roman"/>
          <w:bCs/>
          <w:sz w:val="22"/>
          <w:szCs w:val="22"/>
        </w:rPr>
      </w:pPr>
      <w:r w:rsidRPr="003E38B2">
        <w:rPr>
          <w:rFonts w:ascii="Times New Roman" w:hAnsi="Times New Roman"/>
          <w:bCs/>
          <w:sz w:val="22"/>
          <w:szCs w:val="22"/>
        </w:rPr>
        <w:t>*jeżeli nie dotyczy należy usunąć bądź skreślić</w:t>
      </w:r>
    </w:p>
    <w:p w14:paraId="30D93477" w14:textId="77777777" w:rsidR="00B73EE2" w:rsidRPr="003E38B2" w:rsidRDefault="00B73EE2" w:rsidP="00B73EE2">
      <w:pPr>
        <w:tabs>
          <w:tab w:val="left" w:pos="8081"/>
        </w:tabs>
        <w:suppressAutoHyphens/>
        <w:spacing w:after="0" w:line="276" w:lineRule="auto"/>
        <w:jc w:val="both"/>
        <w:rPr>
          <w:rFonts w:ascii="Times New Roman" w:eastAsia="Times New Roman" w:hAnsi="Times New Roman" w:cs="Times New Roman"/>
          <w:b/>
          <w:lang w:eastAsia="pl-PL"/>
        </w:rPr>
      </w:pPr>
    </w:p>
    <w:p w14:paraId="17BE801E" w14:textId="72404ADD" w:rsidR="00B73EE2" w:rsidRPr="002102E5" w:rsidRDefault="00B73EE2" w:rsidP="00AD3F64">
      <w:pPr>
        <w:pStyle w:val="Akapitzlist"/>
        <w:numPr>
          <w:ilvl w:val="0"/>
          <w:numId w:val="80"/>
        </w:numPr>
        <w:spacing w:after="0" w:line="360" w:lineRule="auto"/>
        <w:ind w:left="426"/>
        <w:jc w:val="both"/>
        <w:rPr>
          <w:rFonts w:ascii="Times New Roman" w:eastAsia="Times New Roman" w:hAnsi="Times New Roman"/>
          <w:lang w:eastAsia="pl-PL"/>
        </w:rPr>
      </w:pPr>
      <w:r w:rsidRPr="002102E5">
        <w:rPr>
          <w:rFonts w:ascii="Times New Roman" w:eastAsia="Times New Roman" w:hAnsi="Times New Roman"/>
          <w:lang w:eastAsia="pl-PL"/>
        </w:rPr>
        <w:t>Do kontaktów z Zamawiającym w zakresie związanym z niniejszym zamówieniem upoważniamy następujące osoby:</w:t>
      </w:r>
    </w:p>
    <w:p w14:paraId="0245ABEF" w14:textId="77777777" w:rsidR="00B73EE2" w:rsidRPr="002102E5" w:rsidRDefault="00B73EE2" w:rsidP="00B73EE2">
      <w:pPr>
        <w:suppressAutoHyphens/>
        <w:spacing w:after="0" w:line="276" w:lineRule="auto"/>
        <w:ind w:firstLine="360"/>
        <w:jc w:val="both"/>
        <w:rPr>
          <w:rFonts w:ascii="Times New Roman" w:eastAsia="Times New Roman" w:hAnsi="Times New Roman" w:cs="Times New Roman"/>
          <w:lang w:eastAsia="pl-PL"/>
        </w:rPr>
      </w:pPr>
      <w:r w:rsidRPr="002102E5">
        <w:rPr>
          <w:rFonts w:ascii="Times New Roman" w:eastAsia="Times New Roman" w:hAnsi="Times New Roman" w:cs="Times New Roman"/>
          <w:lang w:eastAsia="pl-PL"/>
        </w:rPr>
        <w:t>.................................................................. tel. ..............................................</w:t>
      </w:r>
    </w:p>
    <w:p w14:paraId="45E1A9AB" w14:textId="77777777" w:rsidR="00B73EE2" w:rsidRPr="002102E5" w:rsidRDefault="00B73EE2" w:rsidP="00B73EE2">
      <w:pPr>
        <w:suppressAutoHyphens/>
        <w:spacing w:after="0" w:line="276" w:lineRule="auto"/>
        <w:ind w:firstLine="360"/>
        <w:jc w:val="both"/>
        <w:rPr>
          <w:rFonts w:ascii="Times New Roman" w:eastAsia="Times New Roman" w:hAnsi="Times New Roman" w:cs="Times New Roman"/>
          <w:lang w:eastAsia="pl-PL"/>
        </w:rPr>
      </w:pPr>
      <w:r w:rsidRPr="002102E5">
        <w:rPr>
          <w:rFonts w:ascii="Times New Roman" w:eastAsia="Times New Roman" w:hAnsi="Times New Roman" w:cs="Times New Roman"/>
          <w:lang w:eastAsia="pl-PL"/>
        </w:rPr>
        <w:lastRenderedPageBreak/>
        <w:t>.................................................................. tel. ..............................................</w:t>
      </w:r>
    </w:p>
    <w:p w14:paraId="7D36E7A7" w14:textId="77777777" w:rsidR="00B73EE2" w:rsidRPr="002102E5" w:rsidRDefault="00B73EE2" w:rsidP="00B73EE2">
      <w:pPr>
        <w:suppressAutoHyphens/>
        <w:spacing w:after="0" w:line="276" w:lineRule="auto"/>
        <w:ind w:firstLine="360"/>
        <w:jc w:val="both"/>
        <w:rPr>
          <w:rFonts w:ascii="Times New Roman" w:eastAsia="Times New Roman" w:hAnsi="Times New Roman" w:cs="Times New Roman"/>
          <w:lang w:eastAsia="pl-PL"/>
        </w:rPr>
      </w:pPr>
    </w:p>
    <w:p w14:paraId="3E61DD0A" w14:textId="2131ECE3" w:rsidR="00B73EE2" w:rsidRPr="002102E5" w:rsidRDefault="00B73EE2" w:rsidP="00AD3F64">
      <w:pPr>
        <w:pStyle w:val="Akapitzlist"/>
        <w:numPr>
          <w:ilvl w:val="0"/>
          <w:numId w:val="80"/>
        </w:numPr>
        <w:spacing w:after="0" w:line="360" w:lineRule="auto"/>
        <w:ind w:left="426"/>
        <w:jc w:val="both"/>
        <w:rPr>
          <w:rFonts w:ascii="Times New Roman" w:eastAsia="Times New Roman" w:hAnsi="Times New Roman"/>
          <w:lang w:eastAsia="pl-PL"/>
        </w:rPr>
      </w:pPr>
      <w:r w:rsidRPr="002102E5">
        <w:rPr>
          <w:rFonts w:ascii="Times New Roman" w:eastAsia="Times New Roman" w:hAnsi="Times New Roman"/>
          <w:lang w:eastAsia="pl-PL"/>
        </w:rPr>
        <w:t>Oświadczam, że osobą/osobami uprawnioną/</w:t>
      </w:r>
      <w:proofErr w:type="spellStart"/>
      <w:r w:rsidRPr="002102E5">
        <w:rPr>
          <w:rFonts w:ascii="Times New Roman" w:eastAsia="Times New Roman" w:hAnsi="Times New Roman"/>
          <w:lang w:eastAsia="pl-PL"/>
        </w:rPr>
        <w:t>ymi</w:t>
      </w:r>
      <w:proofErr w:type="spellEnd"/>
      <w:r w:rsidRPr="002102E5">
        <w:rPr>
          <w:rFonts w:ascii="Times New Roman" w:eastAsia="Times New Roman" w:hAnsi="Times New Roman"/>
          <w:lang w:eastAsia="pl-PL"/>
        </w:rPr>
        <w:t xml:space="preserve"> do podpisywania oferty i podpisania umowy jest/są: ………………………………………………………………………………………………….</w:t>
      </w:r>
    </w:p>
    <w:p w14:paraId="4B69ADB6" w14:textId="77777777" w:rsidR="00B73EE2" w:rsidRPr="002102E5" w:rsidRDefault="00B73EE2" w:rsidP="004E1D77">
      <w:pPr>
        <w:suppressAutoHyphens/>
        <w:spacing w:after="0" w:line="276" w:lineRule="auto"/>
        <w:ind w:left="426"/>
        <w:jc w:val="both"/>
        <w:rPr>
          <w:rFonts w:ascii="Times New Roman" w:eastAsia="Times New Roman" w:hAnsi="Times New Roman" w:cs="Times New Roman"/>
          <w:lang w:eastAsia="pl-PL"/>
        </w:rPr>
      </w:pPr>
      <w:r w:rsidRPr="002102E5">
        <w:rPr>
          <w:rFonts w:ascii="Times New Roman" w:eastAsia="Times New Roman" w:hAnsi="Times New Roman" w:cs="Times New Roman"/>
          <w:lang w:eastAsia="pl-PL"/>
        </w:rPr>
        <w:t>………………………………………………………………………………………………………………………………………………….………………………………………………………………………………………………………………………………………………..</w:t>
      </w:r>
    </w:p>
    <w:p w14:paraId="3039FA3B" w14:textId="77777777" w:rsidR="00B73EE2" w:rsidRPr="004E1D77" w:rsidRDefault="00B73EE2" w:rsidP="004E1D77">
      <w:pPr>
        <w:suppressAutoHyphens/>
        <w:spacing w:after="0" w:line="276" w:lineRule="auto"/>
        <w:ind w:left="426"/>
        <w:jc w:val="both"/>
        <w:rPr>
          <w:rFonts w:ascii="Times New Roman" w:eastAsia="Times New Roman" w:hAnsi="Times New Roman" w:cs="Times New Roman"/>
          <w:lang w:eastAsia="pl-PL"/>
        </w:rPr>
      </w:pPr>
      <w:r w:rsidRPr="004E1D77">
        <w:rPr>
          <w:rFonts w:ascii="Times New Roman" w:eastAsia="Times New Roman" w:hAnsi="Times New Roman" w:cs="Times New Roman"/>
          <w:lang w:eastAsia="pl-PL"/>
        </w:rPr>
        <w:t xml:space="preserve">Której/Których prawo do reprezentacji wynika z </w:t>
      </w:r>
    </w:p>
    <w:p w14:paraId="3B417E7A" w14:textId="77777777" w:rsidR="00B73EE2" w:rsidRPr="004E1D77" w:rsidRDefault="00B73EE2" w:rsidP="004E1D77">
      <w:pPr>
        <w:suppressAutoHyphens/>
        <w:spacing w:after="0" w:line="276" w:lineRule="auto"/>
        <w:ind w:left="426"/>
        <w:jc w:val="both"/>
        <w:rPr>
          <w:rFonts w:ascii="Times New Roman" w:eastAsia="Times New Roman" w:hAnsi="Times New Roman" w:cs="Times New Roman"/>
          <w:lang w:eastAsia="pl-PL"/>
        </w:rPr>
      </w:pPr>
      <w:r w:rsidRPr="004E1D77">
        <w:rPr>
          <w:rFonts w:ascii="Times New Roman" w:eastAsia="Times New Roman" w:hAnsi="Times New Roman" w:cs="Times New Roman"/>
          <w:lang w:eastAsia="pl-PL"/>
        </w:rPr>
        <w:t>……………………………………………………………………….numer……………………………………………………………..</w:t>
      </w:r>
    </w:p>
    <w:p w14:paraId="5A9DEE61" w14:textId="77777777" w:rsidR="00B73EE2" w:rsidRPr="004E1D77" w:rsidRDefault="00B73EE2" w:rsidP="004E1D77">
      <w:pPr>
        <w:suppressAutoHyphens/>
        <w:spacing w:after="0" w:line="276" w:lineRule="auto"/>
        <w:ind w:left="426"/>
        <w:jc w:val="both"/>
        <w:rPr>
          <w:rFonts w:ascii="Times New Roman" w:eastAsia="Times New Roman" w:hAnsi="Times New Roman" w:cs="Times New Roman"/>
          <w:lang w:eastAsia="pl-PL"/>
        </w:rPr>
      </w:pPr>
      <w:r w:rsidRPr="004E1D77">
        <w:rPr>
          <w:rFonts w:ascii="Times New Roman" w:eastAsia="Times New Roman" w:hAnsi="Times New Roman" w:cs="Times New Roman"/>
          <w:lang w:eastAsia="pl-PL"/>
        </w:rPr>
        <w:t>……………………………………………………………………….numer……………………………………………………………..</w:t>
      </w:r>
    </w:p>
    <w:p w14:paraId="77CED3D4" w14:textId="77777777" w:rsidR="00B73EE2" w:rsidRPr="004E1D77" w:rsidRDefault="00B73EE2" w:rsidP="00B73EE2">
      <w:pPr>
        <w:spacing w:after="0" w:line="276" w:lineRule="auto"/>
        <w:ind w:left="4956" w:firstLine="69"/>
        <w:jc w:val="center"/>
        <w:rPr>
          <w:rFonts w:ascii="Times New Roman" w:eastAsia="Times New Roman" w:hAnsi="Times New Roman" w:cs="Times New Roman"/>
          <w:lang w:eastAsia="pl-PL"/>
        </w:rPr>
      </w:pPr>
    </w:p>
    <w:p w14:paraId="54A16EFD" w14:textId="77777777" w:rsidR="00B73EE2" w:rsidRPr="004E1D77" w:rsidRDefault="00B73EE2" w:rsidP="00B73EE2">
      <w:pPr>
        <w:spacing w:after="0" w:line="276" w:lineRule="auto"/>
        <w:ind w:left="4956" w:firstLine="69"/>
        <w:jc w:val="center"/>
        <w:rPr>
          <w:rFonts w:ascii="Times New Roman" w:eastAsia="Times New Roman" w:hAnsi="Times New Roman" w:cs="Times New Roman"/>
          <w:lang w:eastAsia="pl-PL"/>
        </w:rPr>
      </w:pPr>
    </w:p>
    <w:p w14:paraId="502BCD3B" w14:textId="77777777" w:rsidR="00B73EE2" w:rsidRPr="004E1D77" w:rsidRDefault="00B73EE2" w:rsidP="00B73EE2">
      <w:pPr>
        <w:spacing w:after="0" w:line="276" w:lineRule="auto"/>
        <w:ind w:left="4956" w:firstLine="69"/>
        <w:jc w:val="center"/>
        <w:rPr>
          <w:rFonts w:ascii="Times New Roman" w:eastAsia="Times New Roman" w:hAnsi="Times New Roman" w:cs="Times New Roman"/>
          <w:sz w:val="20"/>
          <w:szCs w:val="20"/>
          <w:lang w:eastAsia="pl-PL"/>
        </w:rPr>
      </w:pPr>
      <w:r w:rsidRPr="004E1D77">
        <w:rPr>
          <w:rFonts w:ascii="Times New Roman" w:eastAsia="Times New Roman" w:hAnsi="Times New Roman" w:cs="Times New Roman"/>
          <w:lang w:eastAsia="pl-PL"/>
        </w:rPr>
        <w:t>(</w:t>
      </w:r>
      <w:r w:rsidRPr="004E1D77">
        <w:rPr>
          <w:rFonts w:ascii="Times New Roman" w:eastAsia="Times New Roman" w:hAnsi="Times New Roman" w:cs="Times New Roman"/>
          <w:sz w:val="20"/>
          <w:szCs w:val="20"/>
          <w:lang w:eastAsia="pl-PL"/>
        </w:rPr>
        <w:t>podpis i pieczęć osoby upoważnionej</w:t>
      </w:r>
    </w:p>
    <w:p w14:paraId="3B6D2ACC" w14:textId="77777777" w:rsidR="00B73EE2" w:rsidRPr="004E1D77" w:rsidRDefault="00B73EE2" w:rsidP="00B73EE2">
      <w:pPr>
        <w:spacing w:after="0" w:line="276" w:lineRule="auto"/>
        <w:ind w:left="4956" w:firstLine="69"/>
        <w:jc w:val="center"/>
        <w:rPr>
          <w:rFonts w:ascii="Times New Roman" w:eastAsia="Times New Roman" w:hAnsi="Times New Roman" w:cs="Times New Roman"/>
          <w:sz w:val="20"/>
          <w:szCs w:val="20"/>
          <w:lang w:eastAsia="pl-PL"/>
        </w:rPr>
      </w:pPr>
      <w:r w:rsidRPr="004E1D77">
        <w:rPr>
          <w:rFonts w:ascii="Times New Roman" w:eastAsia="Times New Roman" w:hAnsi="Times New Roman" w:cs="Times New Roman"/>
          <w:sz w:val="20"/>
          <w:szCs w:val="20"/>
          <w:lang w:eastAsia="pl-PL"/>
        </w:rPr>
        <w:t>do składania oświadczeń woli w imieniu</w:t>
      </w:r>
    </w:p>
    <w:p w14:paraId="660FB032" w14:textId="77777777" w:rsidR="00B73EE2" w:rsidRPr="004E1D77" w:rsidRDefault="00B73EE2" w:rsidP="00B73EE2">
      <w:pPr>
        <w:spacing w:after="0" w:line="276" w:lineRule="auto"/>
        <w:ind w:left="4248" w:firstLine="708"/>
        <w:jc w:val="center"/>
        <w:rPr>
          <w:rFonts w:ascii="Times New Roman" w:eastAsia="Times New Roman" w:hAnsi="Times New Roman" w:cs="Times New Roman"/>
          <w:sz w:val="20"/>
          <w:szCs w:val="20"/>
          <w:lang w:eastAsia="pl-PL"/>
        </w:rPr>
      </w:pPr>
      <w:r w:rsidRPr="004E1D77">
        <w:rPr>
          <w:rFonts w:ascii="Times New Roman" w:eastAsia="Times New Roman" w:hAnsi="Times New Roman" w:cs="Times New Roman"/>
          <w:sz w:val="20"/>
          <w:szCs w:val="20"/>
          <w:lang w:eastAsia="pl-PL"/>
        </w:rPr>
        <w:t>Wykonawcy)</w:t>
      </w:r>
    </w:p>
    <w:p w14:paraId="02E75113" w14:textId="77777777" w:rsidR="00B73EE2" w:rsidRPr="004E1D77" w:rsidRDefault="00B73EE2" w:rsidP="00B73EE2">
      <w:pPr>
        <w:spacing w:after="0" w:line="276" w:lineRule="auto"/>
        <w:ind w:left="4248" w:firstLine="708"/>
        <w:jc w:val="center"/>
        <w:rPr>
          <w:rFonts w:ascii="Times New Roman" w:eastAsia="Times New Roman" w:hAnsi="Times New Roman" w:cs="Times New Roman"/>
          <w:sz w:val="20"/>
          <w:szCs w:val="20"/>
          <w:highlight w:val="yellow"/>
          <w:lang w:eastAsia="pl-PL"/>
        </w:rPr>
      </w:pPr>
    </w:p>
    <w:p w14:paraId="7F1DF062" w14:textId="77777777" w:rsidR="00B73EE2" w:rsidRPr="004E1D77" w:rsidRDefault="00B73EE2" w:rsidP="00B73EE2">
      <w:pPr>
        <w:suppressAutoHyphens/>
        <w:spacing w:after="120" w:line="240" w:lineRule="auto"/>
        <w:jc w:val="both"/>
        <w:rPr>
          <w:rFonts w:ascii="Times New Roman" w:eastAsia="Calibri" w:hAnsi="Times New Roman" w:cs="Times New Roman"/>
          <w:b/>
          <w:i/>
          <w:iCs/>
          <w:color w:val="FF0000"/>
          <w:sz w:val="20"/>
          <w:szCs w:val="20"/>
        </w:rPr>
      </w:pPr>
      <w:r w:rsidRPr="004E1D77">
        <w:rPr>
          <w:rFonts w:ascii="Times New Roman" w:eastAsia="Calibri" w:hAnsi="Times New Roman" w:cs="Times New Roman"/>
          <w:b/>
          <w:i/>
          <w:iCs/>
          <w:color w:val="FF0000"/>
          <w:sz w:val="20"/>
          <w:szCs w:val="20"/>
        </w:rPr>
        <w:t>Formularz oferty musi być opatrzony przez osobę lub osoby uprawnione do reprezentowania firmy kwalifikowanym podpisem elektronicznym lub podpisem zaufanym lub podpisem osobistym i przekazany Zamawiającemu wraz z dokumentem(-</w:t>
      </w:r>
      <w:proofErr w:type="spellStart"/>
      <w:r w:rsidRPr="004E1D77">
        <w:rPr>
          <w:rFonts w:ascii="Times New Roman" w:eastAsia="Calibri" w:hAnsi="Times New Roman" w:cs="Times New Roman"/>
          <w:b/>
          <w:i/>
          <w:iCs/>
          <w:color w:val="FF0000"/>
          <w:sz w:val="20"/>
          <w:szCs w:val="20"/>
        </w:rPr>
        <w:t>ami</w:t>
      </w:r>
      <w:proofErr w:type="spellEnd"/>
      <w:r w:rsidRPr="004E1D77">
        <w:rPr>
          <w:rFonts w:ascii="Times New Roman" w:eastAsia="Calibri" w:hAnsi="Times New Roman" w:cs="Times New Roman"/>
          <w:b/>
          <w:i/>
          <w:iCs/>
          <w:color w:val="FF0000"/>
          <w:sz w:val="20"/>
          <w:szCs w:val="20"/>
        </w:rPr>
        <w:t>) potwierdzającymi prawo do reprezentacji Wykonawcy przez osobę podpisującą ofertę.</w:t>
      </w:r>
    </w:p>
    <w:p w14:paraId="3A9BDF6F" w14:textId="77777777" w:rsidR="00B73EE2" w:rsidRPr="004E1D77" w:rsidRDefault="00B73EE2" w:rsidP="00B73EE2">
      <w:pPr>
        <w:suppressAutoHyphens/>
        <w:spacing w:after="120" w:line="240" w:lineRule="auto"/>
        <w:jc w:val="both"/>
        <w:rPr>
          <w:rFonts w:ascii="Times New Roman" w:eastAsia="Calibri" w:hAnsi="Times New Roman" w:cs="Times New Roman"/>
          <w:b/>
          <w:i/>
          <w:iCs/>
          <w:color w:val="FF0000"/>
          <w:sz w:val="20"/>
          <w:szCs w:val="20"/>
          <w:highlight w:val="yellow"/>
        </w:rPr>
      </w:pPr>
    </w:p>
    <w:p w14:paraId="08D76B3C" w14:textId="77777777" w:rsidR="00B73EE2" w:rsidRPr="00B73EE2" w:rsidRDefault="00B73EE2" w:rsidP="00B73EE2">
      <w:pPr>
        <w:suppressAutoHyphens/>
        <w:spacing w:after="120" w:line="240" w:lineRule="auto"/>
        <w:jc w:val="both"/>
        <w:rPr>
          <w:rFonts w:ascii="Calibri" w:eastAsia="Calibri" w:hAnsi="Calibri" w:cs="Times New Roman"/>
          <w:b/>
          <w:i/>
          <w:iCs/>
          <w:color w:val="FF0000"/>
          <w:sz w:val="20"/>
          <w:szCs w:val="20"/>
          <w:highlight w:val="yellow"/>
        </w:rPr>
      </w:pPr>
    </w:p>
    <w:p w14:paraId="4B39A254" w14:textId="77777777" w:rsidR="00B73EE2" w:rsidRPr="00B73EE2" w:rsidRDefault="00B73EE2" w:rsidP="00B73EE2">
      <w:pPr>
        <w:suppressAutoHyphens/>
        <w:spacing w:after="120" w:line="240" w:lineRule="auto"/>
        <w:jc w:val="both"/>
        <w:rPr>
          <w:rFonts w:ascii="Calibri" w:eastAsia="Calibri" w:hAnsi="Calibri" w:cs="Times New Roman"/>
          <w:b/>
          <w:i/>
          <w:iCs/>
          <w:color w:val="FF0000"/>
          <w:sz w:val="20"/>
          <w:szCs w:val="20"/>
          <w:highlight w:val="yellow"/>
        </w:rPr>
      </w:pPr>
    </w:p>
    <w:p w14:paraId="7D155FEE" w14:textId="77777777" w:rsidR="00B73EE2" w:rsidRPr="00B73EE2" w:rsidRDefault="00B73EE2" w:rsidP="00B73EE2">
      <w:pPr>
        <w:suppressAutoHyphens/>
        <w:spacing w:after="120" w:line="240" w:lineRule="auto"/>
        <w:jc w:val="both"/>
        <w:rPr>
          <w:rFonts w:ascii="Calibri" w:eastAsia="Calibri" w:hAnsi="Calibri" w:cs="Times New Roman"/>
          <w:b/>
          <w:i/>
          <w:iCs/>
          <w:color w:val="FF0000"/>
          <w:sz w:val="20"/>
          <w:szCs w:val="20"/>
          <w:highlight w:val="yellow"/>
        </w:rPr>
      </w:pPr>
    </w:p>
    <w:p w14:paraId="380E317C" w14:textId="77777777" w:rsidR="00B73EE2" w:rsidRPr="00B73EE2" w:rsidRDefault="00B73EE2" w:rsidP="00B73EE2">
      <w:pPr>
        <w:suppressAutoHyphens/>
        <w:spacing w:after="120" w:line="240" w:lineRule="auto"/>
        <w:jc w:val="both"/>
        <w:rPr>
          <w:rFonts w:ascii="Calibri" w:eastAsia="Calibri" w:hAnsi="Calibri" w:cs="Times New Roman"/>
          <w:b/>
          <w:i/>
          <w:iCs/>
          <w:color w:val="FF0000"/>
          <w:sz w:val="20"/>
          <w:szCs w:val="20"/>
          <w:highlight w:val="yellow"/>
        </w:rPr>
      </w:pPr>
    </w:p>
    <w:p w14:paraId="138D3DFD" w14:textId="77777777" w:rsidR="00B73EE2" w:rsidRPr="00B73EE2" w:rsidRDefault="00B73EE2" w:rsidP="00B73EE2">
      <w:pPr>
        <w:suppressAutoHyphens/>
        <w:spacing w:after="120" w:line="240" w:lineRule="auto"/>
        <w:jc w:val="both"/>
        <w:rPr>
          <w:rFonts w:ascii="Calibri" w:eastAsia="Calibri" w:hAnsi="Calibri" w:cs="Times New Roman"/>
          <w:b/>
          <w:i/>
          <w:iCs/>
          <w:color w:val="FF0000"/>
          <w:sz w:val="20"/>
          <w:szCs w:val="20"/>
          <w:highlight w:val="yellow"/>
        </w:rPr>
      </w:pPr>
    </w:p>
    <w:p w14:paraId="2C8FC184" w14:textId="77777777" w:rsidR="00B73EE2" w:rsidRPr="00B73EE2" w:rsidRDefault="00B73EE2" w:rsidP="00B73EE2">
      <w:pPr>
        <w:suppressAutoHyphens/>
        <w:spacing w:after="120" w:line="240" w:lineRule="auto"/>
        <w:jc w:val="both"/>
        <w:rPr>
          <w:rFonts w:ascii="Calibri" w:eastAsia="Calibri" w:hAnsi="Calibri" w:cs="Times New Roman"/>
          <w:b/>
          <w:i/>
          <w:iCs/>
          <w:color w:val="FF0000"/>
          <w:sz w:val="20"/>
          <w:szCs w:val="20"/>
          <w:highlight w:val="yellow"/>
        </w:rPr>
      </w:pPr>
    </w:p>
    <w:p w14:paraId="21FFBE0C" w14:textId="77777777" w:rsidR="00B73EE2" w:rsidRPr="00B73EE2" w:rsidRDefault="00B73EE2" w:rsidP="00B73EE2">
      <w:pPr>
        <w:suppressAutoHyphens/>
        <w:spacing w:after="120" w:line="240" w:lineRule="auto"/>
        <w:jc w:val="both"/>
        <w:rPr>
          <w:rFonts w:ascii="Calibri" w:eastAsia="Calibri" w:hAnsi="Calibri" w:cs="Times New Roman"/>
          <w:b/>
          <w:i/>
          <w:iCs/>
          <w:color w:val="FF0000"/>
          <w:sz w:val="20"/>
          <w:szCs w:val="20"/>
          <w:highlight w:val="yellow"/>
        </w:rPr>
      </w:pPr>
    </w:p>
    <w:p w14:paraId="5932165A"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71906B9C"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4C7D359C"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7A7E77E9"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60CB2878"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6CDC6320"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5DD3B32A"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1D8D4BDE"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50A455EB"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4B810325" w14:textId="77777777" w:rsidR="00CF3EC5" w:rsidRDefault="00CF3EC5" w:rsidP="00B73EE2">
      <w:pPr>
        <w:suppressAutoHyphens/>
        <w:spacing w:after="0" w:line="240" w:lineRule="auto"/>
        <w:rPr>
          <w:rFonts w:ascii="Arial" w:eastAsia="Times New Roman" w:hAnsi="Arial" w:cs="Times New Roman"/>
          <w:b/>
          <w:sz w:val="16"/>
          <w:szCs w:val="20"/>
          <w:lang w:eastAsia="ar-SA"/>
        </w:rPr>
      </w:pPr>
    </w:p>
    <w:p w14:paraId="2F627610" w14:textId="77777777" w:rsidR="00CF3EC5" w:rsidRDefault="00CF3EC5" w:rsidP="00B73EE2">
      <w:pPr>
        <w:suppressAutoHyphens/>
        <w:spacing w:after="0" w:line="240" w:lineRule="auto"/>
        <w:rPr>
          <w:rFonts w:ascii="Arial" w:eastAsia="Times New Roman" w:hAnsi="Arial" w:cs="Times New Roman"/>
          <w:b/>
          <w:sz w:val="16"/>
          <w:szCs w:val="20"/>
          <w:lang w:eastAsia="ar-SA"/>
        </w:rPr>
      </w:pPr>
    </w:p>
    <w:p w14:paraId="6F58128F" w14:textId="77777777" w:rsidR="00CF3EC5" w:rsidRDefault="00CF3EC5" w:rsidP="00B73EE2">
      <w:pPr>
        <w:suppressAutoHyphens/>
        <w:spacing w:after="0" w:line="240" w:lineRule="auto"/>
        <w:rPr>
          <w:rFonts w:ascii="Arial" w:eastAsia="Times New Roman" w:hAnsi="Arial" w:cs="Times New Roman"/>
          <w:b/>
          <w:sz w:val="16"/>
          <w:szCs w:val="20"/>
          <w:lang w:eastAsia="ar-SA"/>
        </w:rPr>
      </w:pPr>
    </w:p>
    <w:p w14:paraId="20CCF47B"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71CBE853"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369CA998"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3323065C" w14:textId="135976F1" w:rsidR="004E1D77" w:rsidRDefault="004E1D77">
      <w:pPr>
        <w:rPr>
          <w:rFonts w:ascii="Arial" w:eastAsia="Times New Roman" w:hAnsi="Arial" w:cs="Times New Roman"/>
          <w:b/>
          <w:sz w:val="16"/>
          <w:szCs w:val="20"/>
          <w:lang w:eastAsia="ar-SA"/>
        </w:rPr>
      </w:pPr>
      <w:r>
        <w:rPr>
          <w:rFonts w:ascii="Arial" w:eastAsia="Times New Roman" w:hAnsi="Arial" w:cs="Times New Roman"/>
          <w:b/>
          <w:sz w:val="16"/>
          <w:szCs w:val="20"/>
          <w:lang w:eastAsia="ar-SA"/>
        </w:rPr>
        <w:br w:type="page"/>
      </w:r>
    </w:p>
    <w:p w14:paraId="6A34B10C" w14:textId="77777777" w:rsidR="002102E5" w:rsidRDefault="002102E5" w:rsidP="00B73EE2">
      <w:pPr>
        <w:suppressAutoHyphens/>
        <w:spacing w:after="0" w:line="240" w:lineRule="auto"/>
        <w:rPr>
          <w:rFonts w:ascii="Arial" w:eastAsia="Times New Roman" w:hAnsi="Arial" w:cs="Times New Roman"/>
          <w:b/>
          <w:sz w:val="16"/>
          <w:szCs w:val="20"/>
          <w:lang w:eastAsia="ar-SA"/>
        </w:rPr>
      </w:pPr>
    </w:p>
    <w:p w14:paraId="61B7BE9A" w14:textId="4719D261" w:rsidR="00B73EE2" w:rsidRPr="004E1D77" w:rsidRDefault="00B73EE2" w:rsidP="00B73EE2">
      <w:pPr>
        <w:suppressAutoHyphens/>
        <w:spacing w:after="0" w:line="240" w:lineRule="auto"/>
        <w:rPr>
          <w:rFonts w:ascii="Times New Roman" w:eastAsia="Times New Roman" w:hAnsi="Times New Roman" w:cs="Times New Roman"/>
          <w:b/>
          <w:bCs/>
          <w:sz w:val="16"/>
          <w:szCs w:val="20"/>
          <w:lang w:eastAsia="ar-SA"/>
        </w:rPr>
      </w:pPr>
      <w:r w:rsidRPr="004E1D77">
        <w:rPr>
          <w:rFonts w:ascii="Times New Roman" w:eastAsia="Times New Roman" w:hAnsi="Times New Roman" w:cs="Times New Roman"/>
          <w:b/>
          <w:lang w:eastAsia="ar-SA"/>
        </w:rPr>
        <w:t>ZP.271</w:t>
      </w:r>
      <w:r w:rsidRPr="009B7ED6">
        <w:rPr>
          <w:rFonts w:ascii="Times New Roman" w:eastAsia="Times New Roman" w:hAnsi="Times New Roman" w:cs="Times New Roman"/>
          <w:b/>
          <w:lang w:eastAsia="ar-SA"/>
        </w:rPr>
        <w:t>.</w:t>
      </w:r>
      <w:r w:rsidR="002102E5" w:rsidRPr="009B7ED6">
        <w:rPr>
          <w:rFonts w:ascii="Times New Roman" w:eastAsia="Times New Roman" w:hAnsi="Times New Roman" w:cs="Times New Roman"/>
          <w:b/>
          <w:lang w:eastAsia="ar-SA"/>
        </w:rPr>
        <w:t>7</w:t>
      </w:r>
      <w:r w:rsidRPr="009B7ED6">
        <w:rPr>
          <w:rFonts w:ascii="Times New Roman" w:eastAsia="Times New Roman" w:hAnsi="Times New Roman" w:cs="Times New Roman"/>
          <w:b/>
          <w:lang w:eastAsia="ar-SA"/>
        </w:rPr>
        <w:t>.</w:t>
      </w:r>
      <w:r w:rsidRPr="004E1D77">
        <w:rPr>
          <w:rFonts w:ascii="Times New Roman" w:eastAsia="Times New Roman" w:hAnsi="Times New Roman" w:cs="Times New Roman"/>
          <w:b/>
          <w:lang w:eastAsia="ar-SA"/>
        </w:rPr>
        <w:t xml:space="preserve">2026                                                    </w:t>
      </w:r>
      <w:r w:rsidRPr="004E1D77">
        <w:rPr>
          <w:rFonts w:ascii="Times New Roman" w:eastAsia="Times New Roman" w:hAnsi="Times New Roman" w:cs="Times New Roman"/>
          <w:b/>
          <w:i/>
          <w:lang w:eastAsia="ar-SA"/>
        </w:rPr>
        <w:t xml:space="preserve">          </w:t>
      </w:r>
      <w:r w:rsidRPr="004E1D77">
        <w:rPr>
          <w:rFonts w:ascii="Times New Roman" w:eastAsia="Times New Roman" w:hAnsi="Times New Roman" w:cs="Times New Roman"/>
          <w:i/>
          <w:sz w:val="20"/>
          <w:szCs w:val="20"/>
          <w:lang w:eastAsia="ar-SA"/>
        </w:rPr>
        <w:tab/>
      </w:r>
      <w:r w:rsidRPr="004E1D77">
        <w:rPr>
          <w:rFonts w:ascii="Times New Roman" w:eastAsia="Times New Roman" w:hAnsi="Times New Roman" w:cs="Times New Roman"/>
          <w:i/>
          <w:sz w:val="20"/>
          <w:szCs w:val="20"/>
          <w:lang w:eastAsia="ar-SA"/>
        </w:rPr>
        <w:tab/>
      </w:r>
      <w:r w:rsidR="004E1D77" w:rsidRPr="004E1D77">
        <w:rPr>
          <w:rFonts w:ascii="Times New Roman" w:eastAsia="Times New Roman" w:hAnsi="Times New Roman" w:cs="Times New Roman"/>
          <w:i/>
          <w:sz w:val="20"/>
          <w:szCs w:val="20"/>
          <w:lang w:eastAsia="ar-SA"/>
        </w:rPr>
        <w:tab/>
      </w:r>
      <w:r w:rsidRPr="004E1D77">
        <w:rPr>
          <w:rFonts w:ascii="Times New Roman" w:eastAsia="Times New Roman" w:hAnsi="Times New Roman" w:cs="Times New Roman"/>
          <w:b/>
          <w:bCs/>
          <w:i/>
          <w:sz w:val="20"/>
          <w:szCs w:val="20"/>
          <w:lang w:eastAsia="ar-SA"/>
        </w:rPr>
        <w:t xml:space="preserve">Załącznik Nr 2 do SWZ </w:t>
      </w:r>
    </w:p>
    <w:p w14:paraId="61180936" w14:textId="77777777" w:rsidR="00B73EE2" w:rsidRPr="004E1D77" w:rsidRDefault="00B73EE2" w:rsidP="00B73EE2">
      <w:pPr>
        <w:shd w:val="clear" w:color="auto" w:fill="FFFFFF"/>
        <w:suppressAutoHyphens/>
        <w:spacing w:after="0" w:line="240" w:lineRule="auto"/>
        <w:jc w:val="right"/>
        <w:rPr>
          <w:rFonts w:ascii="Times New Roman" w:eastAsia="Times New Roman" w:hAnsi="Times New Roman" w:cs="Times New Roman"/>
          <w:b/>
          <w:bCs/>
          <w:sz w:val="18"/>
          <w:szCs w:val="18"/>
          <w:lang w:eastAsia="ar-SA"/>
        </w:rPr>
      </w:pPr>
    </w:p>
    <w:p w14:paraId="722652B4"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bCs/>
          <w:sz w:val="18"/>
          <w:szCs w:val="18"/>
          <w:lang w:eastAsia="ar-SA"/>
        </w:rPr>
      </w:pPr>
    </w:p>
    <w:p w14:paraId="433FA76C"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bCs/>
          <w:sz w:val="18"/>
          <w:szCs w:val="18"/>
          <w:lang w:eastAsia="ar-SA"/>
        </w:rPr>
      </w:pPr>
    </w:p>
    <w:p w14:paraId="7C06A097"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bCs/>
          <w:sz w:val="18"/>
          <w:szCs w:val="18"/>
          <w:lang w:eastAsia="ar-SA"/>
        </w:rPr>
      </w:pPr>
    </w:p>
    <w:p w14:paraId="254BB033"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bCs/>
          <w:sz w:val="18"/>
          <w:szCs w:val="18"/>
          <w:lang w:eastAsia="ar-SA"/>
        </w:rPr>
      </w:pPr>
    </w:p>
    <w:p w14:paraId="63B36B5E"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bCs/>
          <w:lang w:eastAsia="ar-SA"/>
        </w:rPr>
      </w:pPr>
      <w:r w:rsidRPr="004E1D77">
        <w:rPr>
          <w:rFonts w:ascii="Times New Roman" w:eastAsia="Times New Roman" w:hAnsi="Times New Roman" w:cs="Times New Roman"/>
          <w:b/>
          <w:bCs/>
          <w:lang w:eastAsia="ar-SA"/>
        </w:rPr>
        <w:t>OŚWIADCZENIE WYKONAWCY</w:t>
      </w:r>
    </w:p>
    <w:p w14:paraId="752AE2FE"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bCs/>
          <w:sz w:val="18"/>
          <w:szCs w:val="18"/>
          <w:lang w:eastAsia="ar-SA"/>
        </w:rPr>
      </w:pPr>
    </w:p>
    <w:p w14:paraId="09530F0E"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bCs/>
          <w:sz w:val="18"/>
          <w:szCs w:val="18"/>
          <w:lang w:eastAsia="ar-SA"/>
        </w:rPr>
      </w:pPr>
      <w:r w:rsidRPr="004E1D77">
        <w:rPr>
          <w:rFonts w:ascii="Times New Roman" w:eastAsia="Times New Roman" w:hAnsi="Times New Roman" w:cs="Times New Roman"/>
          <w:b/>
          <w:bCs/>
          <w:sz w:val="18"/>
          <w:szCs w:val="18"/>
          <w:lang w:eastAsia="ar-SA"/>
        </w:rPr>
        <w:t>SKŁADANE DO POSTĘPOWANIA W SPRAWIE UDZIELENIA ZAMÓWIENIA PUBLICZNEGO</w:t>
      </w:r>
    </w:p>
    <w:p w14:paraId="52754B66"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b/>
          <w:bCs/>
          <w:sz w:val="18"/>
          <w:szCs w:val="18"/>
          <w:lang w:eastAsia="ar-SA"/>
        </w:rPr>
      </w:pPr>
    </w:p>
    <w:p w14:paraId="78DA748C"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bCs/>
          <w:sz w:val="18"/>
          <w:szCs w:val="18"/>
          <w:lang w:eastAsia="ar-SA"/>
        </w:rPr>
      </w:pPr>
      <w:r w:rsidRPr="004E1D77">
        <w:rPr>
          <w:rFonts w:ascii="Times New Roman" w:eastAsia="Times New Roman" w:hAnsi="Times New Roman" w:cs="Times New Roman"/>
          <w:b/>
          <w:bCs/>
          <w:sz w:val="18"/>
          <w:szCs w:val="18"/>
          <w:u w:val="single"/>
          <w:lang w:eastAsia="ar-SA"/>
        </w:rPr>
        <w:t>Część I</w:t>
      </w:r>
      <w:r w:rsidRPr="004E1D77">
        <w:rPr>
          <w:rFonts w:ascii="Times New Roman" w:eastAsia="Times New Roman" w:hAnsi="Times New Roman" w:cs="Times New Roman"/>
          <w:b/>
          <w:bCs/>
          <w:sz w:val="18"/>
          <w:szCs w:val="18"/>
          <w:lang w:eastAsia="ar-SA"/>
        </w:rPr>
        <w:t>:</w:t>
      </w:r>
    </w:p>
    <w:p w14:paraId="6FB61FA9"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bCs/>
          <w:lang w:eastAsia="ar-SA"/>
        </w:rPr>
      </w:pPr>
    </w:p>
    <w:p w14:paraId="38E97987" w14:textId="77777777" w:rsidR="00B73EE2" w:rsidRPr="004E1D77" w:rsidRDefault="00B73EE2" w:rsidP="004E1D77">
      <w:pPr>
        <w:shd w:val="clear" w:color="auto" w:fill="FFFFFF"/>
        <w:suppressAutoHyphens/>
        <w:spacing w:after="0" w:line="276" w:lineRule="auto"/>
        <w:ind w:left="142"/>
        <w:jc w:val="both"/>
        <w:rPr>
          <w:rFonts w:ascii="Times New Roman" w:eastAsia="Times New Roman" w:hAnsi="Times New Roman" w:cs="Times New Roman"/>
          <w:b/>
          <w:bCs/>
          <w:lang w:eastAsia="ar-SA"/>
        </w:rPr>
      </w:pPr>
      <w:r w:rsidRPr="004E1D77">
        <w:rPr>
          <w:rFonts w:ascii="Times New Roman" w:eastAsia="Times New Roman" w:hAnsi="Times New Roman" w:cs="Times New Roman"/>
          <w:b/>
          <w:bCs/>
          <w:lang w:eastAsia="ar-SA"/>
        </w:rPr>
        <w:t>Informacje dotyczące Zamawiającego i postępowania o udzielenie zamówienia</w:t>
      </w:r>
    </w:p>
    <w:p w14:paraId="6FE7EF81" w14:textId="77777777" w:rsidR="00B73EE2" w:rsidRPr="004E1D77" w:rsidRDefault="00B73EE2" w:rsidP="00B73EE2">
      <w:pPr>
        <w:shd w:val="clear" w:color="auto" w:fill="FFFFFF"/>
        <w:suppressAutoHyphens/>
        <w:spacing w:after="0" w:line="276" w:lineRule="auto"/>
        <w:jc w:val="both"/>
        <w:rPr>
          <w:rFonts w:ascii="Times New Roman" w:eastAsia="Times New Roman" w:hAnsi="Times New Roman" w:cs="Times New Roman"/>
          <w:bCs/>
          <w:lang w:eastAsia="ar-SA"/>
        </w:rPr>
      </w:pPr>
    </w:p>
    <w:p w14:paraId="2FDC224C" w14:textId="6A733ABB" w:rsidR="00B73EE2" w:rsidRPr="004E1D77" w:rsidRDefault="00B73EE2" w:rsidP="00AD3F64">
      <w:pPr>
        <w:pStyle w:val="Akapitzlist"/>
        <w:numPr>
          <w:ilvl w:val="3"/>
          <w:numId w:val="80"/>
        </w:numPr>
        <w:shd w:val="clear" w:color="auto" w:fill="FFFFFF"/>
        <w:suppressAutoHyphens/>
        <w:spacing w:after="0"/>
        <w:ind w:left="426"/>
        <w:jc w:val="both"/>
        <w:rPr>
          <w:rFonts w:ascii="Times New Roman" w:eastAsia="Times New Roman" w:hAnsi="Times New Roman"/>
          <w:bCs/>
          <w:lang w:eastAsia="ar-SA"/>
        </w:rPr>
      </w:pPr>
      <w:r w:rsidRPr="004E1D77">
        <w:rPr>
          <w:rFonts w:ascii="Times New Roman" w:eastAsia="Times New Roman" w:hAnsi="Times New Roman"/>
          <w:bCs/>
          <w:lang w:eastAsia="ar-SA"/>
        </w:rPr>
        <w:t>Nazwa, adresy i dane kontaktowe Zamawiającego</w:t>
      </w:r>
    </w:p>
    <w:p w14:paraId="2B1C8FF5" w14:textId="77777777" w:rsidR="00B73EE2" w:rsidRPr="004E1D77" w:rsidRDefault="00B73EE2" w:rsidP="00B73EE2">
      <w:pPr>
        <w:shd w:val="clear" w:color="auto" w:fill="FFFFFF"/>
        <w:suppressAutoHyphens/>
        <w:spacing w:after="0" w:line="276" w:lineRule="auto"/>
        <w:jc w:val="both"/>
        <w:rPr>
          <w:rFonts w:ascii="Times New Roman" w:eastAsia="Times New Roman" w:hAnsi="Times New Roman" w:cs="Times New Roman"/>
          <w:bCs/>
          <w:lang w:eastAsia="ar-SA"/>
        </w:rPr>
      </w:pPr>
    </w:p>
    <w:p w14:paraId="01CB7563" w14:textId="143B9ECA" w:rsidR="00B73EE2" w:rsidRPr="004E1D77" w:rsidRDefault="00B73EE2" w:rsidP="00B73EE2">
      <w:pPr>
        <w:shd w:val="clear" w:color="auto" w:fill="FFFFFF"/>
        <w:suppressAutoHyphens/>
        <w:spacing w:after="0" w:line="276" w:lineRule="auto"/>
        <w:jc w:val="both"/>
        <w:rPr>
          <w:rFonts w:ascii="Times New Roman" w:eastAsia="Times New Roman" w:hAnsi="Times New Roman" w:cs="Times New Roman"/>
          <w:bCs/>
          <w:lang w:eastAsia="ar-SA"/>
        </w:rPr>
      </w:pPr>
      <w:r w:rsidRPr="004E1D77">
        <w:rPr>
          <w:rFonts w:ascii="Times New Roman" w:eastAsia="Times New Roman" w:hAnsi="Times New Roman" w:cs="Times New Roman"/>
          <w:bCs/>
          <w:lang w:eastAsia="ar-SA"/>
        </w:rPr>
        <w:t xml:space="preserve">Nazwa: </w:t>
      </w:r>
      <w:r w:rsidRPr="004E1D77">
        <w:rPr>
          <w:rFonts w:ascii="Times New Roman" w:eastAsia="Times New Roman" w:hAnsi="Times New Roman" w:cs="Times New Roman"/>
          <w:b/>
          <w:bCs/>
          <w:lang w:eastAsia="ar-SA"/>
        </w:rPr>
        <w:t xml:space="preserve">Gmina Wielka Wieś, Urząd Gminy Wielka Wieś, pl. Wspólnoty 1, 32-085 Szyce </w:t>
      </w:r>
    </w:p>
    <w:p w14:paraId="75630019" w14:textId="77777777" w:rsidR="00B73EE2" w:rsidRPr="004E1D77" w:rsidRDefault="00B73EE2" w:rsidP="00B73EE2">
      <w:pPr>
        <w:suppressAutoHyphens/>
        <w:spacing w:after="0" w:line="276" w:lineRule="auto"/>
        <w:jc w:val="both"/>
        <w:rPr>
          <w:rFonts w:ascii="Times New Roman" w:eastAsia="Times New Roman" w:hAnsi="Times New Roman" w:cs="Times New Roman"/>
          <w:b/>
          <w:lang w:eastAsia="ar-SA"/>
        </w:rPr>
      </w:pPr>
      <w:r w:rsidRPr="004E1D77">
        <w:rPr>
          <w:rFonts w:ascii="Times New Roman" w:eastAsia="Times New Roman" w:hAnsi="Times New Roman" w:cs="Times New Roman"/>
          <w:bCs/>
          <w:lang w:eastAsia="ar-SA"/>
        </w:rPr>
        <w:t xml:space="preserve">telefon: </w:t>
      </w:r>
      <w:r w:rsidRPr="004E1D77">
        <w:rPr>
          <w:rFonts w:ascii="Times New Roman" w:eastAsia="Times New Roman" w:hAnsi="Times New Roman" w:cs="Times New Roman"/>
          <w:b/>
          <w:bCs/>
          <w:lang w:eastAsia="ar-SA"/>
        </w:rPr>
        <w:t>12 41-91-701, faks.</w:t>
      </w:r>
      <w:r w:rsidRPr="004E1D77">
        <w:rPr>
          <w:rFonts w:ascii="Times New Roman" w:eastAsia="Times New Roman" w:hAnsi="Times New Roman" w:cs="Times New Roman"/>
          <w:sz w:val="24"/>
          <w:szCs w:val="20"/>
          <w:lang w:eastAsia="ar-SA"/>
        </w:rPr>
        <w:t xml:space="preserve"> </w:t>
      </w:r>
      <w:r w:rsidRPr="004E1D77">
        <w:rPr>
          <w:rFonts w:ascii="Times New Roman" w:eastAsia="Times New Roman" w:hAnsi="Times New Roman" w:cs="Times New Roman"/>
          <w:b/>
          <w:lang w:eastAsia="ar-SA"/>
        </w:rPr>
        <w:t>(12) 419-17- 05</w:t>
      </w:r>
    </w:p>
    <w:p w14:paraId="7207B492" w14:textId="77777777" w:rsidR="00B73EE2" w:rsidRPr="004E1D77" w:rsidRDefault="00B73EE2" w:rsidP="00B73EE2">
      <w:pPr>
        <w:shd w:val="clear" w:color="auto" w:fill="FFFFFF"/>
        <w:suppressAutoHyphens/>
        <w:spacing w:after="0" w:line="276" w:lineRule="auto"/>
        <w:jc w:val="both"/>
        <w:rPr>
          <w:rFonts w:ascii="Times New Roman" w:eastAsia="Times New Roman" w:hAnsi="Times New Roman" w:cs="Times New Roman"/>
          <w:b/>
          <w:bCs/>
          <w:lang w:eastAsia="ar-SA"/>
        </w:rPr>
      </w:pPr>
      <w:r w:rsidRPr="004E1D77">
        <w:rPr>
          <w:rFonts w:ascii="Times New Roman" w:eastAsia="Times New Roman" w:hAnsi="Times New Roman" w:cs="Times New Roman"/>
          <w:bCs/>
          <w:lang w:eastAsia="ar-SA"/>
        </w:rPr>
        <w:t>e-mail</w:t>
      </w:r>
      <w:r w:rsidRPr="004E1D77">
        <w:rPr>
          <w:rFonts w:ascii="Times New Roman" w:eastAsia="Times New Roman" w:hAnsi="Times New Roman" w:cs="Times New Roman"/>
          <w:b/>
          <w:bCs/>
          <w:lang w:eastAsia="ar-SA"/>
        </w:rPr>
        <w:t xml:space="preserve">: </w:t>
      </w:r>
      <w:r w:rsidRPr="004E1D77">
        <w:rPr>
          <w:rFonts w:ascii="Times New Roman" w:eastAsia="Times New Roman" w:hAnsi="Times New Roman" w:cs="Times New Roman"/>
          <w:b/>
          <w:lang w:eastAsia="ar-SA"/>
        </w:rPr>
        <w:t>ug@wielka-wies.pl</w:t>
      </w:r>
    </w:p>
    <w:p w14:paraId="2CA72EC4" w14:textId="77777777" w:rsidR="00B73EE2" w:rsidRPr="004E1D77" w:rsidRDefault="00B73EE2" w:rsidP="00B73EE2">
      <w:pPr>
        <w:suppressAutoHyphens/>
        <w:spacing w:after="0" w:line="276" w:lineRule="auto"/>
        <w:jc w:val="both"/>
        <w:rPr>
          <w:rFonts w:ascii="Times New Roman" w:eastAsia="Times New Roman" w:hAnsi="Times New Roman" w:cs="Times New Roman"/>
          <w:b/>
          <w:bCs/>
          <w:lang w:eastAsia="ar-SA"/>
        </w:rPr>
      </w:pPr>
    </w:p>
    <w:p w14:paraId="24B9D412" w14:textId="4E476CB8" w:rsidR="00B73EE2" w:rsidRPr="004E1D77" w:rsidRDefault="00B73EE2" w:rsidP="00AD3F64">
      <w:pPr>
        <w:pStyle w:val="Akapitzlist"/>
        <w:numPr>
          <w:ilvl w:val="3"/>
          <w:numId w:val="80"/>
        </w:numPr>
        <w:shd w:val="clear" w:color="auto" w:fill="FFFFFF"/>
        <w:suppressAutoHyphens/>
        <w:spacing w:after="0"/>
        <w:ind w:left="426"/>
        <w:jc w:val="both"/>
        <w:rPr>
          <w:rFonts w:ascii="Times New Roman" w:eastAsia="Times New Roman" w:hAnsi="Times New Roman"/>
          <w:b/>
          <w:bCs/>
          <w:color w:val="000000"/>
          <w:lang w:eastAsia="pl-PL"/>
        </w:rPr>
      </w:pPr>
      <w:r w:rsidRPr="004E1D77">
        <w:rPr>
          <w:rFonts w:ascii="Times New Roman" w:eastAsia="Times New Roman" w:hAnsi="Times New Roman"/>
          <w:b/>
          <w:bCs/>
          <w:lang w:eastAsia="ar-SA"/>
        </w:rPr>
        <w:t>Tytuł zamówienia:</w:t>
      </w:r>
      <w:r w:rsidRPr="004E1D77">
        <w:rPr>
          <w:rFonts w:ascii="Times New Roman" w:hAnsi="Times New Roman"/>
          <w:b/>
        </w:rPr>
        <w:t xml:space="preserve"> </w:t>
      </w:r>
      <w:r w:rsidR="002102E5" w:rsidRPr="004E1D77">
        <w:rPr>
          <w:rFonts w:ascii="Times New Roman" w:hAnsi="Times New Roman"/>
          <w:b/>
        </w:rPr>
        <w:t>„</w:t>
      </w:r>
      <w:r w:rsidR="00CF3EC5" w:rsidRPr="004E1D77">
        <w:rPr>
          <w:rFonts w:ascii="Times New Roman" w:hAnsi="Times New Roman"/>
          <w:b/>
          <w:i/>
        </w:rPr>
        <w:t>Nadzór Inwestorski nad budową i rozbudową dróg na terenie Gminy Wielka Wieś.</w:t>
      </w:r>
      <w:r w:rsidR="002102E5" w:rsidRPr="004E1D77">
        <w:rPr>
          <w:rFonts w:ascii="Times New Roman" w:hAnsi="Times New Roman"/>
          <w:b/>
          <w:i/>
        </w:rPr>
        <w:t>”</w:t>
      </w:r>
    </w:p>
    <w:p w14:paraId="0809793B" w14:textId="77777777" w:rsidR="00B73EE2" w:rsidRPr="004E1D77" w:rsidRDefault="00B73EE2" w:rsidP="00B73EE2">
      <w:pPr>
        <w:autoSpaceDE w:val="0"/>
        <w:autoSpaceDN w:val="0"/>
        <w:adjustRightInd w:val="0"/>
        <w:spacing w:after="0" w:line="240" w:lineRule="auto"/>
        <w:jc w:val="both"/>
        <w:rPr>
          <w:rFonts w:ascii="Times New Roman" w:eastAsia="Calibri" w:hAnsi="Times New Roman" w:cs="Times New Roman"/>
          <w:b/>
          <w:sz w:val="24"/>
          <w:szCs w:val="24"/>
        </w:rPr>
      </w:pPr>
    </w:p>
    <w:p w14:paraId="6E7C72DF" w14:textId="581C2429" w:rsidR="00B73EE2" w:rsidRPr="004E1D77" w:rsidRDefault="00B73EE2" w:rsidP="00AD3F64">
      <w:pPr>
        <w:pStyle w:val="Akapitzlist"/>
        <w:numPr>
          <w:ilvl w:val="3"/>
          <w:numId w:val="80"/>
        </w:numPr>
        <w:shd w:val="clear" w:color="auto" w:fill="FFFFFF"/>
        <w:suppressAutoHyphens/>
        <w:spacing w:after="0"/>
        <w:ind w:left="426"/>
        <w:jc w:val="both"/>
        <w:rPr>
          <w:rFonts w:ascii="Times New Roman" w:eastAsia="Times New Roman" w:hAnsi="Times New Roman"/>
          <w:b/>
          <w:lang w:eastAsia="ar-SA"/>
        </w:rPr>
      </w:pPr>
      <w:r w:rsidRPr="004E1D77">
        <w:rPr>
          <w:rFonts w:ascii="Times New Roman" w:eastAsia="Times New Roman" w:hAnsi="Times New Roman"/>
          <w:lang w:eastAsia="ar-SA"/>
        </w:rPr>
        <w:t>Nr nadany sprawie przez Zamawiającego:</w:t>
      </w:r>
      <w:r w:rsidR="002102E5" w:rsidRPr="004E1D77">
        <w:rPr>
          <w:rFonts w:ascii="Times New Roman" w:eastAsia="Times New Roman" w:hAnsi="Times New Roman"/>
          <w:b/>
          <w:lang w:eastAsia="ar-SA"/>
        </w:rPr>
        <w:t xml:space="preserve"> ZP.271.7</w:t>
      </w:r>
      <w:r w:rsidRPr="004E1D77">
        <w:rPr>
          <w:rFonts w:ascii="Times New Roman" w:eastAsia="Times New Roman" w:hAnsi="Times New Roman"/>
          <w:b/>
          <w:lang w:eastAsia="ar-SA"/>
        </w:rPr>
        <w:t>.2026</w:t>
      </w:r>
    </w:p>
    <w:p w14:paraId="374FB5D2" w14:textId="77777777" w:rsidR="00B73EE2" w:rsidRPr="004E1D77" w:rsidRDefault="00B73EE2" w:rsidP="00B73EE2">
      <w:pPr>
        <w:shd w:val="clear" w:color="auto" w:fill="FFFFFF"/>
        <w:suppressAutoHyphens/>
        <w:spacing w:after="0" w:line="276" w:lineRule="auto"/>
        <w:jc w:val="both"/>
        <w:rPr>
          <w:rFonts w:ascii="Times New Roman" w:eastAsia="Times New Roman" w:hAnsi="Times New Roman" w:cs="Times New Roman"/>
          <w:b/>
          <w:lang w:eastAsia="ar-SA"/>
        </w:rPr>
      </w:pPr>
    </w:p>
    <w:p w14:paraId="07FF06D8" w14:textId="77777777" w:rsidR="00B73EE2" w:rsidRPr="004E1D77" w:rsidRDefault="00B73EE2" w:rsidP="00B73EE2">
      <w:pPr>
        <w:shd w:val="clear" w:color="auto" w:fill="FFFFFF"/>
        <w:suppressAutoHyphens/>
        <w:spacing w:after="0" w:line="276" w:lineRule="auto"/>
        <w:jc w:val="center"/>
        <w:rPr>
          <w:rFonts w:ascii="Times New Roman" w:eastAsia="Times New Roman" w:hAnsi="Times New Roman" w:cs="Times New Roman"/>
          <w:b/>
          <w:lang w:eastAsia="ar-SA"/>
        </w:rPr>
      </w:pPr>
      <w:r w:rsidRPr="004E1D77">
        <w:rPr>
          <w:rFonts w:ascii="Times New Roman" w:eastAsia="Times New Roman" w:hAnsi="Times New Roman" w:cs="Times New Roman"/>
          <w:b/>
          <w:u w:val="single"/>
          <w:lang w:eastAsia="ar-SA"/>
        </w:rPr>
        <w:t>Część II</w:t>
      </w:r>
      <w:r w:rsidRPr="004E1D77">
        <w:rPr>
          <w:rFonts w:ascii="Times New Roman" w:eastAsia="Times New Roman" w:hAnsi="Times New Roman" w:cs="Times New Roman"/>
          <w:b/>
          <w:lang w:eastAsia="ar-SA"/>
        </w:rPr>
        <w:t>: Informacje dotyczące Wykonawcy</w:t>
      </w:r>
    </w:p>
    <w:p w14:paraId="5DB63FDE"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b/>
          <w:lang w:eastAsia="ar-SA"/>
        </w:rPr>
      </w:pPr>
    </w:p>
    <w:p w14:paraId="33BD18B7"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b/>
          <w:lang w:eastAsia="ar-SA"/>
        </w:rPr>
      </w:pPr>
      <w:r w:rsidRPr="004E1D77">
        <w:rPr>
          <w:rFonts w:ascii="Times New Roman" w:eastAsia="Times New Roman" w:hAnsi="Times New Roman" w:cs="Times New Roman"/>
          <w:b/>
          <w:lang w:eastAsia="ar-SA"/>
        </w:rPr>
        <w:t>A: Informacje na temat Wykonawcy:</w:t>
      </w:r>
    </w:p>
    <w:p w14:paraId="786A01FD"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b/>
          <w:lang w:eastAsia="ar-SA"/>
        </w:rPr>
      </w:pPr>
    </w:p>
    <w:p w14:paraId="15DB3B20" w14:textId="452559CD" w:rsidR="00B73EE2" w:rsidRPr="004E1D77" w:rsidRDefault="00B73EE2" w:rsidP="00AD3F64">
      <w:pPr>
        <w:pStyle w:val="Akapitzlist"/>
        <w:numPr>
          <w:ilvl w:val="1"/>
          <w:numId w:val="82"/>
        </w:numPr>
        <w:shd w:val="clear" w:color="auto" w:fill="FFFFFF"/>
        <w:suppressAutoHyphens/>
        <w:spacing w:after="0"/>
        <w:ind w:left="426"/>
        <w:rPr>
          <w:rFonts w:ascii="Times New Roman" w:eastAsia="Times New Roman" w:hAnsi="Times New Roman"/>
          <w:lang w:eastAsia="ar-SA"/>
        </w:rPr>
      </w:pPr>
      <w:r w:rsidRPr="004E1D77">
        <w:rPr>
          <w:rFonts w:ascii="Times New Roman" w:eastAsia="Times New Roman" w:hAnsi="Times New Roman"/>
          <w:lang w:eastAsia="ar-SA"/>
        </w:rPr>
        <w:t>Nazwa Wykonawcy:  ………………………………………………………………………………………………………</w:t>
      </w:r>
    </w:p>
    <w:p w14:paraId="167809FA" w14:textId="02C5B057" w:rsidR="00B73EE2" w:rsidRPr="004E1D77" w:rsidRDefault="00B73EE2" w:rsidP="004E1D77">
      <w:pPr>
        <w:shd w:val="clear" w:color="auto" w:fill="FFFFFF"/>
        <w:suppressAutoHyphens/>
        <w:spacing w:after="0" w:line="276" w:lineRule="auto"/>
        <w:ind w:left="426"/>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 xml:space="preserve">telefon: ……………………………………………………. </w:t>
      </w:r>
    </w:p>
    <w:p w14:paraId="16237D03" w14:textId="34CE1177" w:rsidR="00B73EE2" w:rsidRPr="004E1D77" w:rsidRDefault="00B73EE2" w:rsidP="004E1D77">
      <w:pPr>
        <w:shd w:val="clear" w:color="auto" w:fill="FFFFFF"/>
        <w:suppressAutoHyphens/>
        <w:spacing w:after="0" w:line="276" w:lineRule="auto"/>
        <w:ind w:left="426"/>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e-mail: ………………………………………………</w:t>
      </w:r>
    </w:p>
    <w:p w14:paraId="6A7F909D"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lang w:eastAsia="ar-SA"/>
        </w:rPr>
      </w:pPr>
    </w:p>
    <w:p w14:paraId="3ADBBD8A"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b/>
          <w:lang w:eastAsia="ar-SA"/>
        </w:rPr>
      </w:pPr>
      <w:r w:rsidRPr="004E1D77">
        <w:rPr>
          <w:rFonts w:ascii="Times New Roman" w:eastAsia="Times New Roman" w:hAnsi="Times New Roman" w:cs="Times New Roman"/>
          <w:b/>
          <w:lang w:eastAsia="ar-SA"/>
        </w:rPr>
        <w:t>B: Informacje na temat przedstawicieli prawnych Wykonawcy</w:t>
      </w:r>
    </w:p>
    <w:p w14:paraId="1B031D31"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lang w:eastAsia="ar-SA"/>
        </w:rPr>
      </w:pPr>
    </w:p>
    <w:p w14:paraId="6183B445" w14:textId="77777777" w:rsidR="00B73EE2" w:rsidRPr="004E1D77" w:rsidRDefault="00B73EE2" w:rsidP="00B73EE2">
      <w:pPr>
        <w:shd w:val="clear" w:color="auto" w:fill="FFFFFF"/>
        <w:suppressAutoHyphens/>
        <w:spacing w:after="0" w:line="276" w:lineRule="auto"/>
        <w:jc w:val="both"/>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 xml:space="preserve">Proszę podać imię i nazwisko (imiona i nazwiska) oraz adres (-) osoby (osób) </w:t>
      </w:r>
      <w:r w:rsidRPr="004E1D77">
        <w:rPr>
          <w:rFonts w:ascii="Times New Roman" w:eastAsia="Times New Roman" w:hAnsi="Times New Roman" w:cs="Times New Roman"/>
          <w:b/>
          <w:lang w:eastAsia="ar-SA"/>
        </w:rPr>
        <w:t>upoważnionych do prawnego reprezentowania Wykonawcy</w:t>
      </w:r>
      <w:r w:rsidRPr="004E1D77">
        <w:rPr>
          <w:rFonts w:ascii="Times New Roman" w:eastAsia="Times New Roman" w:hAnsi="Times New Roman" w:cs="Times New Roman"/>
          <w:lang w:eastAsia="ar-SA"/>
        </w:rPr>
        <w:t xml:space="preserve"> na potrzeby niniejszego postepowania o udzielenie zamówienia:</w:t>
      </w:r>
    </w:p>
    <w:p w14:paraId="14A7A23F"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b/>
          <w:lang w:eastAsia="ar-SA"/>
        </w:rPr>
      </w:pPr>
    </w:p>
    <w:p w14:paraId="7E0802EE"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 Imię i nazwisko: …………………………………………………………………………………………………………………………</w:t>
      </w:r>
    </w:p>
    <w:p w14:paraId="14655F92"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b) Stanowisko/Działający jako: ………………………………………………………………………………………..……………</w:t>
      </w:r>
    </w:p>
    <w:p w14:paraId="1010284D"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c) telefon: …………………………………………………….</w:t>
      </w:r>
    </w:p>
    <w:p w14:paraId="56E6D7A8" w14:textId="77777777" w:rsidR="00B73EE2" w:rsidRPr="004E1D77" w:rsidRDefault="00B73EE2" w:rsidP="00B73EE2">
      <w:pPr>
        <w:shd w:val="clear" w:color="auto" w:fill="FFFFFF"/>
        <w:suppressAutoHyphens/>
        <w:spacing w:after="0" w:line="276"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d) e-mail: …………………………………………………...</w:t>
      </w:r>
    </w:p>
    <w:p w14:paraId="1747A12A" w14:textId="77777777" w:rsidR="004E1D77" w:rsidRDefault="004E1D77" w:rsidP="00B73EE2">
      <w:pPr>
        <w:suppressAutoHyphens/>
        <w:spacing w:after="200" w:line="276" w:lineRule="auto"/>
        <w:jc w:val="center"/>
        <w:rPr>
          <w:rFonts w:ascii="Times New Roman" w:eastAsia="Times New Roman" w:hAnsi="Times New Roman" w:cs="Times New Roman"/>
          <w:b/>
          <w:lang w:eastAsia="ar-SA"/>
        </w:rPr>
      </w:pPr>
    </w:p>
    <w:p w14:paraId="0BA1242E" w14:textId="77777777" w:rsidR="004E1D77" w:rsidRDefault="004E1D77" w:rsidP="00B73EE2">
      <w:pPr>
        <w:suppressAutoHyphens/>
        <w:spacing w:after="200" w:line="276" w:lineRule="auto"/>
        <w:jc w:val="center"/>
        <w:rPr>
          <w:rFonts w:ascii="Times New Roman" w:eastAsia="Times New Roman" w:hAnsi="Times New Roman" w:cs="Times New Roman"/>
          <w:b/>
          <w:lang w:eastAsia="ar-SA"/>
        </w:rPr>
      </w:pPr>
    </w:p>
    <w:p w14:paraId="70EC1F05" w14:textId="31FE80D4" w:rsidR="00B73EE2" w:rsidRPr="004E1D77" w:rsidRDefault="00B73EE2" w:rsidP="00B73EE2">
      <w:pPr>
        <w:suppressAutoHyphens/>
        <w:spacing w:after="200" w:line="276" w:lineRule="auto"/>
        <w:jc w:val="center"/>
        <w:rPr>
          <w:rFonts w:ascii="Times New Roman" w:eastAsia="Times New Roman" w:hAnsi="Times New Roman" w:cs="Times New Roman"/>
          <w:b/>
          <w:lang w:eastAsia="ar-SA"/>
        </w:rPr>
      </w:pPr>
      <w:r w:rsidRPr="004E1D77">
        <w:rPr>
          <w:rFonts w:ascii="Times New Roman" w:eastAsia="Times New Roman" w:hAnsi="Times New Roman" w:cs="Times New Roman"/>
          <w:b/>
          <w:lang w:eastAsia="ar-SA"/>
        </w:rPr>
        <w:lastRenderedPageBreak/>
        <w:t>Część III:</w:t>
      </w:r>
    </w:p>
    <w:p w14:paraId="2D6EFE99"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lang w:eastAsia="ar-SA"/>
        </w:rPr>
      </w:pPr>
      <w:r w:rsidRPr="004E1D77">
        <w:rPr>
          <w:rFonts w:ascii="Times New Roman" w:eastAsia="Times New Roman" w:hAnsi="Times New Roman" w:cs="Times New Roman"/>
          <w:b/>
          <w:lang w:eastAsia="ar-SA"/>
        </w:rPr>
        <w:t>OŚWIADCZENIE WYKONAWCY</w:t>
      </w:r>
    </w:p>
    <w:p w14:paraId="162A101F"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u w:val="single"/>
          <w:lang w:eastAsia="ar-SA"/>
        </w:rPr>
      </w:pPr>
    </w:p>
    <w:p w14:paraId="66B93540"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 xml:space="preserve">składane na podstawie art. 125 ust. 1 ustawy z dnia 11 września 2019r. - Prawo zamówień publicznych, Dz. U. z 2019 r. poz. 2019 z póz. Zm. (dalej jako: ustawa </w:t>
      </w:r>
      <w:proofErr w:type="spellStart"/>
      <w:r w:rsidRPr="004E1D77">
        <w:rPr>
          <w:rFonts w:ascii="Times New Roman" w:eastAsia="Times New Roman" w:hAnsi="Times New Roman" w:cs="Times New Roman"/>
          <w:lang w:eastAsia="ar-SA"/>
        </w:rPr>
        <w:t>Pzp</w:t>
      </w:r>
      <w:proofErr w:type="spellEnd"/>
      <w:r w:rsidRPr="004E1D77">
        <w:rPr>
          <w:rFonts w:ascii="Times New Roman" w:eastAsia="Times New Roman" w:hAnsi="Times New Roman" w:cs="Times New Roman"/>
          <w:lang w:eastAsia="ar-SA"/>
        </w:rPr>
        <w:t>),</w:t>
      </w:r>
    </w:p>
    <w:p w14:paraId="6A3CB6BB"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lang w:eastAsia="ar-SA"/>
        </w:rPr>
      </w:pPr>
    </w:p>
    <w:p w14:paraId="363B2603"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u w:val="single"/>
          <w:lang w:eastAsia="ar-SA"/>
        </w:rPr>
      </w:pPr>
      <w:r w:rsidRPr="004E1D77">
        <w:rPr>
          <w:rFonts w:ascii="Times New Roman" w:eastAsia="Times New Roman" w:hAnsi="Times New Roman" w:cs="Times New Roman"/>
          <w:b/>
          <w:u w:val="single"/>
          <w:lang w:eastAsia="ar-SA"/>
        </w:rPr>
        <w:t>DOTYCZĄCE PRZESŁANEK WYKLUCZENIA Z POSTĘPOWANIA</w:t>
      </w:r>
    </w:p>
    <w:p w14:paraId="162E0128"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lang w:eastAsia="ar-SA"/>
        </w:rPr>
      </w:pPr>
    </w:p>
    <w:p w14:paraId="7DEF1A9E"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58DD1D5A" w14:textId="0D192C47" w:rsidR="00B73EE2" w:rsidRPr="004E1D77" w:rsidRDefault="00B73EE2" w:rsidP="00CF3EC5">
      <w:pPr>
        <w:spacing w:after="0" w:line="360" w:lineRule="auto"/>
        <w:jc w:val="both"/>
        <w:rPr>
          <w:rFonts w:ascii="Times New Roman" w:eastAsia="Times New Roman" w:hAnsi="Times New Roman" w:cs="Times New Roman"/>
          <w:b/>
          <w:bCs/>
          <w:color w:val="000000"/>
          <w:lang w:eastAsia="pl-PL"/>
        </w:rPr>
      </w:pPr>
      <w:r w:rsidRPr="004E1D77">
        <w:rPr>
          <w:rFonts w:ascii="Times New Roman" w:eastAsia="Times New Roman" w:hAnsi="Times New Roman" w:cs="Times New Roman"/>
          <w:lang w:eastAsia="ar-SA"/>
        </w:rPr>
        <w:t>Na potrzeby postępowania o udzielenie zamówienia publicznego</w:t>
      </w:r>
      <w:r w:rsidRPr="004E1D77">
        <w:rPr>
          <w:rFonts w:ascii="Times New Roman" w:eastAsia="Times New Roman" w:hAnsi="Times New Roman" w:cs="Times New Roman"/>
          <w:b/>
          <w:lang w:eastAsia="ar-SA"/>
        </w:rPr>
        <w:t xml:space="preserve"> </w:t>
      </w:r>
      <w:proofErr w:type="spellStart"/>
      <w:r w:rsidRPr="004E1D77">
        <w:rPr>
          <w:rFonts w:ascii="Times New Roman" w:eastAsia="Times New Roman" w:hAnsi="Times New Roman" w:cs="Times New Roman"/>
          <w:lang w:eastAsia="ar-SA"/>
        </w:rPr>
        <w:t>pn</w:t>
      </w:r>
      <w:proofErr w:type="spellEnd"/>
      <w:r w:rsidRPr="004E1D77">
        <w:rPr>
          <w:rFonts w:ascii="Times New Roman" w:eastAsia="Times New Roman" w:hAnsi="Times New Roman" w:cs="Times New Roman"/>
          <w:lang w:eastAsia="ar-SA"/>
        </w:rPr>
        <w:t xml:space="preserve">: </w:t>
      </w:r>
      <w:r w:rsidRPr="004E1D77">
        <w:rPr>
          <w:rFonts w:ascii="Times New Roman" w:eastAsia="Calibri" w:hAnsi="Times New Roman" w:cs="Times New Roman"/>
          <w:b/>
          <w:i/>
        </w:rPr>
        <w:t>„</w:t>
      </w:r>
      <w:r w:rsidR="00CF3EC5" w:rsidRPr="004E1D77">
        <w:rPr>
          <w:rFonts w:ascii="Times New Roman" w:eastAsia="Calibri" w:hAnsi="Times New Roman" w:cs="Times New Roman"/>
          <w:b/>
          <w:i/>
        </w:rPr>
        <w:t>Nadzór Inwestorski nad budową i rozbudową  dróg na terenie Gminy Wielka Wieś</w:t>
      </w:r>
      <w:r w:rsidR="00CF3EC5" w:rsidRPr="004E1D77">
        <w:rPr>
          <w:rFonts w:ascii="Times New Roman" w:eastAsia="Times New Roman" w:hAnsi="Times New Roman" w:cs="Times New Roman"/>
          <w:b/>
          <w:bCs/>
          <w:color w:val="000000"/>
          <w:lang w:eastAsia="pl-PL"/>
        </w:rPr>
        <w:t>”</w:t>
      </w:r>
    </w:p>
    <w:p w14:paraId="35BBEC93" w14:textId="77777777" w:rsidR="00B73EE2" w:rsidRPr="004E1D77" w:rsidRDefault="00B73EE2" w:rsidP="00B73EE2">
      <w:pPr>
        <w:suppressAutoHyphens/>
        <w:spacing w:after="0" w:line="276" w:lineRule="auto"/>
        <w:jc w:val="both"/>
        <w:rPr>
          <w:rFonts w:ascii="Times New Roman" w:eastAsia="Times New Roman" w:hAnsi="Times New Roman" w:cs="Times New Roman"/>
          <w:b/>
          <w:lang w:eastAsia="ar-SA"/>
        </w:rPr>
      </w:pPr>
    </w:p>
    <w:p w14:paraId="056F85F1" w14:textId="77777777" w:rsidR="00B73EE2" w:rsidRPr="004E1D77" w:rsidRDefault="00B73EE2" w:rsidP="00B73EE2">
      <w:pPr>
        <w:suppressAutoHyphens/>
        <w:spacing w:after="0" w:line="240" w:lineRule="auto"/>
        <w:jc w:val="both"/>
        <w:rPr>
          <w:rFonts w:ascii="Times New Roman" w:eastAsia="Times New Roman" w:hAnsi="Times New Roman" w:cs="Times New Roman"/>
          <w:b/>
          <w:lang w:eastAsia="ar-SA"/>
        </w:rPr>
      </w:pPr>
      <w:r w:rsidRPr="004E1D77">
        <w:rPr>
          <w:rFonts w:ascii="Times New Roman" w:eastAsia="Times New Roman" w:hAnsi="Times New Roman" w:cs="Times New Roman"/>
          <w:b/>
          <w:lang w:eastAsia="ar-SA"/>
        </w:rPr>
        <w:t xml:space="preserve"> Oświadczam, co następuje:</w:t>
      </w:r>
    </w:p>
    <w:p w14:paraId="22722D6B" w14:textId="77777777" w:rsidR="00B73EE2" w:rsidRPr="004E1D77" w:rsidRDefault="00B73EE2" w:rsidP="00B73EE2">
      <w:pPr>
        <w:shd w:val="clear" w:color="auto" w:fill="FFFFFF"/>
        <w:suppressAutoHyphens/>
        <w:spacing w:after="0" w:line="276" w:lineRule="auto"/>
        <w:jc w:val="both"/>
        <w:rPr>
          <w:rFonts w:ascii="Times New Roman" w:eastAsia="Times New Roman" w:hAnsi="Times New Roman" w:cs="Times New Roman"/>
          <w:b/>
          <w:lang w:eastAsia="ar-SA"/>
        </w:rPr>
      </w:pPr>
    </w:p>
    <w:p w14:paraId="1145248F" w14:textId="77777777" w:rsidR="00B73EE2" w:rsidRPr="004E1D77" w:rsidRDefault="00B73EE2" w:rsidP="00B73EE2">
      <w:pPr>
        <w:shd w:val="clear" w:color="auto" w:fill="FFFFFF"/>
        <w:suppressAutoHyphens/>
        <w:spacing w:after="0" w:line="276" w:lineRule="auto"/>
        <w:jc w:val="both"/>
        <w:rPr>
          <w:rFonts w:ascii="Times New Roman" w:eastAsia="Times New Roman" w:hAnsi="Times New Roman" w:cs="Times New Roman"/>
          <w:b/>
          <w:lang w:eastAsia="ar-SA"/>
        </w:rPr>
      </w:pPr>
      <w:r w:rsidRPr="004E1D77">
        <w:rPr>
          <w:rFonts w:ascii="Times New Roman" w:eastAsia="Times New Roman" w:hAnsi="Times New Roman" w:cs="Times New Roman"/>
          <w:b/>
          <w:lang w:eastAsia="ar-SA"/>
        </w:rPr>
        <w:t>OŚWIADCZENIA DOTYCZĄCE WYKONAWCY:</w:t>
      </w:r>
    </w:p>
    <w:p w14:paraId="24984EC1" w14:textId="54DFC6D9" w:rsidR="00B73EE2" w:rsidRPr="004E1D77" w:rsidRDefault="00B73EE2" w:rsidP="00AD3F64">
      <w:pPr>
        <w:pStyle w:val="Akapitzlist"/>
        <w:numPr>
          <w:ilvl w:val="6"/>
          <w:numId w:val="83"/>
        </w:numPr>
        <w:shd w:val="clear" w:color="auto" w:fill="FFFFFF"/>
        <w:suppressAutoHyphens/>
        <w:spacing w:after="0"/>
        <w:ind w:left="426"/>
        <w:jc w:val="both"/>
        <w:rPr>
          <w:rFonts w:ascii="Times New Roman" w:eastAsia="Times New Roman" w:hAnsi="Times New Roman"/>
          <w:lang w:eastAsia="ar-SA"/>
        </w:rPr>
      </w:pPr>
      <w:r w:rsidRPr="004E1D77">
        <w:rPr>
          <w:rFonts w:ascii="Times New Roman" w:eastAsia="Times New Roman" w:hAnsi="Times New Roman"/>
          <w:lang w:eastAsia="ar-SA"/>
        </w:rPr>
        <w:t>Oświadczam, że nie podlegam wykluczeniu z postepowania na podstawie art. 108. ust. 1 pkt 1-6 ustawy P</w:t>
      </w:r>
      <w:r w:rsidR="004E1D77">
        <w:rPr>
          <w:rFonts w:ascii="Times New Roman" w:eastAsia="Times New Roman" w:hAnsi="Times New Roman"/>
          <w:lang w:eastAsia="ar-SA"/>
        </w:rPr>
        <w:t>ZP</w:t>
      </w:r>
      <w:r w:rsidRPr="004E1D77">
        <w:rPr>
          <w:rFonts w:ascii="Times New Roman" w:eastAsia="Times New Roman" w:hAnsi="Times New Roman"/>
          <w:lang w:eastAsia="ar-SA"/>
        </w:rPr>
        <w:t>.</w:t>
      </w:r>
    </w:p>
    <w:p w14:paraId="0211FC90" w14:textId="358C1560" w:rsidR="00B73EE2" w:rsidRPr="004E1D77" w:rsidRDefault="00B73EE2" w:rsidP="00AD3F64">
      <w:pPr>
        <w:pStyle w:val="Akapitzlist"/>
        <w:numPr>
          <w:ilvl w:val="6"/>
          <w:numId w:val="83"/>
        </w:numPr>
        <w:shd w:val="clear" w:color="auto" w:fill="FFFFFF"/>
        <w:suppressAutoHyphens/>
        <w:spacing w:after="0"/>
        <w:ind w:left="426"/>
        <w:jc w:val="both"/>
        <w:rPr>
          <w:rFonts w:ascii="Times New Roman" w:hAnsi="Times New Roman"/>
        </w:rPr>
      </w:pPr>
      <w:r w:rsidRPr="004E1D77">
        <w:rPr>
          <w:rFonts w:ascii="Times New Roman" w:hAnsi="Times New Roman"/>
        </w:rPr>
        <w:t>Oświadczam, że nie podlegam wykluczeniu z postepowania na podstawie art. 109 ust. 1 pkt 4 ustawy P</w:t>
      </w:r>
      <w:r w:rsidR="004E1D77">
        <w:rPr>
          <w:rFonts w:ascii="Times New Roman" w:hAnsi="Times New Roman"/>
        </w:rPr>
        <w:t>ZP</w:t>
      </w:r>
      <w:r w:rsidRPr="004E1D77">
        <w:rPr>
          <w:rFonts w:ascii="Times New Roman" w:hAnsi="Times New Roman"/>
        </w:rPr>
        <w:t>.</w:t>
      </w:r>
    </w:p>
    <w:p w14:paraId="0712C781" w14:textId="7AFDE841" w:rsidR="00B73EE2" w:rsidRPr="004E1D77" w:rsidRDefault="00B73EE2" w:rsidP="00AD3F64">
      <w:pPr>
        <w:pStyle w:val="Akapitzlist"/>
        <w:numPr>
          <w:ilvl w:val="6"/>
          <w:numId w:val="83"/>
        </w:numPr>
        <w:shd w:val="clear" w:color="auto" w:fill="FFFFFF"/>
        <w:suppressAutoHyphens/>
        <w:spacing w:after="0"/>
        <w:ind w:left="426"/>
        <w:jc w:val="both"/>
        <w:rPr>
          <w:rFonts w:ascii="Times New Roman" w:hAnsi="Times New Roman"/>
        </w:rPr>
      </w:pPr>
      <w:r w:rsidRPr="004E1D77">
        <w:rPr>
          <w:rFonts w:ascii="Times New Roman" w:hAnsi="Times New Roman"/>
        </w:rPr>
        <w:t xml:space="preserve">Oświadczam, że nie podlegam wykluczeniu z postępowania na podstawie przepisów art. 7 ust. 1 ustawy z dnia 13 kwietnia 2022 r. </w:t>
      </w:r>
      <w:r w:rsidRPr="004E1D77">
        <w:rPr>
          <w:rFonts w:ascii="Times New Roman" w:hAnsi="Times New Roman"/>
          <w:bCs/>
        </w:rPr>
        <w:t>o szczególnych rozwiązaniach w zakresie przeciwdziałania wspieraniu agresji na Ukrainę oraz służących ochronie bezpieczeństwa narodowego</w:t>
      </w:r>
    </w:p>
    <w:p w14:paraId="767C5343" w14:textId="77777777" w:rsidR="00B73EE2" w:rsidRPr="004E1D77" w:rsidRDefault="00B73EE2" w:rsidP="00B73EE2">
      <w:pPr>
        <w:shd w:val="clear" w:color="auto" w:fill="FFFFFF"/>
        <w:suppressAutoHyphens/>
        <w:spacing w:after="0" w:line="240" w:lineRule="auto"/>
        <w:jc w:val="both"/>
        <w:rPr>
          <w:rFonts w:ascii="Times New Roman" w:eastAsia="Times New Roman" w:hAnsi="Times New Roman" w:cs="Times New Roman"/>
          <w:lang w:eastAsia="ar-SA"/>
        </w:rPr>
      </w:pPr>
    </w:p>
    <w:p w14:paraId="1A933967" w14:textId="77777777" w:rsidR="00B73EE2" w:rsidRPr="004E1D77" w:rsidRDefault="00B73EE2" w:rsidP="00B73EE2">
      <w:pPr>
        <w:autoSpaceDE w:val="0"/>
        <w:autoSpaceDN w:val="0"/>
        <w:adjustRightInd w:val="0"/>
        <w:spacing w:after="0" w:line="240" w:lineRule="auto"/>
        <w:jc w:val="both"/>
        <w:rPr>
          <w:rFonts w:ascii="Times New Roman" w:eastAsia="Calibri" w:hAnsi="Times New Roman" w:cs="Times New Roman"/>
        </w:rPr>
      </w:pPr>
    </w:p>
    <w:p w14:paraId="1D0DE9BB" w14:textId="77777777" w:rsidR="00B73EE2" w:rsidRPr="004E1D77" w:rsidRDefault="00B73EE2" w:rsidP="00B73EE2">
      <w:pPr>
        <w:autoSpaceDE w:val="0"/>
        <w:autoSpaceDN w:val="0"/>
        <w:adjustRightInd w:val="0"/>
        <w:spacing w:after="0" w:line="240" w:lineRule="auto"/>
        <w:rPr>
          <w:rFonts w:ascii="Times New Roman" w:eastAsia="Calibri" w:hAnsi="Times New Roman" w:cs="Times New Roman"/>
        </w:rPr>
      </w:pPr>
    </w:p>
    <w:p w14:paraId="39CC5F16"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706892A6"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76CEEB54"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w:t>
      </w:r>
    </w:p>
    <w:p w14:paraId="7B26ED9F"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podpis</w:t>
      </w:r>
    </w:p>
    <w:p w14:paraId="1F76F38F"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316A8619"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5EA73C0E"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50B7D028" w14:textId="77777777" w:rsidR="00B73EE2" w:rsidRPr="004E1D77" w:rsidRDefault="00B73EE2" w:rsidP="00B73EE2">
      <w:pPr>
        <w:shd w:val="clear" w:color="auto" w:fill="FFFFFF"/>
        <w:suppressAutoHyphens/>
        <w:spacing w:after="0" w:line="240" w:lineRule="auto"/>
        <w:jc w:val="both"/>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 xml:space="preserve">Oświadczam, że zachodzą w stosunku do mnie podstawy wykluczenia z postępowania na podstawie art. ………………………... ustawy </w:t>
      </w:r>
      <w:proofErr w:type="spellStart"/>
      <w:r w:rsidRPr="004E1D77">
        <w:rPr>
          <w:rFonts w:ascii="Times New Roman" w:eastAsia="Times New Roman" w:hAnsi="Times New Roman" w:cs="Times New Roman"/>
          <w:lang w:eastAsia="ar-SA"/>
        </w:rPr>
        <w:t>Pzp</w:t>
      </w:r>
      <w:proofErr w:type="spellEnd"/>
      <w:r w:rsidRPr="004E1D77">
        <w:rPr>
          <w:rFonts w:ascii="Times New Roman" w:eastAsia="Times New Roman" w:hAnsi="Times New Roman" w:cs="Times New Roman"/>
          <w:lang w:eastAsia="ar-SA"/>
        </w:rPr>
        <w:t xml:space="preserve"> </w:t>
      </w:r>
      <w:r w:rsidRPr="004E1D77">
        <w:rPr>
          <w:rFonts w:ascii="Times New Roman" w:eastAsia="Times New Roman" w:hAnsi="Times New Roman" w:cs="Times New Roman"/>
          <w:i/>
          <w:lang w:eastAsia="ar-SA"/>
        </w:rPr>
        <w:t xml:space="preserve">(podać mającą zastosowanie podstawę wykluczenia spośród wymienionych w art. 108 ust. 1 pkt 1,2,5 lub art. 109 ust. 1 pkt 4 ustawy </w:t>
      </w:r>
      <w:proofErr w:type="spellStart"/>
      <w:r w:rsidRPr="004E1D77">
        <w:rPr>
          <w:rFonts w:ascii="Times New Roman" w:eastAsia="Times New Roman" w:hAnsi="Times New Roman" w:cs="Times New Roman"/>
          <w:i/>
          <w:lang w:eastAsia="ar-SA"/>
        </w:rPr>
        <w:t>Pzp</w:t>
      </w:r>
      <w:proofErr w:type="spellEnd"/>
      <w:r w:rsidRPr="004E1D77">
        <w:rPr>
          <w:rFonts w:ascii="Times New Roman" w:eastAsia="Times New Roman" w:hAnsi="Times New Roman" w:cs="Times New Roman"/>
          <w:i/>
          <w:lang w:eastAsia="ar-SA"/>
        </w:rPr>
        <w:t xml:space="preserve">). </w:t>
      </w:r>
      <w:r w:rsidRPr="004E1D77">
        <w:rPr>
          <w:rFonts w:ascii="Times New Roman" w:eastAsia="Times New Roman" w:hAnsi="Times New Roman" w:cs="Times New Roman"/>
          <w:lang w:eastAsia="ar-SA"/>
        </w:rPr>
        <w:t xml:space="preserve">Jednocześnie oświadczam, że w związku z ww. okolicznością, na podstawie art. 110 ust. 2 ustawy </w:t>
      </w:r>
      <w:proofErr w:type="spellStart"/>
      <w:r w:rsidRPr="004E1D77">
        <w:rPr>
          <w:rFonts w:ascii="Times New Roman" w:eastAsia="Times New Roman" w:hAnsi="Times New Roman" w:cs="Times New Roman"/>
          <w:lang w:eastAsia="ar-SA"/>
        </w:rPr>
        <w:t>Pzp</w:t>
      </w:r>
      <w:proofErr w:type="spellEnd"/>
      <w:r w:rsidRPr="004E1D77">
        <w:rPr>
          <w:rFonts w:ascii="Times New Roman" w:eastAsia="Times New Roman" w:hAnsi="Times New Roman" w:cs="Times New Roman"/>
          <w:lang w:eastAsia="ar-SA"/>
        </w:rPr>
        <w:t xml:space="preserve"> podjąłem następujące środki naprawcze:</w:t>
      </w:r>
    </w:p>
    <w:p w14:paraId="36B97E07" w14:textId="77777777" w:rsidR="00B73EE2" w:rsidRPr="004E1D77" w:rsidRDefault="00B73EE2" w:rsidP="00B73EE2">
      <w:pPr>
        <w:shd w:val="clear" w:color="auto" w:fill="FFFFFF"/>
        <w:suppressAutoHyphens/>
        <w:spacing w:after="0" w:line="240" w:lineRule="auto"/>
        <w:jc w:val="both"/>
        <w:rPr>
          <w:rFonts w:ascii="Times New Roman" w:eastAsia="Times New Roman" w:hAnsi="Times New Roman" w:cs="Times New Roman"/>
          <w:i/>
          <w:lang w:eastAsia="ar-SA"/>
        </w:rPr>
      </w:pPr>
      <w:r w:rsidRPr="004E1D77">
        <w:rPr>
          <w:rFonts w:ascii="Times New Roman" w:eastAsia="Times New Roman" w:hAnsi="Times New Roman" w:cs="Times New Roman"/>
          <w:i/>
          <w:lang w:eastAsia="ar-SA"/>
        </w:rPr>
        <w:t>……………………………………………………………………………………………………………………………………………………………..</w:t>
      </w:r>
    </w:p>
    <w:p w14:paraId="052490D0"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i/>
          <w:lang w:eastAsia="ar-SA"/>
        </w:rPr>
      </w:pPr>
      <w:r w:rsidRPr="004E1D77">
        <w:rPr>
          <w:rFonts w:ascii="Times New Roman" w:eastAsia="Times New Roman" w:hAnsi="Times New Roman" w:cs="Times New Roman"/>
          <w:i/>
          <w:lang w:eastAsia="ar-SA"/>
        </w:rPr>
        <w:t>……………………………………………………………………………………………………………………………………………………………..</w:t>
      </w:r>
    </w:p>
    <w:p w14:paraId="66D42CDD"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i/>
          <w:lang w:eastAsia="ar-SA"/>
        </w:rPr>
      </w:pPr>
      <w:r w:rsidRPr="004E1D77">
        <w:rPr>
          <w:rFonts w:ascii="Times New Roman" w:eastAsia="Times New Roman" w:hAnsi="Times New Roman" w:cs="Times New Roman"/>
          <w:i/>
          <w:lang w:eastAsia="ar-SA"/>
        </w:rPr>
        <w:t>……………………………………………………………………………………………………………………………………………………………..</w:t>
      </w:r>
    </w:p>
    <w:p w14:paraId="74CA080D"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i/>
          <w:lang w:eastAsia="ar-SA"/>
        </w:rPr>
      </w:pPr>
    </w:p>
    <w:p w14:paraId="05A3DEE6"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i/>
          <w:lang w:eastAsia="ar-SA"/>
        </w:rPr>
      </w:pPr>
    </w:p>
    <w:p w14:paraId="7AAAE0E9"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w:t>
      </w:r>
    </w:p>
    <w:p w14:paraId="0883562A"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podpis</w:t>
      </w:r>
    </w:p>
    <w:p w14:paraId="318D4520"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i/>
          <w:highlight w:val="yellow"/>
          <w:lang w:eastAsia="ar-SA"/>
        </w:rPr>
      </w:pPr>
    </w:p>
    <w:p w14:paraId="20220AC7" w14:textId="77777777" w:rsidR="004E1D77" w:rsidRDefault="004E1D77" w:rsidP="00B73EE2">
      <w:pPr>
        <w:shd w:val="clear" w:color="auto" w:fill="FFFFFF"/>
        <w:suppressAutoHyphens/>
        <w:spacing w:after="0" w:line="240" w:lineRule="auto"/>
        <w:jc w:val="center"/>
        <w:rPr>
          <w:rFonts w:ascii="Times New Roman" w:eastAsia="Times New Roman" w:hAnsi="Times New Roman" w:cs="Times New Roman"/>
          <w:b/>
          <w:lang w:eastAsia="ar-SA"/>
        </w:rPr>
      </w:pPr>
    </w:p>
    <w:p w14:paraId="1B70C280" w14:textId="77777777" w:rsidR="004E1D77" w:rsidRDefault="004E1D77" w:rsidP="00B73EE2">
      <w:pPr>
        <w:shd w:val="clear" w:color="auto" w:fill="FFFFFF"/>
        <w:suppressAutoHyphens/>
        <w:spacing w:after="0" w:line="240" w:lineRule="auto"/>
        <w:jc w:val="center"/>
        <w:rPr>
          <w:rFonts w:ascii="Times New Roman" w:eastAsia="Times New Roman" w:hAnsi="Times New Roman" w:cs="Times New Roman"/>
          <w:b/>
          <w:lang w:eastAsia="ar-SA"/>
        </w:rPr>
      </w:pPr>
    </w:p>
    <w:p w14:paraId="3B1A4A0B" w14:textId="77777777" w:rsidR="004E1D77" w:rsidRDefault="004E1D77" w:rsidP="00B73EE2">
      <w:pPr>
        <w:shd w:val="clear" w:color="auto" w:fill="FFFFFF"/>
        <w:suppressAutoHyphens/>
        <w:spacing w:after="0" w:line="240" w:lineRule="auto"/>
        <w:jc w:val="center"/>
        <w:rPr>
          <w:rFonts w:ascii="Times New Roman" w:eastAsia="Times New Roman" w:hAnsi="Times New Roman" w:cs="Times New Roman"/>
          <w:b/>
          <w:lang w:eastAsia="ar-SA"/>
        </w:rPr>
      </w:pPr>
    </w:p>
    <w:p w14:paraId="13A1BB7D" w14:textId="5504279E"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lang w:eastAsia="ar-SA"/>
        </w:rPr>
      </w:pPr>
      <w:r w:rsidRPr="004E1D77">
        <w:rPr>
          <w:rFonts w:ascii="Times New Roman" w:eastAsia="Times New Roman" w:hAnsi="Times New Roman" w:cs="Times New Roman"/>
          <w:b/>
          <w:lang w:eastAsia="ar-SA"/>
        </w:rPr>
        <w:lastRenderedPageBreak/>
        <w:t>CZĘŚĆ IV</w:t>
      </w:r>
    </w:p>
    <w:p w14:paraId="3EA25C3D" w14:textId="77777777" w:rsidR="00B73EE2" w:rsidRPr="004E1D77" w:rsidRDefault="00B73EE2" w:rsidP="00B73EE2">
      <w:pPr>
        <w:shd w:val="clear" w:color="auto" w:fill="FFFFFF"/>
        <w:suppressAutoHyphens/>
        <w:spacing w:after="0" w:line="240" w:lineRule="auto"/>
        <w:jc w:val="both"/>
        <w:rPr>
          <w:rFonts w:ascii="Times New Roman" w:eastAsia="Times New Roman" w:hAnsi="Times New Roman" w:cs="Times New Roman"/>
          <w:lang w:eastAsia="ar-SA"/>
        </w:rPr>
      </w:pPr>
    </w:p>
    <w:p w14:paraId="75B961FB" w14:textId="77777777" w:rsidR="00B73EE2" w:rsidRPr="004E1D77" w:rsidRDefault="00B73EE2" w:rsidP="00B73EE2">
      <w:pPr>
        <w:shd w:val="clear" w:color="auto" w:fill="FFFFFF"/>
        <w:suppressAutoHyphens/>
        <w:spacing w:after="0" w:line="240" w:lineRule="auto"/>
        <w:jc w:val="both"/>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 xml:space="preserve">Oświadczam, że spełniam warunki udziału w postępowaniu określone przez Zamawiającego w </w:t>
      </w:r>
    </w:p>
    <w:p w14:paraId="63F0C182" w14:textId="77777777" w:rsidR="00B73EE2" w:rsidRPr="004E1D77" w:rsidRDefault="00B73EE2" w:rsidP="00B73EE2">
      <w:pPr>
        <w:shd w:val="clear" w:color="auto" w:fill="FFFFFF"/>
        <w:suppressAutoHyphens/>
        <w:spacing w:after="0" w:line="240" w:lineRule="auto"/>
        <w:jc w:val="both"/>
        <w:rPr>
          <w:rFonts w:ascii="Times New Roman" w:eastAsia="Times New Roman" w:hAnsi="Times New Roman" w:cs="Times New Roman"/>
          <w:i/>
          <w:lang w:eastAsia="ar-SA"/>
        </w:rPr>
      </w:pPr>
      <w:r w:rsidRPr="004E1D77">
        <w:rPr>
          <w:rFonts w:ascii="Times New Roman" w:eastAsia="Times New Roman" w:hAnsi="Times New Roman" w:cs="Times New Roman"/>
          <w:b/>
          <w:lang w:eastAsia="ar-SA"/>
        </w:rPr>
        <w:t xml:space="preserve">SWZ Rozdział VII ust. 2 pkt 1 </w:t>
      </w:r>
      <w:proofErr w:type="spellStart"/>
      <w:r w:rsidRPr="004E1D77">
        <w:rPr>
          <w:rFonts w:ascii="Times New Roman" w:eastAsia="Times New Roman" w:hAnsi="Times New Roman" w:cs="Times New Roman"/>
          <w:b/>
          <w:lang w:eastAsia="ar-SA"/>
        </w:rPr>
        <w:t>podpkt</w:t>
      </w:r>
      <w:proofErr w:type="spellEnd"/>
      <w:r w:rsidRPr="004E1D77">
        <w:rPr>
          <w:rFonts w:ascii="Times New Roman" w:eastAsia="Times New Roman" w:hAnsi="Times New Roman" w:cs="Times New Roman"/>
          <w:b/>
          <w:lang w:eastAsia="ar-SA"/>
        </w:rPr>
        <w:t xml:space="preserve"> </w:t>
      </w:r>
      <w:proofErr w:type="spellStart"/>
      <w:r w:rsidRPr="004E1D77">
        <w:rPr>
          <w:rFonts w:ascii="Times New Roman" w:eastAsia="Times New Roman" w:hAnsi="Times New Roman" w:cs="Times New Roman"/>
          <w:b/>
          <w:lang w:eastAsia="ar-SA"/>
        </w:rPr>
        <w:t>a,b</w:t>
      </w:r>
      <w:proofErr w:type="spellEnd"/>
      <w:r w:rsidRPr="004E1D77">
        <w:rPr>
          <w:rFonts w:ascii="Times New Roman" w:eastAsia="Times New Roman" w:hAnsi="Times New Roman" w:cs="Times New Roman"/>
          <w:b/>
          <w:lang w:eastAsia="ar-SA"/>
        </w:rPr>
        <w:t xml:space="preserve">  SWZ (zdolności technicznej lub zawodowej) </w:t>
      </w:r>
    </w:p>
    <w:p w14:paraId="263C84A6"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7AB9A7C6"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w:t>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 r.</w:t>
      </w:r>
    </w:p>
    <w:p w14:paraId="3F663E1B"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miejscowość</w:t>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data</w:t>
      </w:r>
    </w:p>
    <w:p w14:paraId="5069704B"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w:t>
      </w:r>
    </w:p>
    <w:p w14:paraId="7805C8F5"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podpis</w:t>
      </w:r>
    </w:p>
    <w:p w14:paraId="10FB456F"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12A3727E" w14:textId="77777777" w:rsidR="00B73EE2" w:rsidRPr="004E1D77" w:rsidRDefault="00B73EE2" w:rsidP="00B73EE2">
      <w:pPr>
        <w:spacing w:after="0" w:line="240" w:lineRule="auto"/>
        <w:jc w:val="both"/>
        <w:rPr>
          <w:rFonts w:ascii="Times New Roman" w:eastAsia="Calibri" w:hAnsi="Times New Roman" w:cs="Times New Roman"/>
          <w:sz w:val="20"/>
          <w:szCs w:val="20"/>
        </w:rPr>
      </w:pPr>
    </w:p>
    <w:p w14:paraId="236C03F9" w14:textId="77777777" w:rsidR="00B73EE2" w:rsidRPr="004E1D77" w:rsidRDefault="00B73EE2" w:rsidP="00B73EE2">
      <w:pPr>
        <w:spacing w:after="0" w:line="240" w:lineRule="auto"/>
        <w:jc w:val="both"/>
        <w:rPr>
          <w:rFonts w:ascii="Times New Roman" w:eastAsia="Calibri" w:hAnsi="Times New Roman" w:cs="Times New Roman"/>
          <w:sz w:val="20"/>
          <w:szCs w:val="20"/>
        </w:rPr>
      </w:pPr>
    </w:p>
    <w:p w14:paraId="01E123C7" w14:textId="77777777" w:rsidR="00B73EE2" w:rsidRPr="004E1D77" w:rsidRDefault="00B73EE2" w:rsidP="00B73EE2">
      <w:pPr>
        <w:spacing w:after="0" w:line="240" w:lineRule="auto"/>
        <w:jc w:val="both"/>
        <w:rPr>
          <w:rFonts w:ascii="Times New Roman" w:eastAsia="Calibri" w:hAnsi="Times New Roman" w:cs="Times New Roman"/>
          <w:b/>
          <w:sz w:val="20"/>
          <w:szCs w:val="20"/>
        </w:rPr>
      </w:pPr>
      <w:r w:rsidRPr="004E1D77">
        <w:rPr>
          <w:rFonts w:ascii="Times New Roman" w:eastAsia="Calibri" w:hAnsi="Times New Roman" w:cs="Times New Roman"/>
          <w:b/>
          <w:sz w:val="20"/>
          <w:szCs w:val="20"/>
        </w:rPr>
        <w:t xml:space="preserve">INFORMACJA W ZWIĄZKU Z POLEGANIEM NA ZASOBACH INNYCH PODMIOTÓW: </w:t>
      </w:r>
    </w:p>
    <w:p w14:paraId="3526453D" w14:textId="77777777" w:rsidR="00B73EE2" w:rsidRPr="004E1D77" w:rsidRDefault="00B73EE2" w:rsidP="00B73EE2">
      <w:pPr>
        <w:spacing w:after="0" w:line="240" w:lineRule="auto"/>
        <w:jc w:val="both"/>
        <w:rPr>
          <w:rFonts w:ascii="Times New Roman" w:eastAsia="Calibri" w:hAnsi="Times New Roman" w:cs="Times New Roman"/>
          <w:sz w:val="20"/>
          <w:szCs w:val="20"/>
        </w:rPr>
      </w:pPr>
    </w:p>
    <w:p w14:paraId="183AF4A1" w14:textId="0F5AF001" w:rsidR="00B73EE2" w:rsidRPr="004E1D77" w:rsidRDefault="00B73EE2" w:rsidP="00B73EE2">
      <w:pPr>
        <w:spacing w:after="0" w:line="240" w:lineRule="auto"/>
        <w:jc w:val="both"/>
        <w:rPr>
          <w:rFonts w:ascii="Times New Roman" w:eastAsia="Calibri" w:hAnsi="Times New Roman" w:cs="Times New Roman"/>
        </w:rPr>
      </w:pPr>
      <w:r w:rsidRPr="004E1D77">
        <w:rPr>
          <w:rFonts w:ascii="Times New Roman" w:eastAsia="Calibri" w:hAnsi="Times New Roman" w:cs="Times New Roman"/>
        </w:rPr>
        <w:t>Oświadczam, że w celu wykazania spełniania warunków udziału w postępowaniu, określonych przez zamawiającego w</w:t>
      </w:r>
      <w:r w:rsidRPr="004E1D77">
        <w:rPr>
          <w:rFonts w:ascii="Times New Roman" w:eastAsia="Calibri" w:hAnsi="Times New Roman" w:cs="Times New Roman"/>
          <w:b/>
        </w:rPr>
        <w:t xml:space="preserve"> Rozdziale VII ust. 2 pkt.1 </w:t>
      </w:r>
      <w:proofErr w:type="spellStart"/>
      <w:r w:rsidRPr="004E1D77">
        <w:rPr>
          <w:rFonts w:ascii="Times New Roman" w:eastAsia="Calibri" w:hAnsi="Times New Roman" w:cs="Times New Roman"/>
          <w:b/>
        </w:rPr>
        <w:t>podpkt</w:t>
      </w:r>
      <w:proofErr w:type="spellEnd"/>
      <w:r w:rsidRPr="004E1D77">
        <w:rPr>
          <w:rFonts w:ascii="Times New Roman" w:eastAsia="Calibri" w:hAnsi="Times New Roman" w:cs="Times New Roman"/>
          <w:b/>
        </w:rPr>
        <w:t xml:space="preserve"> </w:t>
      </w:r>
      <w:proofErr w:type="spellStart"/>
      <w:r w:rsidRPr="004E1D77">
        <w:rPr>
          <w:rFonts w:ascii="Times New Roman" w:eastAsia="Calibri" w:hAnsi="Times New Roman" w:cs="Times New Roman"/>
          <w:b/>
        </w:rPr>
        <w:t>a,b</w:t>
      </w:r>
      <w:proofErr w:type="spellEnd"/>
      <w:r w:rsidRPr="004E1D77">
        <w:rPr>
          <w:rFonts w:ascii="Times New Roman" w:eastAsia="Calibri" w:hAnsi="Times New Roman" w:cs="Times New Roman"/>
          <w:b/>
        </w:rPr>
        <w:t xml:space="preserve">  SWZ</w:t>
      </w:r>
      <w:r w:rsidR="00B35B6E">
        <w:rPr>
          <w:rFonts w:ascii="Times New Roman" w:eastAsia="Calibri" w:hAnsi="Times New Roman" w:cs="Times New Roman"/>
          <w:b/>
        </w:rPr>
        <w:t xml:space="preserve"> (</w:t>
      </w:r>
      <w:r w:rsidRPr="004E1D77">
        <w:rPr>
          <w:rFonts w:ascii="Times New Roman" w:eastAsia="Calibri" w:hAnsi="Times New Roman" w:cs="Times New Roman"/>
          <w:b/>
        </w:rPr>
        <w:t xml:space="preserve">zdolności technicznej lub zawodowej), </w:t>
      </w:r>
      <w:r w:rsidRPr="004E1D77">
        <w:rPr>
          <w:rFonts w:ascii="Times New Roman" w:eastAsia="Calibri" w:hAnsi="Times New Roman" w:cs="Times New Roman"/>
        </w:rPr>
        <w:t>polegam na zasobach następującego/</w:t>
      </w:r>
      <w:proofErr w:type="spellStart"/>
      <w:r w:rsidRPr="004E1D77">
        <w:rPr>
          <w:rFonts w:ascii="Times New Roman" w:eastAsia="Calibri" w:hAnsi="Times New Roman" w:cs="Times New Roman"/>
        </w:rPr>
        <w:t>ych</w:t>
      </w:r>
      <w:proofErr w:type="spellEnd"/>
      <w:r w:rsidRPr="004E1D77">
        <w:rPr>
          <w:rFonts w:ascii="Times New Roman" w:eastAsia="Calibri" w:hAnsi="Times New Roman" w:cs="Times New Roman"/>
        </w:rPr>
        <w:t xml:space="preserve"> podmiotu/ów: </w:t>
      </w:r>
    </w:p>
    <w:p w14:paraId="28C78933" w14:textId="77777777" w:rsidR="00B73EE2" w:rsidRPr="004E1D77" w:rsidRDefault="00B73EE2" w:rsidP="00B73EE2">
      <w:pPr>
        <w:spacing w:after="0" w:line="240" w:lineRule="auto"/>
        <w:jc w:val="both"/>
        <w:rPr>
          <w:rFonts w:ascii="Times New Roman" w:eastAsia="Calibri" w:hAnsi="Times New Roman" w:cs="Times New Roman"/>
          <w:sz w:val="20"/>
          <w:szCs w:val="20"/>
        </w:rPr>
      </w:pPr>
      <w:r w:rsidRPr="004E1D77">
        <w:rPr>
          <w:rFonts w:ascii="Times New Roman" w:eastAsia="Calibri" w:hAnsi="Times New Roman" w:cs="Times New Roman"/>
          <w:sz w:val="20"/>
          <w:szCs w:val="20"/>
        </w:rPr>
        <w:t xml:space="preserve">…………………………………………………………………….…………………………………………. </w:t>
      </w:r>
    </w:p>
    <w:p w14:paraId="09E732A9" w14:textId="77777777" w:rsidR="00B73EE2" w:rsidRPr="004E1D77" w:rsidRDefault="00B73EE2" w:rsidP="00B73EE2">
      <w:pPr>
        <w:spacing w:after="0" w:line="240" w:lineRule="auto"/>
        <w:jc w:val="both"/>
        <w:rPr>
          <w:rFonts w:ascii="Times New Roman" w:eastAsia="Calibri" w:hAnsi="Times New Roman" w:cs="Times New Roman"/>
          <w:sz w:val="20"/>
          <w:szCs w:val="20"/>
        </w:rPr>
      </w:pPr>
      <w:r w:rsidRPr="004E1D77">
        <w:rPr>
          <w:rFonts w:ascii="Times New Roman" w:eastAsia="Calibri" w:hAnsi="Times New Roman" w:cs="Times New Roman"/>
          <w:sz w:val="20"/>
          <w:szCs w:val="20"/>
        </w:rPr>
        <w:t>w następującym zakresie: ………………………………………………………………………………………………………………………</w:t>
      </w:r>
    </w:p>
    <w:p w14:paraId="058F3BAA" w14:textId="77777777" w:rsidR="00B73EE2" w:rsidRPr="004E1D77" w:rsidRDefault="00B73EE2" w:rsidP="00B73EE2">
      <w:pPr>
        <w:spacing w:after="0" w:line="240" w:lineRule="auto"/>
        <w:jc w:val="both"/>
        <w:rPr>
          <w:rFonts w:ascii="Times New Roman" w:eastAsia="Calibri" w:hAnsi="Times New Roman" w:cs="Times New Roman"/>
          <w:sz w:val="20"/>
          <w:szCs w:val="20"/>
        </w:rPr>
      </w:pPr>
    </w:p>
    <w:p w14:paraId="62F09A0F" w14:textId="77777777" w:rsidR="00B73EE2" w:rsidRPr="004E1D77" w:rsidRDefault="00B73EE2" w:rsidP="00B73EE2">
      <w:pPr>
        <w:spacing w:after="0" w:line="240" w:lineRule="auto"/>
        <w:jc w:val="both"/>
        <w:rPr>
          <w:rFonts w:ascii="Times New Roman" w:eastAsia="Calibri" w:hAnsi="Times New Roman" w:cs="Times New Roman"/>
          <w:sz w:val="20"/>
          <w:szCs w:val="20"/>
        </w:rPr>
      </w:pPr>
      <w:r w:rsidRPr="004E1D77">
        <w:rPr>
          <w:rFonts w:ascii="Times New Roman" w:eastAsia="Calibri" w:hAnsi="Times New Roman" w:cs="Times New Roman"/>
          <w:sz w:val="20"/>
          <w:szCs w:val="20"/>
        </w:rPr>
        <w:t xml:space="preserve">…………………………………………………………………………………………………………… </w:t>
      </w:r>
    </w:p>
    <w:p w14:paraId="43531F38" w14:textId="77777777" w:rsidR="00B73EE2" w:rsidRPr="004E1D77" w:rsidRDefault="00B73EE2" w:rsidP="00B73EE2">
      <w:pPr>
        <w:spacing w:after="0" w:line="240" w:lineRule="auto"/>
        <w:jc w:val="both"/>
        <w:rPr>
          <w:rFonts w:ascii="Times New Roman" w:eastAsia="Calibri" w:hAnsi="Times New Roman" w:cs="Times New Roman"/>
          <w:i/>
          <w:sz w:val="16"/>
          <w:szCs w:val="16"/>
        </w:rPr>
      </w:pPr>
      <w:r w:rsidRPr="004E1D77">
        <w:rPr>
          <w:rFonts w:ascii="Times New Roman" w:eastAsia="Calibri" w:hAnsi="Times New Roman" w:cs="Times New Roman"/>
          <w:i/>
          <w:sz w:val="16"/>
          <w:szCs w:val="16"/>
        </w:rPr>
        <w:t xml:space="preserve">(wskazać podmiot i określić odpowiedni zakres dla wskazanego podmiotu). </w:t>
      </w:r>
    </w:p>
    <w:p w14:paraId="66E18527" w14:textId="77777777" w:rsidR="00B73EE2" w:rsidRPr="004E1D77" w:rsidRDefault="00B73EE2" w:rsidP="00B73EE2">
      <w:pPr>
        <w:spacing w:after="0" w:line="240" w:lineRule="auto"/>
        <w:jc w:val="both"/>
        <w:rPr>
          <w:rFonts w:ascii="Times New Roman" w:eastAsia="Calibri" w:hAnsi="Times New Roman" w:cs="Times New Roman"/>
          <w:i/>
          <w:sz w:val="20"/>
          <w:szCs w:val="20"/>
        </w:rPr>
      </w:pPr>
    </w:p>
    <w:p w14:paraId="74BE12E4" w14:textId="77777777" w:rsidR="00B73EE2" w:rsidRPr="004E1D77" w:rsidRDefault="00B73EE2" w:rsidP="00B73EE2">
      <w:pPr>
        <w:spacing w:after="0" w:line="240" w:lineRule="auto"/>
        <w:jc w:val="both"/>
        <w:rPr>
          <w:rFonts w:ascii="Times New Roman" w:eastAsia="Calibri" w:hAnsi="Times New Roman" w:cs="Times New Roman"/>
          <w:i/>
          <w:sz w:val="16"/>
          <w:szCs w:val="16"/>
        </w:rPr>
      </w:pPr>
      <w:r w:rsidRPr="004E1D77">
        <w:rPr>
          <w:rFonts w:ascii="Times New Roman" w:eastAsia="Calibri" w:hAnsi="Times New Roman" w:cs="Times New Roman"/>
          <w:i/>
          <w:sz w:val="20"/>
          <w:szCs w:val="20"/>
        </w:rPr>
        <w:t xml:space="preserve">* </w:t>
      </w:r>
      <w:r w:rsidRPr="004E1D77">
        <w:rPr>
          <w:rFonts w:ascii="Times New Roman" w:eastAsia="Calibri" w:hAnsi="Times New Roman" w:cs="Times New Roman"/>
          <w:i/>
          <w:sz w:val="16"/>
          <w:szCs w:val="16"/>
        </w:rPr>
        <w:t>Wykonawca, w przypadku polegania na zasobach innych podmiotów, składa wraz z ofertą zobowiązanie podmiotu udostepniającego zasoby oraz przedstawia oświadczenie podmiotu udostepniającego zasoby, potwierdzające brak podstaw wykluczenia tego podmiotu oraz odpowiednio spełnianie warunków udziału w postepowaniu w zakresie, w jakim wykonawca powołuje się na jego zasoby</w:t>
      </w:r>
    </w:p>
    <w:p w14:paraId="3AE799FB"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b/>
          <w:lang w:eastAsia="ar-SA"/>
        </w:rPr>
      </w:pPr>
    </w:p>
    <w:p w14:paraId="620B146A"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b/>
          <w:lang w:eastAsia="ar-SA"/>
        </w:rPr>
      </w:pPr>
    </w:p>
    <w:p w14:paraId="5E1B055E"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4DA9BF57"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w:t>
      </w:r>
    </w:p>
    <w:p w14:paraId="041E3E6E"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podpis</w:t>
      </w:r>
    </w:p>
    <w:p w14:paraId="174DC2ED"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lang w:eastAsia="ar-SA"/>
        </w:rPr>
      </w:pPr>
    </w:p>
    <w:p w14:paraId="1D3BC415"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lang w:eastAsia="ar-SA"/>
        </w:rPr>
      </w:pPr>
    </w:p>
    <w:p w14:paraId="18DE2622" w14:textId="77777777" w:rsidR="00B73EE2" w:rsidRPr="004E1D77" w:rsidRDefault="00B73EE2" w:rsidP="00B73EE2">
      <w:pPr>
        <w:shd w:val="clear" w:color="auto" w:fill="FFFFFF"/>
        <w:suppressAutoHyphens/>
        <w:spacing w:after="0" w:line="240" w:lineRule="auto"/>
        <w:jc w:val="center"/>
        <w:rPr>
          <w:rFonts w:ascii="Times New Roman" w:eastAsia="Times New Roman" w:hAnsi="Times New Roman" w:cs="Times New Roman"/>
          <w:b/>
          <w:lang w:eastAsia="ar-SA"/>
        </w:rPr>
      </w:pPr>
      <w:r w:rsidRPr="004E1D77">
        <w:rPr>
          <w:rFonts w:ascii="Times New Roman" w:eastAsia="Times New Roman" w:hAnsi="Times New Roman" w:cs="Times New Roman"/>
          <w:b/>
          <w:lang w:eastAsia="ar-SA"/>
        </w:rPr>
        <w:t>CZĘŚĆ V</w:t>
      </w:r>
    </w:p>
    <w:p w14:paraId="1D69AB4A"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79DCED8D"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b/>
          <w:lang w:eastAsia="ar-SA"/>
        </w:rPr>
      </w:pPr>
      <w:r w:rsidRPr="004E1D77">
        <w:rPr>
          <w:rFonts w:ascii="Times New Roman" w:eastAsia="Times New Roman" w:hAnsi="Times New Roman" w:cs="Times New Roman"/>
          <w:b/>
          <w:lang w:eastAsia="ar-SA"/>
        </w:rPr>
        <w:t>OŚWIADCZENIE DOTYCZĄCE PODANYCH INFORMACJI:</w:t>
      </w:r>
    </w:p>
    <w:p w14:paraId="2B9238DA"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239BDC23" w14:textId="77777777" w:rsidR="00B73EE2" w:rsidRPr="004E1D77" w:rsidRDefault="00B73EE2" w:rsidP="00B73EE2">
      <w:pPr>
        <w:shd w:val="clear" w:color="auto" w:fill="FFFFFF"/>
        <w:suppressAutoHyphens/>
        <w:spacing w:after="0" w:line="240" w:lineRule="auto"/>
        <w:jc w:val="both"/>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Oświadczam, że wszystkie informacje w powyższych oświadczeniach Części III,IV są aktualne i zgodne z prawdą oraz zostały przedstawione z pełna świadomością konsekwencji wprowadzenia Zamawiającego w błąd przy przedstawieniu informacji.</w:t>
      </w:r>
    </w:p>
    <w:p w14:paraId="2D58F57F"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48CEC741"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p>
    <w:p w14:paraId="3FBED258"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w:t>
      </w:r>
    </w:p>
    <w:p w14:paraId="1698499F" w14:textId="77777777" w:rsidR="00B73EE2" w:rsidRPr="004E1D77" w:rsidRDefault="00B73EE2" w:rsidP="00B73EE2">
      <w:pPr>
        <w:shd w:val="clear" w:color="auto" w:fill="FFFFFF"/>
        <w:suppressAutoHyphens/>
        <w:spacing w:after="0" w:line="240" w:lineRule="auto"/>
        <w:rPr>
          <w:rFonts w:ascii="Times New Roman" w:eastAsia="Times New Roman" w:hAnsi="Times New Roman" w:cs="Times New Roman"/>
          <w:lang w:eastAsia="ar-SA"/>
        </w:rPr>
      </w:pP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r>
      <w:r w:rsidRPr="004E1D77">
        <w:rPr>
          <w:rFonts w:ascii="Times New Roman" w:eastAsia="Times New Roman" w:hAnsi="Times New Roman" w:cs="Times New Roman"/>
          <w:lang w:eastAsia="ar-SA"/>
        </w:rPr>
        <w:tab/>
        <w:t>podpis</w:t>
      </w:r>
    </w:p>
    <w:p w14:paraId="6B4D0F75" w14:textId="77777777" w:rsidR="00B73EE2" w:rsidRPr="004E1D77" w:rsidRDefault="00B73EE2" w:rsidP="00B73EE2">
      <w:pPr>
        <w:suppressAutoHyphens/>
        <w:spacing w:after="0" w:line="240" w:lineRule="auto"/>
        <w:rPr>
          <w:rFonts w:ascii="Times New Roman" w:eastAsia="Times New Roman" w:hAnsi="Times New Roman" w:cs="Times New Roman"/>
          <w:lang w:eastAsia="ar-SA"/>
        </w:rPr>
      </w:pPr>
    </w:p>
    <w:p w14:paraId="0656EC46" w14:textId="77777777" w:rsidR="00B73EE2" w:rsidRPr="004E1D77" w:rsidRDefault="00B73EE2" w:rsidP="00B73EE2">
      <w:pPr>
        <w:suppressAutoHyphens/>
        <w:spacing w:after="120" w:line="240" w:lineRule="auto"/>
        <w:jc w:val="both"/>
        <w:rPr>
          <w:rFonts w:ascii="Times New Roman" w:eastAsia="Calibri" w:hAnsi="Times New Roman" w:cs="Times New Roman"/>
          <w:b/>
          <w:i/>
          <w:iCs/>
          <w:color w:val="FF0000"/>
          <w:sz w:val="20"/>
          <w:szCs w:val="20"/>
        </w:rPr>
      </w:pPr>
      <w:r w:rsidRPr="004E1D77">
        <w:rPr>
          <w:rFonts w:ascii="Times New Roman" w:eastAsia="Calibri" w:hAnsi="Times New Roman" w:cs="Times New Roman"/>
          <w:b/>
          <w:i/>
          <w:iCs/>
          <w:color w:val="FF0000"/>
          <w:sz w:val="20"/>
          <w:szCs w:val="20"/>
        </w:rPr>
        <w:t>Oświadczenie musi być opatrzone przez osobę lub osoby uprawnione do reprezentowania firmy kwalifikowanym podpisem elektronicznym lub podpisem zaufanym lub podpisem osobistym.</w:t>
      </w:r>
    </w:p>
    <w:p w14:paraId="4FB2FB24" w14:textId="77777777" w:rsidR="00B73EE2" w:rsidRPr="004E1D77" w:rsidRDefault="00B73EE2" w:rsidP="00B73EE2">
      <w:pPr>
        <w:suppressAutoHyphens/>
        <w:spacing w:after="120" w:line="240" w:lineRule="auto"/>
        <w:jc w:val="both"/>
        <w:rPr>
          <w:rFonts w:ascii="Times New Roman" w:eastAsia="Calibri" w:hAnsi="Times New Roman" w:cs="Times New Roman"/>
          <w:b/>
          <w:i/>
          <w:iCs/>
          <w:color w:val="FF0000"/>
          <w:sz w:val="20"/>
          <w:szCs w:val="20"/>
        </w:rPr>
      </w:pPr>
    </w:p>
    <w:p w14:paraId="20597962" w14:textId="77777777" w:rsidR="00B73EE2" w:rsidRPr="004E1D77" w:rsidRDefault="00B73EE2" w:rsidP="00B73EE2">
      <w:pPr>
        <w:suppressAutoHyphens/>
        <w:spacing w:after="120" w:line="240" w:lineRule="auto"/>
        <w:jc w:val="both"/>
        <w:rPr>
          <w:rFonts w:ascii="Times New Roman" w:eastAsia="Calibri" w:hAnsi="Times New Roman" w:cs="Times New Roman"/>
          <w:b/>
          <w:i/>
          <w:iCs/>
          <w:color w:val="FF0000"/>
          <w:sz w:val="20"/>
          <w:szCs w:val="20"/>
        </w:rPr>
      </w:pPr>
    </w:p>
    <w:p w14:paraId="23926E42" w14:textId="77777777" w:rsidR="00B73EE2" w:rsidRPr="004E1D77" w:rsidRDefault="00B73EE2" w:rsidP="00B73EE2">
      <w:pPr>
        <w:suppressAutoHyphens/>
        <w:spacing w:after="120" w:line="240" w:lineRule="auto"/>
        <w:jc w:val="both"/>
        <w:rPr>
          <w:rFonts w:ascii="Times New Roman" w:eastAsia="Calibri" w:hAnsi="Times New Roman" w:cs="Times New Roman"/>
          <w:b/>
          <w:i/>
          <w:iCs/>
          <w:color w:val="FF0000"/>
          <w:sz w:val="20"/>
          <w:szCs w:val="20"/>
        </w:rPr>
      </w:pPr>
    </w:p>
    <w:p w14:paraId="439CA2A8" w14:textId="77777777" w:rsidR="00B73EE2" w:rsidRPr="004E1D77" w:rsidRDefault="00B73EE2" w:rsidP="00B73EE2">
      <w:pPr>
        <w:suppressAutoHyphens/>
        <w:spacing w:after="120" w:line="240" w:lineRule="auto"/>
        <w:jc w:val="both"/>
        <w:rPr>
          <w:rFonts w:ascii="Times New Roman" w:eastAsia="Calibri" w:hAnsi="Times New Roman" w:cs="Times New Roman"/>
          <w:b/>
          <w:i/>
          <w:iCs/>
          <w:color w:val="FF0000"/>
          <w:sz w:val="20"/>
          <w:szCs w:val="20"/>
        </w:rPr>
      </w:pPr>
    </w:p>
    <w:p w14:paraId="6C5B8BD3" w14:textId="77777777" w:rsidR="002102E5" w:rsidRPr="004E1D77" w:rsidRDefault="002102E5" w:rsidP="00B73EE2">
      <w:pPr>
        <w:suppressAutoHyphens/>
        <w:spacing w:after="120" w:line="240" w:lineRule="auto"/>
        <w:jc w:val="both"/>
        <w:rPr>
          <w:rFonts w:ascii="Times New Roman" w:eastAsia="Calibri" w:hAnsi="Times New Roman" w:cs="Times New Roman"/>
          <w:b/>
          <w:i/>
          <w:iCs/>
          <w:color w:val="FF0000"/>
          <w:sz w:val="20"/>
          <w:szCs w:val="20"/>
        </w:rPr>
      </w:pPr>
    </w:p>
    <w:p w14:paraId="0F100FEC" w14:textId="3D96DB39" w:rsidR="00440DF2" w:rsidRDefault="00440DF2">
      <w:pPr>
        <w:rPr>
          <w:rFonts w:ascii="Calibri" w:eastAsia="Calibri" w:hAnsi="Calibri" w:cs="Times New Roman"/>
          <w:b/>
          <w:i/>
          <w:iCs/>
          <w:color w:val="FF0000"/>
          <w:sz w:val="20"/>
          <w:szCs w:val="20"/>
        </w:rPr>
      </w:pPr>
      <w:r>
        <w:rPr>
          <w:rFonts w:ascii="Calibri" w:eastAsia="Calibri" w:hAnsi="Calibri" w:cs="Times New Roman"/>
          <w:b/>
          <w:i/>
          <w:iCs/>
          <w:color w:val="FF0000"/>
          <w:sz w:val="20"/>
          <w:szCs w:val="20"/>
        </w:rPr>
        <w:br w:type="page"/>
      </w:r>
    </w:p>
    <w:p w14:paraId="763F845B" w14:textId="77777777" w:rsidR="00B73EE2" w:rsidRPr="00440DF2" w:rsidRDefault="00B73EE2" w:rsidP="00B73EE2">
      <w:pPr>
        <w:keepNext/>
        <w:spacing w:before="240" w:after="60" w:line="240" w:lineRule="auto"/>
        <w:outlineLvl w:val="3"/>
        <w:rPr>
          <w:rFonts w:ascii="Times New Roman" w:eastAsia="Times New Roman" w:hAnsi="Times New Roman" w:cs="Times New Roman"/>
          <w:b/>
          <w:bCs/>
          <w:i/>
          <w:lang w:eastAsia="pl-PL"/>
        </w:rPr>
      </w:pPr>
      <w:r w:rsidRPr="00440DF2">
        <w:rPr>
          <w:rFonts w:ascii="Times New Roman" w:eastAsia="Times New Roman" w:hAnsi="Times New Roman" w:cs="Times New Roman"/>
          <w:b/>
          <w:bCs/>
          <w:i/>
          <w:lang w:eastAsia="pl-PL"/>
        </w:rPr>
        <w:lastRenderedPageBreak/>
        <w:t>ZP.271.</w:t>
      </w:r>
      <w:r w:rsidR="002102E5" w:rsidRPr="00440DF2">
        <w:rPr>
          <w:rFonts w:ascii="Times New Roman" w:eastAsia="Times New Roman" w:hAnsi="Times New Roman" w:cs="Times New Roman"/>
          <w:b/>
          <w:bCs/>
          <w:i/>
          <w:lang w:eastAsia="pl-PL"/>
        </w:rPr>
        <w:t>7</w:t>
      </w:r>
      <w:r w:rsidRPr="00440DF2">
        <w:rPr>
          <w:rFonts w:ascii="Times New Roman" w:eastAsia="Times New Roman" w:hAnsi="Times New Roman" w:cs="Times New Roman"/>
          <w:b/>
          <w:bCs/>
          <w:i/>
          <w:lang w:eastAsia="pl-PL"/>
        </w:rPr>
        <w:t>.2026</w:t>
      </w:r>
    </w:p>
    <w:p w14:paraId="7DC59D07" w14:textId="77777777" w:rsidR="00B73EE2" w:rsidRPr="00440DF2" w:rsidRDefault="00B73EE2" w:rsidP="00B73EE2">
      <w:pPr>
        <w:spacing w:after="0" w:line="480" w:lineRule="auto"/>
        <w:ind w:left="5664" w:firstLine="708"/>
        <w:rPr>
          <w:rFonts w:ascii="Times New Roman" w:eastAsia="Calibri" w:hAnsi="Times New Roman" w:cs="Times New Roman"/>
        </w:rPr>
      </w:pPr>
      <w:r w:rsidRPr="00440DF2">
        <w:rPr>
          <w:rFonts w:ascii="Times New Roman" w:eastAsia="Calibri" w:hAnsi="Times New Roman" w:cs="Times New Roman"/>
        </w:rPr>
        <w:t>Załącznik nr 3 do SWZ</w:t>
      </w:r>
    </w:p>
    <w:p w14:paraId="21260D0E" w14:textId="77777777" w:rsidR="00B73EE2" w:rsidRPr="00440DF2" w:rsidRDefault="00B73EE2" w:rsidP="00B73EE2">
      <w:pPr>
        <w:spacing w:after="0" w:line="480" w:lineRule="auto"/>
        <w:ind w:left="5664" w:firstLine="708"/>
        <w:rPr>
          <w:rFonts w:ascii="Times New Roman" w:eastAsia="Calibri" w:hAnsi="Times New Roman" w:cs="Times New Roman"/>
          <w:color w:val="FF0000"/>
        </w:rPr>
      </w:pPr>
      <w:r w:rsidRPr="00440DF2">
        <w:rPr>
          <w:rFonts w:ascii="Times New Roman" w:eastAsia="Calibri" w:hAnsi="Times New Roman" w:cs="Times New Roman"/>
          <w:color w:val="FF0000"/>
        </w:rPr>
        <w:t>(wypełnić jeśli dotyczy )</w:t>
      </w:r>
    </w:p>
    <w:p w14:paraId="4BCFA123" w14:textId="77777777" w:rsidR="00B73EE2" w:rsidRPr="00440DF2" w:rsidRDefault="00B73EE2" w:rsidP="00B73EE2">
      <w:pPr>
        <w:spacing w:after="0" w:line="480" w:lineRule="auto"/>
        <w:jc w:val="right"/>
        <w:rPr>
          <w:rFonts w:ascii="Times New Roman" w:eastAsia="Calibri" w:hAnsi="Times New Roman" w:cs="Times New Roman"/>
          <w:sz w:val="21"/>
          <w:szCs w:val="21"/>
        </w:rPr>
      </w:pPr>
    </w:p>
    <w:p w14:paraId="77658764" w14:textId="77777777" w:rsidR="00B73EE2" w:rsidRPr="00440DF2" w:rsidRDefault="00B73EE2" w:rsidP="00B73EE2">
      <w:pPr>
        <w:spacing w:after="0" w:line="480" w:lineRule="auto"/>
        <w:rPr>
          <w:rFonts w:ascii="Times New Roman" w:eastAsia="Calibri" w:hAnsi="Times New Roman" w:cs="Times New Roman"/>
          <w:b/>
          <w:sz w:val="21"/>
          <w:szCs w:val="21"/>
        </w:rPr>
      </w:pPr>
      <w:r w:rsidRPr="00440DF2">
        <w:rPr>
          <w:rFonts w:ascii="Times New Roman" w:eastAsia="Calibri" w:hAnsi="Times New Roman" w:cs="Times New Roman"/>
          <w:b/>
          <w:sz w:val="21"/>
          <w:szCs w:val="21"/>
        </w:rPr>
        <w:t>Nazwa i adres podmiotu trzeciego udostępniającego zasoby:</w:t>
      </w:r>
    </w:p>
    <w:p w14:paraId="0D07F2B4" w14:textId="77777777" w:rsidR="00B73EE2" w:rsidRPr="00440DF2" w:rsidRDefault="00B73EE2" w:rsidP="00B73EE2">
      <w:pPr>
        <w:spacing w:after="0" w:line="480" w:lineRule="auto"/>
        <w:ind w:right="5954"/>
        <w:rPr>
          <w:rFonts w:ascii="Times New Roman" w:eastAsia="Calibri" w:hAnsi="Times New Roman" w:cs="Times New Roman"/>
          <w:sz w:val="21"/>
          <w:szCs w:val="21"/>
        </w:rPr>
      </w:pPr>
      <w:r w:rsidRPr="00440DF2">
        <w:rPr>
          <w:rFonts w:ascii="Times New Roman" w:eastAsia="Calibri" w:hAnsi="Times New Roman" w:cs="Times New Roman"/>
          <w:sz w:val="21"/>
          <w:szCs w:val="21"/>
        </w:rPr>
        <w:t>…………………………………………………………………………</w:t>
      </w:r>
    </w:p>
    <w:p w14:paraId="04F6A21C" w14:textId="77777777" w:rsidR="00B73EE2" w:rsidRPr="00440DF2" w:rsidRDefault="00B73EE2" w:rsidP="00B73EE2">
      <w:pPr>
        <w:ind w:right="5953"/>
        <w:rPr>
          <w:rFonts w:ascii="Times New Roman" w:eastAsia="Calibri" w:hAnsi="Times New Roman" w:cs="Times New Roman"/>
          <w:i/>
          <w:sz w:val="16"/>
          <w:szCs w:val="16"/>
        </w:rPr>
      </w:pPr>
      <w:r w:rsidRPr="00440DF2">
        <w:rPr>
          <w:rFonts w:ascii="Times New Roman" w:eastAsia="Calibri" w:hAnsi="Times New Roman" w:cs="Times New Roman"/>
          <w:i/>
          <w:sz w:val="16"/>
          <w:szCs w:val="16"/>
        </w:rPr>
        <w:t>(pełna nazwa/firma, adres, w zależności od podmiotu: NIP/PESEL, KRS/</w:t>
      </w:r>
      <w:proofErr w:type="spellStart"/>
      <w:r w:rsidRPr="00440DF2">
        <w:rPr>
          <w:rFonts w:ascii="Times New Roman" w:eastAsia="Calibri" w:hAnsi="Times New Roman" w:cs="Times New Roman"/>
          <w:i/>
          <w:sz w:val="16"/>
          <w:szCs w:val="16"/>
        </w:rPr>
        <w:t>CEiDG</w:t>
      </w:r>
      <w:proofErr w:type="spellEnd"/>
      <w:r w:rsidRPr="00440DF2">
        <w:rPr>
          <w:rFonts w:ascii="Times New Roman" w:eastAsia="Calibri" w:hAnsi="Times New Roman" w:cs="Times New Roman"/>
          <w:i/>
          <w:sz w:val="16"/>
          <w:szCs w:val="16"/>
        </w:rPr>
        <w:t>)</w:t>
      </w:r>
    </w:p>
    <w:p w14:paraId="04B5C0ED" w14:textId="77777777" w:rsidR="00B73EE2" w:rsidRPr="00440DF2" w:rsidRDefault="00B73EE2" w:rsidP="00B73EE2">
      <w:pPr>
        <w:spacing w:after="0" w:line="480" w:lineRule="auto"/>
        <w:rPr>
          <w:rFonts w:ascii="Times New Roman" w:eastAsia="Calibri" w:hAnsi="Times New Roman" w:cs="Times New Roman"/>
          <w:sz w:val="21"/>
          <w:szCs w:val="21"/>
          <w:u w:val="single"/>
        </w:rPr>
      </w:pPr>
      <w:r w:rsidRPr="00440DF2">
        <w:rPr>
          <w:rFonts w:ascii="Times New Roman" w:eastAsia="Calibri" w:hAnsi="Times New Roman" w:cs="Times New Roman"/>
          <w:sz w:val="21"/>
          <w:szCs w:val="21"/>
          <w:u w:val="single"/>
        </w:rPr>
        <w:t>reprezentowany przez:</w:t>
      </w:r>
    </w:p>
    <w:p w14:paraId="4BB6F2C7" w14:textId="77777777" w:rsidR="00B73EE2" w:rsidRPr="00440DF2" w:rsidRDefault="00B73EE2" w:rsidP="00B73EE2">
      <w:pPr>
        <w:spacing w:after="0" w:line="480" w:lineRule="auto"/>
        <w:ind w:right="5954"/>
        <w:rPr>
          <w:rFonts w:ascii="Times New Roman" w:eastAsia="Calibri" w:hAnsi="Times New Roman" w:cs="Times New Roman"/>
          <w:sz w:val="21"/>
          <w:szCs w:val="21"/>
        </w:rPr>
      </w:pPr>
      <w:r w:rsidRPr="00440DF2">
        <w:rPr>
          <w:rFonts w:ascii="Times New Roman" w:eastAsia="Calibri" w:hAnsi="Times New Roman" w:cs="Times New Roman"/>
          <w:sz w:val="21"/>
          <w:szCs w:val="21"/>
        </w:rPr>
        <w:t>…………………………………………………………………………</w:t>
      </w:r>
    </w:p>
    <w:p w14:paraId="448C9C5A" w14:textId="77777777" w:rsidR="00B73EE2" w:rsidRPr="00440DF2" w:rsidRDefault="00B73EE2" w:rsidP="00B73EE2">
      <w:pPr>
        <w:spacing w:after="0"/>
        <w:ind w:right="5953"/>
        <w:rPr>
          <w:rFonts w:ascii="Times New Roman" w:eastAsia="Calibri" w:hAnsi="Times New Roman" w:cs="Times New Roman"/>
          <w:i/>
          <w:sz w:val="16"/>
          <w:szCs w:val="16"/>
        </w:rPr>
      </w:pPr>
      <w:r w:rsidRPr="00440DF2">
        <w:rPr>
          <w:rFonts w:ascii="Times New Roman" w:eastAsia="Calibri" w:hAnsi="Times New Roman" w:cs="Times New Roman"/>
          <w:i/>
          <w:sz w:val="16"/>
          <w:szCs w:val="16"/>
        </w:rPr>
        <w:t>(imię, nazwisko, stanowisko/podstawa do  reprezentacji)</w:t>
      </w:r>
    </w:p>
    <w:p w14:paraId="6156FD4A" w14:textId="77777777" w:rsidR="00B73EE2" w:rsidRPr="00440DF2" w:rsidRDefault="00B73EE2" w:rsidP="00B73EE2">
      <w:pPr>
        <w:rPr>
          <w:rFonts w:ascii="Times New Roman" w:eastAsia="Calibri" w:hAnsi="Times New Roman" w:cs="Times New Roman"/>
          <w:sz w:val="21"/>
          <w:szCs w:val="21"/>
        </w:rPr>
      </w:pPr>
    </w:p>
    <w:p w14:paraId="613FDC7E" w14:textId="77777777" w:rsidR="00B73EE2" w:rsidRPr="00440DF2" w:rsidRDefault="00B73EE2" w:rsidP="00B73EE2">
      <w:pPr>
        <w:spacing w:line="264" w:lineRule="auto"/>
        <w:ind w:right="1"/>
        <w:jc w:val="center"/>
        <w:rPr>
          <w:rFonts w:ascii="Times New Roman" w:eastAsia="Calibri" w:hAnsi="Times New Roman" w:cs="Times New Roman"/>
        </w:rPr>
      </w:pPr>
      <w:r w:rsidRPr="00440DF2">
        <w:rPr>
          <w:rFonts w:ascii="Times New Roman" w:eastAsia="Calibri" w:hAnsi="Times New Roman" w:cs="Times New Roman"/>
          <w:b/>
        </w:rPr>
        <w:t>OŚWIADCZENIE PODMIOTU TRZECIEGO UDOSTĘPNIAJĄCEGO ZASOBY</w:t>
      </w:r>
    </w:p>
    <w:p w14:paraId="69FABB17" w14:textId="77777777" w:rsidR="00B73EE2" w:rsidRPr="00440DF2" w:rsidRDefault="00B73EE2" w:rsidP="00B73EE2">
      <w:pPr>
        <w:spacing w:after="0" w:line="240" w:lineRule="auto"/>
        <w:ind w:right="1"/>
        <w:jc w:val="center"/>
        <w:rPr>
          <w:rFonts w:ascii="Times New Roman" w:eastAsia="Calibri" w:hAnsi="Times New Roman" w:cs="Times New Roman"/>
          <w:sz w:val="20"/>
          <w:szCs w:val="20"/>
        </w:rPr>
      </w:pPr>
      <w:r w:rsidRPr="00440DF2">
        <w:rPr>
          <w:rFonts w:ascii="Times New Roman" w:eastAsia="Calibri" w:hAnsi="Times New Roman" w:cs="Times New Roman"/>
          <w:b/>
          <w:sz w:val="20"/>
          <w:szCs w:val="20"/>
        </w:rPr>
        <w:t xml:space="preserve">składane na podstawie art. 125 ust. 1 ustawy z dnia 11 września 2019 r. </w:t>
      </w:r>
    </w:p>
    <w:p w14:paraId="52E86215" w14:textId="77777777" w:rsidR="00B73EE2" w:rsidRPr="00440DF2" w:rsidRDefault="00B73EE2" w:rsidP="00B73EE2">
      <w:pPr>
        <w:spacing w:after="0" w:line="240" w:lineRule="auto"/>
        <w:ind w:right="1"/>
        <w:jc w:val="center"/>
        <w:rPr>
          <w:rFonts w:ascii="Times New Roman" w:eastAsia="Calibri" w:hAnsi="Times New Roman" w:cs="Times New Roman"/>
          <w:sz w:val="20"/>
          <w:szCs w:val="20"/>
        </w:rPr>
      </w:pPr>
      <w:r w:rsidRPr="00440DF2">
        <w:rPr>
          <w:rFonts w:ascii="Times New Roman" w:eastAsia="Calibri" w:hAnsi="Times New Roman" w:cs="Times New Roman"/>
          <w:b/>
          <w:sz w:val="20"/>
          <w:szCs w:val="20"/>
        </w:rPr>
        <w:t xml:space="preserve">Prawo zamówień publicznych (dalej jako: „ustawa </w:t>
      </w:r>
      <w:proofErr w:type="spellStart"/>
      <w:r w:rsidRPr="00440DF2">
        <w:rPr>
          <w:rFonts w:ascii="Times New Roman" w:eastAsia="Calibri" w:hAnsi="Times New Roman" w:cs="Times New Roman"/>
          <w:b/>
          <w:sz w:val="20"/>
          <w:szCs w:val="20"/>
        </w:rPr>
        <w:t>Pzp</w:t>
      </w:r>
      <w:proofErr w:type="spellEnd"/>
      <w:r w:rsidRPr="00440DF2">
        <w:rPr>
          <w:rFonts w:ascii="Times New Roman" w:eastAsia="Calibri" w:hAnsi="Times New Roman" w:cs="Times New Roman"/>
          <w:b/>
          <w:sz w:val="20"/>
          <w:szCs w:val="20"/>
        </w:rPr>
        <w:t>”)</w:t>
      </w:r>
    </w:p>
    <w:p w14:paraId="38079BB7" w14:textId="77777777" w:rsidR="00B73EE2" w:rsidRPr="00440DF2" w:rsidRDefault="00B73EE2" w:rsidP="00B73EE2">
      <w:pPr>
        <w:spacing w:after="0"/>
        <w:jc w:val="both"/>
        <w:rPr>
          <w:rFonts w:ascii="Times New Roman" w:eastAsia="Calibri" w:hAnsi="Times New Roman" w:cs="Times New Roman"/>
        </w:rPr>
      </w:pPr>
    </w:p>
    <w:p w14:paraId="16ED9E63" w14:textId="77777777" w:rsidR="00B73EE2" w:rsidRPr="00440DF2" w:rsidRDefault="00B73EE2" w:rsidP="00B73EE2">
      <w:pPr>
        <w:spacing w:after="0"/>
        <w:jc w:val="both"/>
        <w:rPr>
          <w:rFonts w:ascii="Times New Roman" w:eastAsia="Calibri" w:hAnsi="Times New Roman" w:cs="Times New Roman"/>
        </w:rPr>
      </w:pPr>
    </w:p>
    <w:p w14:paraId="34E20CD0" w14:textId="77777777" w:rsidR="00CF3EC5" w:rsidRPr="00440DF2" w:rsidRDefault="00B73EE2" w:rsidP="00CF3EC5">
      <w:pPr>
        <w:spacing w:after="0" w:line="240" w:lineRule="auto"/>
        <w:jc w:val="both"/>
        <w:rPr>
          <w:rFonts w:ascii="Times New Roman" w:eastAsia="Calibri" w:hAnsi="Times New Roman" w:cs="Times New Roman"/>
          <w:b/>
          <w:bCs/>
        </w:rPr>
      </w:pPr>
      <w:r w:rsidRPr="00440DF2">
        <w:rPr>
          <w:rFonts w:ascii="Times New Roman" w:eastAsia="Calibri" w:hAnsi="Times New Roman" w:cs="Times New Roman"/>
        </w:rPr>
        <w:t>Na potrzeby postępowania o udzielenie zamówienia publicznego pn.</w:t>
      </w:r>
      <w:r w:rsidRPr="00440DF2">
        <w:rPr>
          <w:rFonts w:ascii="Times New Roman" w:eastAsia="Calibri" w:hAnsi="Times New Roman" w:cs="Times New Roman"/>
          <w:b/>
        </w:rPr>
        <w:t xml:space="preserve"> </w:t>
      </w:r>
      <w:r w:rsidR="00CF3EC5" w:rsidRPr="00440DF2">
        <w:rPr>
          <w:rFonts w:ascii="Times New Roman" w:eastAsia="Calibri" w:hAnsi="Times New Roman" w:cs="Times New Roman"/>
          <w:b/>
        </w:rPr>
        <w:t>:</w:t>
      </w:r>
      <w:r w:rsidR="00CF3EC5" w:rsidRPr="00440DF2">
        <w:rPr>
          <w:rFonts w:ascii="Times New Roman" w:eastAsia="Calibri" w:hAnsi="Times New Roman" w:cs="Times New Roman"/>
          <w:b/>
          <w:i/>
        </w:rPr>
        <w:t xml:space="preserve"> „Nadzór Inwestorski nad budową i rozbudową  dróg na terenie Gminy Wielka Wieś.”</w:t>
      </w:r>
    </w:p>
    <w:p w14:paraId="5F126106" w14:textId="77777777" w:rsidR="00B73EE2" w:rsidRPr="00440DF2" w:rsidRDefault="00B73EE2" w:rsidP="00CF3EC5">
      <w:pPr>
        <w:spacing w:after="0" w:line="240" w:lineRule="auto"/>
        <w:jc w:val="both"/>
        <w:rPr>
          <w:rFonts w:ascii="Times New Roman" w:eastAsia="Times New Roman" w:hAnsi="Times New Roman" w:cs="Times New Roman"/>
          <w:b/>
          <w:lang w:eastAsia="ar-SA"/>
        </w:rPr>
      </w:pPr>
    </w:p>
    <w:p w14:paraId="5F211EBC" w14:textId="77777777" w:rsidR="00B73EE2" w:rsidRPr="00440DF2" w:rsidRDefault="00B73EE2" w:rsidP="00B73EE2">
      <w:pPr>
        <w:spacing w:line="240" w:lineRule="auto"/>
        <w:rPr>
          <w:rFonts w:ascii="Times New Roman" w:eastAsia="Calibri" w:hAnsi="Times New Roman" w:cs="Times New Roman"/>
        </w:rPr>
      </w:pPr>
      <w:r w:rsidRPr="00440DF2">
        <w:rPr>
          <w:rFonts w:ascii="Times New Roman" w:eastAsia="Calibri" w:hAnsi="Times New Roman" w:cs="Times New Roman"/>
        </w:rPr>
        <w:t xml:space="preserve"> prowadzonego przez Gminę Wielka Wieś</w:t>
      </w:r>
      <w:r w:rsidRPr="00440DF2">
        <w:rPr>
          <w:rFonts w:ascii="Times New Roman" w:eastAsia="Calibri" w:hAnsi="Times New Roman" w:cs="Times New Roman"/>
          <w:i/>
        </w:rPr>
        <w:t xml:space="preserve">, </w:t>
      </w:r>
      <w:r w:rsidRPr="00440DF2">
        <w:rPr>
          <w:rFonts w:ascii="Times New Roman" w:eastAsia="Calibri" w:hAnsi="Times New Roman" w:cs="Times New Roman"/>
        </w:rPr>
        <w:t>oświadczam, co następuje:</w:t>
      </w:r>
    </w:p>
    <w:p w14:paraId="14A5004B" w14:textId="77777777" w:rsidR="00B73EE2" w:rsidRPr="00440DF2" w:rsidRDefault="00B73EE2" w:rsidP="00B73EE2">
      <w:pPr>
        <w:spacing w:line="240" w:lineRule="auto"/>
        <w:rPr>
          <w:rFonts w:ascii="Times New Roman" w:eastAsia="Calibri" w:hAnsi="Times New Roman" w:cs="Times New Roman"/>
          <w:sz w:val="20"/>
          <w:szCs w:val="20"/>
        </w:rPr>
      </w:pPr>
    </w:p>
    <w:p w14:paraId="1909099A" w14:textId="77777777" w:rsidR="00B73EE2" w:rsidRPr="00440DF2" w:rsidRDefault="00B73EE2" w:rsidP="00AD3F64">
      <w:pPr>
        <w:numPr>
          <w:ilvl w:val="0"/>
          <w:numId w:val="5"/>
        </w:numPr>
        <w:spacing w:before="120" w:after="0" w:line="360" w:lineRule="auto"/>
        <w:contextualSpacing/>
        <w:rPr>
          <w:rFonts w:ascii="Times New Roman" w:eastAsia="Calibri" w:hAnsi="Times New Roman" w:cs="Times New Roman"/>
          <w:b/>
          <w:u w:val="single"/>
        </w:rPr>
      </w:pPr>
      <w:r w:rsidRPr="00440DF2">
        <w:rPr>
          <w:rFonts w:ascii="Times New Roman" w:eastAsia="Calibri" w:hAnsi="Times New Roman" w:cs="Times New Roman"/>
          <w:b/>
          <w:u w:val="single"/>
        </w:rPr>
        <w:t>DOTYCZĄCE PRZESŁANEK WYKLUCZENIA Z POSTĘPOWANIA</w:t>
      </w:r>
    </w:p>
    <w:p w14:paraId="0AC20FF2" w14:textId="77777777" w:rsidR="00B73EE2" w:rsidRPr="00440DF2" w:rsidRDefault="00B73EE2" w:rsidP="00B73EE2">
      <w:pPr>
        <w:spacing w:after="0" w:line="240" w:lineRule="auto"/>
        <w:ind w:left="720"/>
        <w:contextualSpacing/>
        <w:jc w:val="both"/>
        <w:rPr>
          <w:rFonts w:ascii="Times New Roman" w:eastAsia="Calibri" w:hAnsi="Times New Roman" w:cs="Times New Roman"/>
        </w:rPr>
      </w:pPr>
    </w:p>
    <w:p w14:paraId="51EA76D4" w14:textId="77777777" w:rsidR="00B73EE2" w:rsidRPr="00440DF2" w:rsidRDefault="00B73EE2" w:rsidP="00AD3F64">
      <w:pPr>
        <w:numPr>
          <w:ilvl w:val="0"/>
          <w:numId w:val="6"/>
        </w:numPr>
        <w:spacing w:after="0" w:line="240" w:lineRule="auto"/>
        <w:contextualSpacing/>
        <w:jc w:val="both"/>
        <w:rPr>
          <w:rFonts w:ascii="Times New Roman" w:eastAsia="Calibri" w:hAnsi="Times New Roman" w:cs="Times New Roman"/>
        </w:rPr>
      </w:pPr>
      <w:r w:rsidRPr="00440DF2">
        <w:rPr>
          <w:rFonts w:ascii="Times New Roman" w:eastAsia="Calibri" w:hAnsi="Times New Roman" w:cs="Times New Roman"/>
        </w:rPr>
        <w:t xml:space="preserve">Oświadczam, że nie podlegam wykluczeniu z postępowania na podstawie </w:t>
      </w:r>
      <w:r w:rsidRPr="00440DF2">
        <w:rPr>
          <w:rFonts w:ascii="Times New Roman" w:eastAsia="Calibri" w:hAnsi="Times New Roman" w:cs="Times New Roman"/>
        </w:rPr>
        <w:br/>
        <w:t xml:space="preserve">art. 108 ust. 1 ustawy </w:t>
      </w:r>
      <w:proofErr w:type="spellStart"/>
      <w:r w:rsidRPr="00440DF2">
        <w:rPr>
          <w:rFonts w:ascii="Times New Roman" w:eastAsia="Calibri" w:hAnsi="Times New Roman" w:cs="Times New Roman"/>
        </w:rPr>
        <w:t>Pzp</w:t>
      </w:r>
      <w:proofErr w:type="spellEnd"/>
      <w:r w:rsidRPr="00440DF2">
        <w:rPr>
          <w:rFonts w:ascii="Times New Roman" w:eastAsia="Calibri" w:hAnsi="Times New Roman" w:cs="Times New Roman"/>
        </w:rPr>
        <w:t>.</w:t>
      </w:r>
    </w:p>
    <w:p w14:paraId="2ADD7A89" w14:textId="77777777" w:rsidR="00B73EE2" w:rsidRPr="00440DF2" w:rsidRDefault="00B73EE2" w:rsidP="00AD3F64">
      <w:pPr>
        <w:numPr>
          <w:ilvl w:val="0"/>
          <w:numId w:val="6"/>
        </w:numPr>
        <w:spacing w:after="0" w:line="240" w:lineRule="auto"/>
        <w:contextualSpacing/>
        <w:jc w:val="both"/>
        <w:rPr>
          <w:rFonts w:ascii="Times New Roman" w:eastAsia="Calibri" w:hAnsi="Times New Roman" w:cs="Times New Roman"/>
        </w:rPr>
      </w:pPr>
      <w:r w:rsidRPr="00440DF2">
        <w:rPr>
          <w:rFonts w:ascii="Times New Roman" w:eastAsia="Calibri" w:hAnsi="Times New Roman" w:cs="Times New Roman"/>
        </w:rPr>
        <w:t xml:space="preserve">Oświadczam, że nie podlegam wykluczeniu z postępowania na podstawie </w:t>
      </w:r>
      <w:r w:rsidRPr="00440DF2">
        <w:rPr>
          <w:rFonts w:ascii="Times New Roman" w:eastAsia="Calibri" w:hAnsi="Times New Roman" w:cs="Times New Roman"/>
        </w:rPr>
        <w:br/>
        <w:t xml:space="preserve">art. 109 ust. 1 pkt 4 ustawy </w:t>
      </w:r>
      <w:proofErr w:type="spellStart"/>
      <w:r w:rsidRPr="00440DF2">
        <w:rPr>
          <w:rFonts w:ascii="Times New Roman" w:eastAsia="Calibri" w:hAnsi="Times New Roman" w:cs="Times New Roman"/>
        </w:rPr>
        <w:t>Pzp</w:t>
      </w:r>
      <w:proofErr w:type="spellEnd"/>
      <w:r w:rsidRPr="00440DF2">
        <w:rPr>
          <w:rFonts w:ascii="Times New Roman" w:eastAsia="Calibri" w:hAnsi="Times New Roman" w:cs="Times New Roman"/>
        </w:rPr>
        <w:t>.</w:t>
      </w:r>
    </w:p>
    <w:p w14:paraId="0DB2933E" w14:textId="77777777" w:rsidR="00B73EE2" w:rsidRPr="00440DF2" w:rsidRDefault="00B73EE2" w:rsidP="00AD3F64">
      <w:pPr>
        <w:numPr>
          <w:ilvl w:val="0"/>
          <w:numId w:val="6"/>
        </w:numPr>
        <w:autoSpaceDE w:val="0"/>
        <w:autoSpaceDN w:val="0"/>
        <w:adjustRightInd w:val="0"/>
        <w:spacing w:after="0" w:line="240" w:lineRule="auto"/>
        <w:jc w:val="both"/>
        <w:rPr>
          <w:rFonts w:ascii="Times New Roman" w:eastAsia="Calibri" w:hAnsi="Times New Roman" w:cs="Times New Roman"/>
        </w:rPr>
      </w:pPr>
      <w:r w:rsidRPr="00440DF2">
        <w:rPr>
          <w:rFonts w:ascii="Times New Roman" w:eastAsia="Calibri" w:hAnsi="Times New Roman" w:cs="Times New Roman"/>
        </w:rPr>
        <w:t xml:space="preserve"> Oświadczam, że nie podlegam wykluczeniu z postępowania na podstawie przepisów art. 7 ust. 1 ustawy z dnia 13 kwietnia 2022 r. </w:t>
      </w:r>
      <w:r w:rsidRPr="00440DF2">
        <w:rPr>
          <w:rFonts w:ascii="Times New Roman" w:eastAsia="Calibri" w:hAnsi="Times New Roman" w:cs="Times New Roman"/>
          <w:bCs/>
        </w:rPr>
        <w:t>o szczególnych rozwiązaniach w zakresie przeciwdziałania wspieraniu agresji na Ukrainę oraz służących ochronie bezpieczeństwa narodowego</w:t>
      </w:r>
    </w:p>
    <w:p w14:paraId="16C77137" w14:textId="77777777" w:rsidR="00B73EE2" w:rsidRPr="00440DF2" w:rsidRDefault="00B73EE2" w:rsidP="00B73EE2">
      <w:pPr>
        <w:shd w:val="clear" w:color="auto" w:fill="FFFFFF"/>
        <w:suppressAutoHyphens/>
        <w:spacing w:after="0" w:line="240" w:lineRule="auto"/>
        <w:ind w:left="720"/>
        <w:jc w:val="both"/>
        <w:rPr>
          <w:rFonts w:ascii="Times New Roman" w:eastAsia="Times New Roman" w:hAnsi="Times New Roman" w:cs="Times New Roman"/>
          <w:lang w:eastAsia="ar-SA"/>
        </w:rPr>
      </w:pPr>
    </w:p>
    <w:p w14:paraId="7C4F0D97" w14:textId="3110430F" w:rsidR="00B73EE2" w:rsidRPr="00440DF2" w:rsidRDefault="00B73EE2" w:rsidP="00AD3F64">
      <w:pPr>
        <w:numPr>
          <w:ilvl w:val="0"/>
          <w:numId w:val="6"/>
        </w:numPr>
        <w:spacing w:after="0" w:line="240" w:lineRule="auto"/>
        <w:contextualSpacing/>
        <w:jc w:val="both"/>
        <w:rPr>
          <w:rFonts w:ascii="Times New Roman" w:eastAsia="Calibri" w:hAnsi="Times New Roman" w:cs="Times New Roman"/>
        </w:rPr>
      </w:pPr>
      <w:r w:rsidRPr="00440DF2">
        <w:rPr>
          <w:rFonts w:ascii="Times New Roman" w:eastAsia="Calibri" w:hAnsi="Times New Roman" w:cs="Times New Roman"/>
        </w:rPr>
        <w:t xml:space="preserve">Oświadczam, że zachodzą w stosunku do mnie podstawy wykluczenia z postępowania na podstawie art. …………. ustawy </w:t>
      </w:r>
      <w:proofErr w:type="spellStart"/>
      <w:r w:rsidRPr="00440DF2">
        <w:rPr>
          <w:rFonts w:ascii="Times New Roman" w:eastAsia="Calibri" w:hAnsi="Times New Roman" w:cs="Times New Roman"/>
        </w:rPr>
        <w:t>Pzp</w:t>
      </w:r>
      <w:proofErr w:type="spellEnd"/>
      <w:r w:rsidRPr="00440DF2">
        <w:rPr>
          <w:rFonts w:ascii="Times New Roman" w:eastAsia="Calibri" w:hAnsi="Times New Roman" w:cs="Times New Roman"/>
        </w:rPr>
        <w:t xml:space="preserve"> </w:t>
      </w:r>
      <w:r w:rsidRPr="00440DF2">
        <w:rPr>
          <w:rFonts w:ascii="Times New Roman" w:eastAsia="Calibri" w:hAnsi="Times New Roman" w:cs="Times New Roman"/>
          <w:i/>
        </w:rPr>
        <w:t xml:space="preserve">(podać mającą zastosowanie podstawę wykluczenia spośród wymienionych w art. 108 ust. 1 pkt 1, 2, 5 art. 109 ust. 1 pkt 4  ustawy </w:t>
      </w:r>
      <w:proofErr w:type="spellStart"/>
      <w:r w:rsidRPr="00440DF2">
        <w:rPr>
          <w:rFonts w:ascii="Times New Roman" w:eastAsia="Calibri" w:hAnsi="Times New Roman" w:cs="Times New Roman"/>
          <w:i/>
        </w:rPr>
        <w:t>Pzp</w:t>
      </w:r>
      <w:proofErr w:type="spellEnd"/>
      <w:r w:rsidRPr="00440DF2">
        <w:rPr>
          <w:rFonts w:ascii="Times New Roman" w:eastAsia="Calibri" w:hAnsi="Times New Roman" w:cs="Times New Roman"/>
          <w:i/>
        </w:rPr>
        <w:t>).</w:t>
      </w:r>
      <w:r w:rsidRPr="00440DF2">
        <w:rPr>
          <w:rFonts w:ascii="Times New Roman" w:eastAsia="Calibri" w:hAnsi="Times New Roman" w:cs="Times New Roman"/>
        </w:rPr>
        <w:t xml:space="preserve"> Jednocześnie oświadczam, że w związku z ww. okolicznością, na podstawie art. 110 ust 2 ustawy </w:t>
      </w:r>
      <w:proofErr w:type="spellStart"/>
      <w:r w:rsidRPr="00440DF2">
        <w:rPr>
          <w:rFonts w:ascii="Times New Roman" w:eastAsia="Calibri" w:hAnsi="Times New Roman" w:cs="Times New Roman"/>
        </w:rPr>
        <w:t>Pzp</w:t>
      </w:r>
      <w:proofErr w:type="spellEnd"/>
      <w:r w:rsidRPr="00440DF2">
        <w:rPr>
          <w:rFonts w:ascii="Times New Roman" w:eastAsia="Calibri" w:hAnsi="Times New Roman" w:cs="Times New Roman"/>
        </w:rPr>
        <w:t xml:space="preserve"> podjąłem następujące środki naprawcze: ……………………………………………………………………………………………………..…………………………………………………………………………………………..…………………...........…………………………………………………………………………</w:t>
      </w:r>
    </w:p>
    <w:p w14:paraId="7FC9460C" w14:textId="77777777" w:rsidR="00B73EE2" w:rsidRPr="00440DF2" w:rsidRDefault="00B73EE2" w:rsidP="00B73EE2">
      <w:pPr>
        <w:spacing w:after="0" w:line="360" w:lineRule="auto"/>
        <w:jc w:val="both"/>
        <w:rPr>
          <w:rFonts w:ascii="Times New Roman" w:eastAsia="Calibri" w:hAnsi="Times New Roman" w:cs="Times New Roman"/>
          <w:sz w:val="20"/>
          <w:szCs w:val="20"/>
        </w:rPr>
      </w:pPr>
    </w:p>
    <w:p w14:paraId="2CD8A850" w14:textId="77777777" w:rsidR="00B73EE2" w:rsidRPr="00440DF2" w:rsidRDefault="00B73EE2" w:rsidP="00AD3F64">
      <w:pPr>
        <w:numPr>
          <w:ilvl w:val="0"/>
          <w:numId w:val="5"/>
        </w:numPr>
        <w:spacing w:before="120" w:after="0" w:line="360" w:lineRule="auto"/>
        <w:contextualSpacing/>
        <w:rPr>
          <w:rFonts w:ascii="Times New Roman" w:eastAsia="Calibri" w:hAnsi="Times New Roman" w:cs="Times New Roman"/>
          <w:b/>
          <w:sz w:val="20"/>
          <w:szCs w:val="20"/>
          <w:u w:val="single"/>
        </w:rPr>
      </w:pPr>
      <w:r w:rsidRPr="00440DF2">
        <w:rPr>
          <w:rFonts w:ascii="Times New Roman" w:eastAsia="Calibri" w:hAnsi="Times New Roman" w:cs="Times New Roman"/>
          <w:b/>
          <w:sz w:val="20"/>
          <w:szCs w:val="20"/>
          <w:u w:val="single"/>
        </w:rPr>
        <w:lastRenderedPageBreak/>
        <w:t xml:space="preserve">DOTYCZĄCE SPEŁNIANIA WARUNKÓW UDZIAŁU W POSTĘPOWANIU </w:t>
      </w:r>
      <w:r w:rsidRPr="00440DF2">
        <w:rPr>
          <w:rFonts w:ascii="Times New Roman" w:eastAsia="Calibri" w:hAnsi="Times New Roman" w:cs="Times New Roman"/>
          <w:b/>
          <w:sz w:val="20"/>
          <w:szCs w:val="20"/>
          <w:u w:val="single"/>
        </w:rPr>
        <w:br/>
      </w:r>
    </w:p>
    <w:p w14:paraId="0EBDE114" w14:textId="77777777" w:rsidR="00B73EE2" w:rsidRPr="00440DF2" w:rsidRDefault="00B73EE2" w:rsidP="00B73EE2">
      <w:pPr>
        <w:spacing w:after="0" w:line="240" w:lineRule="auto"/>
        <w:jc w:val="both"/>
        <w:rPr>
          <w:rFonts w:ascii="Times New Roman" w:eastAsia="Calibri" w:hAnsi="Times New Roman" w:cs="Times New Roman"/>
          <w:i/>
        </w:rPr>
      </w:pPr>
      <w:r w:rsidRPr="00440DF2">
        <w:rPr>
          <w:rFonts w:ascii="Times New Roman" w:eastAsia="Calibri" w:hAnsi="Times New Roman" w:cs="Times New Roman"/>
        </w:rPr>
        <w:t>Oświadczam, że spełniam warunki udziału w postępowaniu określone w specyfikacji warunków zamówienia w zakresie, w jakim Wykonawca powołuje się na te zasoby.</w:t>
      </w:r>
    </w:p>
    <w:p w14:paraId="257071D7" w14:textId="77777777" w:rsidR="00B73EE2" w:rsidRPr="00440DF2" w:rsidRDefault="00B73EE2" w:rsidP="00B73EE2">
      <w:pPr>
        <w:spacing w:after="0" w:line="360" w:lineRule="auto"/>
        <w:ind w:left="5664" w:firstLine="708"/>
        <w:jc w:val="both"/>
        <w:rPr>
          <w:rFonts w:ascii="Times New Roman" w:eastAsia="Calibri" w:hAnsi="Times New Roman" w:cs="Times New Roman"/>
          <w:i/>
          <w:sz w:val="16"/>
          <w:szCs w:val="16"/>
        </w:rPr>
      </w:pPr>
    </w:p>
    <w:p w14:paraId="65CC1A12" w14:textId="77777777" w:rsidR="00B73EE2" w:rsidRPr="00440DF2" w:rsidRDefault="00B73EE2" w:rsidP="00B73EE2">
      <w:pPr>
        <w:spacing w:after="0" w:line="360" w:lineRule="auto"/>
        <w:ind w:left="5664" w:firstLine="708"/>
        <w:jc w:val="both"/>
        <w:rPr>
          <w:rFonts w:ascii="Times New Roman" w:eastAsia="Calibri" w:hAnsi="Times New Roman" w:cs="Times New Roman"/>
          <w:i/>
          <w:sz w:val="16"/>
          <w:szCs w:val="16"/>
        </w:rPr>
      </w:pPr>
    </w:p>
    <w:p w14:paraId="621123FE" w14:textId="77777777" w:rsidR="00B73EE2" w:rsidRPr="00440DF2" w:rsidRDefault="00B73EE2" w:rsidP="00B73EE2">
      <w:pPr>
        <w:spacing w:after="0" w:line="360" w:lineRule="auto"/>
        <w:ind w:left="5664" w:firstLine="708"/>
        <w:jc w:val="both"/>
        <w:rPr>
          <w:rFonts w:ascii="Times New Roman" w:eastAsia="Calibri" w:hAnsi="Times New Roman" w:cs="Times New Roman"/>
          <w:i/>
          <w:sz w:val="16"/>
          <w:szCs w:val="16"/>
        </w:rPr>
      </w:pPr>
    </w:p>
    <w:p w14:paraId="469E9FFD" w14:textId="77777777" w:rsidR="00B73EE2" w:rsidRPr="00440DF2" w:rsidRDefault="00B73EE2" w:rsidP="00AD3F64">
      <w:pPr>
        <w:numPr>
          <w:ilvl w:val="0"/>
          <w:numId w:val="5"/>
        </w:numPr>
        <w:spacing w:after="200" w:line="360" w:lineRule="auto"/>
        <w:contextualSpacing/>
        <w:jc w:val="both"/>
        <w:rPr>
          <w:rFonts w:ascii="Times New Roman" w:eastAsia="Calibri" w:hAnsi="Times New Roman" w:cs="Times New Roman"/>
          <w:sz w:val="20"/>
          <w:szCs w:val="20"/>
        </w:rPr>
      </w:pPr>
      <w:r w:rsidRPr="00440DF2">
        <w:rPr>
          <w:rFonts w:ascii="Times New Roman" w:eastAsia="Calibri" w:hAnsi="Times New Roman" w:cs="Times New Roman"/>
          <w:b/>
          <w:sz w:val="20"/>
          <w:szCs w:val="20"/>
        </w:rPr>
        <w:t>OŚWIADCZENIE DOTYCZĄCE PODANYCH INFORMACJI:</w:t>
      </w:r>
    </w:p>
    <w:p w14:paraId="4E6C8925" w14:textId="77777777" w:rsidR="00B73EE2" w:rsidRPr="00440DF2" w:rsidRDefault="00B73EE2" w:rsidP="00B73EE2">
      <w:pPr>
        <w:spacing w:line="276" w:lineRule="auto"/>
        <w:jc w:val="both"/>
        <w:rPr>
          <w:rFonts w:ascii="Times New Roman" w:eastAsia="Calibri" w:hAnsi="Times New Roman" w:cs="Times New Roman"/>
        </w:rPr>
      </w:pPr>
      <w:r w:rsidRPr="00440DF2">
        <w:rPr>
          <w:rFonts w:ascii="Times New Roman" w:eastAsia="Calibri" w:hAnsi="Times New Roman" w:cs="Times New Roman"/>
        </w:rPr>
        <w:t xml:space="preserve">Oświadczam, że wszystkie informacje podane w powyższych oświadczeniach są aktualne </w:t>
      </w:r>
      <w:r w:rsidRPr="00440DF2">
        <w:rPr>
          <w:rFonts w:ascii="Times New Roman" w:eastAsia="Calibri" w:hAnsi="Times New Roman" w:cs="Times New Roman"/>
        </w:rPr>
        <w:br/>
        <w:t>i zgodne z prawdą oraz zostały przedstawione z pełną świadomością konsekwencji wprowadzenia zamawiającego w błąd przy przedstawianiu informacji.</w:t>
      </w:r>
    </w:p>
    <w:p w14:paraId="34D64149" w14:textId="77777777" w:rsidR="00B73EE2" w:rsidRPr="00440DF2" w:rsidRDefault="00B73EE2" w:rsidP="00B73EE2">
      <w:pPr>
        <w:spacing w:after="0" w:line="360" w:lineRule="auto"/>
        <w:jc w:val="both"/>
        <w:rPr>
          <w:rFonts w:ascii="Times New Roman" w:eastAsia="Calibri" w:hAnsi="Times New Roman" w:cs="Times New Roman"/>
          <w:sz w:val="20"/>
          <w:szCs w:val="20"/>
        </w:rPr>
      </w:pPr>
    </w:p>
    <w:p w14:paraId="1A935621" w14:textId="77777777" w:rsidR="00B73EE2" w:rsidRPr="00440DF2" w:rsidRDefault="00B73EE2" w:rsidP="00B73EE2">
      <w:pPr>
        <w:spacing w:after="0" w:line="360" w:lineRule="auto"/>
        <w:jc w:val="both"/>
        <w:rPr>
          <w:rFonts w:ascii="Times New Roman" w:eastAsia="Calibri" w:hAnsi="Times New Roman" w:cs="Times New Roman"/>
          <w:sz w:val="20"/>
          <w:szCs w:val="20"/>
        </w:rPr>
      </w:pPr>
      <w:r w:rsidRPr="00440DF2">
        <w:rPr>
          <w:rFonts w:ascii="Times New Roman" w:eastAsia="Calibri" w:hAnsi="Times New Roman" w:cs="Times New Roman"/>
          <w:sz w:val="20"/>
          <w:szCs w:val="20"/>
        </w:rPr>
        <w:t xml:space="preserve">…………….……. </w:t>
      </w:r>
      <w:r w:rsidRPr="00440DF2">
        <w:rPr>
          <w:rFonts w:ascii="Times New Roman" w:eastAsia="Calibri" w:hAnsi="Times New Roman" w:cs="Times New Roman"/>
          <w:i/>
          <w:sz w:val="16"/>
          <w:szCs w:val="16"/>
        </w:rPr>
        <w:t>(miejscowość),</w:t>
      </w:r>
      <w:r w:rsidRPr="00440DF2">
        <w:rPr>
          <w:rFonts w:ascii="Times New Roman" w:eastAsia="Calibri" w:hAnsi="Times New Roman" w:cs="Times New Roman"/>
          <w:i/>
          <w:sz w:val="18"/>
          <w:szCs w:val="18"/>
        </w:rPr>
        <w:t xml:space="preserve"> </w:t>
      </w:r>
      <w:r w:rsidRPr="00440DF2">
        <w:rPr>
          <w:rFonts w:ascii="Times New Roman" w:eastAsia="Calibri" w:hAnsi="Times New Roman" w:cs="Times New Roman"/>
          <w:sz w:val="20"/>
          <w:szCs w:val="20"/>
        </w:rPr>
        <w:t xml:space="preserve">dnia ………….……. r. </w:t>
      </w:r>
    </w:p>
    <w:p w14:paraId="215BE3D7" w14:textId="77777777" w:rsidR="00B73EE2" w:rsidRPr="00440DF2" w:rsidRDefault="00B73EE2" w:rsidP="00B73EE2">
      <w:pPr>
        <w:spacing w:after="0" w:line="360" w:lineRule="auto"/>
        <w:jc w:val="both"/>
        <w:rPr>
          <w:rFonts w:ascii="Times New Roman" w:eastAsia="Calibri" w:hAnsi="Times New Roman" w:cs="Times New Roman"/>
          <w:sz w:val="20"/>
          <w:szCs w:val="20"/>
        </w:rPr>
      </w:pPr>
    </w:p>
    <w:p w14:paraId="5D407D41" w14:textId="77777777" w:rsidR="00B73EE2" w:rsidRPr="00440DF2" w:rsidRDefault="00B73EE2" w:rsidP="00B73EE2">
      <w:pPr>
        <w:spacing w:after="0" w:line="360" w:lineRule="auto"/>
        <w:jc w:val="both"/>
        <w:rPr>
          <w:rFonts w:ascii="Times New Roman" w:eastAsia="Calibri" w:hAnsi="Times New Roman" w:cs="Times New Roman"/>
          <w:sz w:val="20"/>
          <w:szCs w:val="20"/>
        </w:rPr>
      </w:pPr>
      <w:r w:rsidRPr="00440DF2">
        <w:rPr>
          <w:rFonts w:ascii="Times New Roman" w:eastAsia="Calibri" w:hAnsi="Times New Roman" w:cs="Times New Roman"/>
          <w:sz w:val="20"/>
          <w:szCs w:val="20"/>
        </w:rPr>
        <w:tab/>
      </w:r>
      <w:r w:rsidRPr="00440DF2">
        <w:rPr>
          <w:rFonts w:ascii="Times New Roman" w:eastAsia="Calibri" w:hAnsi="Times New Roman" w:cs="Times New Roman"/>
          <w:sz w:val="20"/>
          <w:szCs w:val="20"/>
        </w:rPr>
        <w:tab/>
      </w:r>
      <w:r w:rsidRPr="00440DF2">
        <w:rPr>
          <w:rFonts w:ascii="Times New Roman" w:eastAsia="Calibri" w:hAnsi="Times New Roman" w:cs="Times New Roman"/>
          <w:sz w:val="20"/>
          <w:szCs w:val="20"/>
        </w:rPr>
        <w:tab/>
      </w:r>
      <w:r w:rsidRPr="00440DF2">
        <w:rPr>
          <w:rFonts w:ascii="Times New Roman" w:eastAsia="Calibri" w:hAnsi="Times New Roman" w:cs="Times New Roman"/>
          <w:sz w:val="20"/>
          <w:szCs w:val="20"/>
        </w:rPr>
        <w:tab/>
      </w:r>
      <w:r w:rsidRPr="00440DF2">
        <w:rPr>
          <w:rFonts w:ascii="Times New Roman" w:eastAsia="Calibri" w:hAnsi="Times New Roman" w:cs="Times New Roman"/>
          <w:sz w:val="20"/>
          <w:szCs w:val="20"/>
        </w:rPr>
        <w:tab/>
      </w:r>
      <w:r w:rsidRPr="00440DF2">
        <w:rPr>
          <w:rFonts w:ascii="Times New Roman" w:eastAsia="Calibri" w:hAnsi="Times New Roman" w:cs="Times New Roman"/>
          <w:sz w:val="20"/>
          <w:szCs w:val="20"/>
        </w:rPr>
        <w:tab/>
      </w:r>
      <w:r w:rsidRPr="00440DF2">
        <w:rPr>
          <w:rFonts w:ascii="Times New Roman" w:eastAsia="Calibri" w:hAnsi="Times New Roman" w:cs="Times New Roman"/>
          <w:sz w:val="20"/>
          <w:szCs w:val="20"/>
        </w:rPr>
        <w:tab/>
        <w:t>……………………………………………</w:t>
      </w:r>
    </w:p>
    <w:p w14:paraId="0E1211C4" w14:textId="77777777" w:rsidR="00B73EE2" w:rsidRPr="00440DF2" w:rsidRDefault="00B73EE2" w:rsidP="00B73EE2">
      <w:pPr>
        <w:spacing w:after="0" w:line="240" w:lineRule="auto"/>
        <w:jc w:val="right"/>
        <w:rPr>
          <w:rFonts w:ascii="Times New Roman" w:eastAsia="Calibri" w:hAnsi="Times New Roman" w:cs="Times New Roman"/>
          <w:sz w:val="20"/>
          <w:szCs w:val="20"/>
        </w:rPr>
      </w:pPr>
      <w:r w:rsidRPr="00440DF2">
        <w:rPr>
          <w:rFonts w:ascii="Times New Roman" w:eastAsia="Calibri" w:hAnsi="Times New Roman" w:cs="Times New Roman"/>
          <w:sz w:val="20"/>
          <w:szCs w:val="20"/>
        </w:rPr>
        <w:t>Podpis podmiotu trzeciego udostepniającego zasoby</w:t>
      </w:r>
    </w:p>
    <w:p w14:paraId="664035F0" w14:textId="77777777" w:rsidR="00B73EE2" w:rsidRPr="00440DF2" w:rsidRDefault="00B73EE2" w:rsidP="00B73EE2">
      <w:pPr>
        <w:spacing w:after="0" w:line="240" w:lineRule="auto"/>
        <w:jc w:val="right"/>
        <w:rPr>
          <w:rFonts w:ascii="Times New Roman" w:eastAsia="Calibri" w:hAnsi="Times New Roman" w:cs="Times New Roman"/>
          <w:sz w:val="20"/>
          <w:szCs w:val="20"/>
        </w:rPr>
      </w:pPr>
    </w:p>
    <w:p w14:paraId="486218B2" w14:textId="77777777" w:rsidR="00B73EE2" w:rsidRPr="00440DF2" w:rsidRDefault="00B73EE2" w:rsidP="00B73EE2">
      <w:pPr>
        <w:spacing w:after="0" w:line="240" w:lineRule="auto"/>
        <w:jc w:val="right"/>
        <w:rPr>
          <w:rFonts w:ascii="Times New Roman" w:eastAsia="Calibri" w:hAnsi="Times New Roman" w:cs="Times New Roman"/>
          <w:sz w:val="20"/>
          <w:szCs w:val="20"/>
        </w:rPr>
      </w:pPr>
    </w:p>
    <w:p w14:paraId="765A3CB4" w14:textId="77777777" w:rsidR="00B73EE2" w:rsidRPr="00440DF2" w:rsidRDefault="00B73EE2" w:rsidP="00B73EE2">
      <w:pPr>
        <w:suppressAutoHyphens/>
        <w:spacing w:after="120" w:line="240" w:lineRule="auto"/>
        <w:jc w:val="both"/>
        <w:rPr>
          <w:rFonts w:ascii="Times New Roman" w:eastAsia="Times New Roman" w:hAnsi="Times New Roman" w:cs="Times New Roman"/>
          <w:sz w:val="20"/>
          <w:szCs w:val="20"/>
          <w:lang w:eastAsia="ar-SA"/>
        </w:rPr>
      </w:pPr>
    </w:p>
    <w:p w14:paraId="7ED7AFA3" w14:textId="77777777" w:rsidR="00B73EE2" w:rsidRPr="00440DF2" w:rsidRDefault="00B73EE2" w:rsidP="00B73EE2">
      <w:pPr>
        <w:suppressAutoHyphens/>
        <w:spacing w:after="120" w:line="240" w:lineRule="auto"/>
        <w:jc w:val="both"/>
        <w:rPr>
          <w:rFonts w:ascii="Times New Roman" w:eastAsia="Calibri" w:hAnsi="Times New Roman" w:cs="Times New Roman"/>
          <w:b/>
          <w:i/>
          <w:iCs/>
          <w:color w:val="FF0000"/>
          <w:sz w:val="20"/>
          <w:szCs w:val="20"/>
        </w:rPr>
      </w:pPr>
      <w:r w:rsidRPr="00440DF2">
        <w:rPr>
          <w:rFonts w:ascii="Times New Roman" w:eastAsia="Calibri" w:hAnsi="Times New Roman" w:cs="Times New Roman"/>
          <w:b/>
          <w:i/>
          <w:iCs/>
          <w:color w:val="FF0000"/>
          <w:sz w:val="20"/>
          <w:szCs w:val="20"/>
        </w:rPr>
        <w:t>Oświadczenie musi być opatrzone przez osobę lub osoby uprawnione do reprezentowania firmy kwalifikowanym podpisem elektronicznym lub podpisem zaufanym lub podpisem osobistym.</w:t>
      </w:r>
    </w:p>
    <w:p w14:paraId="3379EFEF" w14:textId="77777777" w:rsidR="00B73EE2" w:rsidRPr="00440DF2" w:rsidRDefault="00B73EE2" w:rsidP="00B73EE2">
      <w:pPr>
        <w:suppressAutoHyphens/>
        <w:spacing w:after="120" w:line="240" w:lineRule="auto"/>
        <w:jc w:val="both"/>
        <w:rPr>
          <w:rFonts w:ascii="Times New Roman" w:eastAsia="Calibri" w:hAnsi="Times New Roman" w:cs="Times New Roman"/>
          <w:b/>
          <w:i/>
          <w:iCs/>
          <w:color w:val="FF0000"/>
          <w:sz w:val="20"/>
          <w:szCs w:val="20"/>
        </w:rPr>
      </w:pPr>
    </w:p>
    <w:p w14:paraId="67F67711" w14:textId="77777777" w:rsidR="00B73EE2" w:rsidRPr="00440DF2" w:rsidRDefault="00B73EE2" w:rsidP="00B73EE2">
      <w:pPr>
        <w:suppressAutoHyphens/>
        <w:spacing w:after="120" w:line="240" w:lineRule="auto"/>
        <w:jc w:val="both"/>
        <w:rPr>
          <w:rFonts w:ascii="Times New Roman" w:eastAsia="Calibri" w:hAnsi="Times New Roman" w:cs="Times New Roman"/>
          <w:b/>
          <w:i/>
          <w:iCs/>
          <w:color w:val="FF0000"/>
          <w:sz w:val="20"/>
          <w:szCs w:val="20"/>
        </w:rPr>
      </w:pPr>
    </w:p>
    <w:p w14:paraId="7542BFCF" w14:textId="77777777" w:rsidR="00B73EE2" w:rsidRPr="00440DF2" w:rsidRDefault="00B73EE2" w:rsidP="00B73EE2">
      <w:pPr>
        <w:suppressAutoHyphens/>
        <w:spacing w:after="120" w:line="240" w:lineRule="auto"/>
        <w:jc w:val="both"/>
        <w:rPr>
          <w:rFonts w:ascii="Times New Roman" w:eastAsia="Times New Roman" w:hAnsi="Times New Roman" w:cs="Times New Roman"/>
          <w:sz w:val="20"/>
          <w:szCs w:val="20"/>
          <w:lang w:eastAsia="ar-SA"/>
        </w:rPr>
      </w:pPr>
    </w:p>
    <w:p w14:paraId="1CC552F9" w14:textId="77777777" w:rsidR="00B73EE2" w:rsidRPr="00440DF2" w:rsidRDefault="00B73EE2" w:rsidP="00B73EE2">
      <w:pPr>
        <w:suppressAutoHyphens/>
        <w:spacing w:after="120" w:line="240" w:lineRule="auto"/>
        <w:jc w:val="both"/>
        <w:rPr>
          <w:rFonts w:ascii="Times New Roman" w:eastAsia="Times New Roman" w:hAnsi="Times New Roman" w:cs="Times New Roman"/>
          <w:sz w:val="20"/>
          <w:szCs w:val="20"/>
          <w:lang w:eastAsia="ar-SA"/>
        </w:rPr>
      </w:pPr>
    </w:p>
    <w:p w14:paraId="590CEE27" w14:textId="77777777" w:rsidR="00CF3EC5" w:rsidRPr="00440DF2" w:rsidRDefault="00CF3EC5" w:rsidP="00B73EE2">
      <w:pPr>
        <w:suppressAutoHyphens/>
        <w:spacing w:after="120" w:line="240" w:lineRule="auto"/>
        <w:jc w:val="both"/>
        <w:rPr>
          <w:rFonts w:ascii="Times New Roman" w:eastAsia="Times New Roman" w:hAnsi="Times New Roman" w:cs="Times New Roman"/>
          <w:sz w:val="20"/>
          <w:szCs w:val="20"/>
          <w:lang w:eastAsia="ar-SA"/>
        </w:rPr>
      </w:pPr>
    </w:p>
    <w:p w14:paraId="601923E2" w14:textId="77777777" w:rsidR="00CF3EC5" w:rsidRPr="00440DF2" w:rsidRDefault="00CF3EC5" w:rsidP="00B73EE2">
      <w:pPr>
        <w:suppressAutoHyphens/>
        <w:spacing w:after="120" w:line="240" w:lineRule="auto"/>
        <w:jc w:val="both"/>
        <w:rPr>
          <w:rFonts w:ascii="Times New Roman" w:eastAsia="Times New Roman" w:hAnsi="Times New Roman" w:cs="Times New Roman"/>
          <w:sz w:val="20"/>
          <w:szCs w:val="20"/>
          <w:lang w:eastAsia="ar-SA"/>
        </w:rPr>
      </w:pPr>
    </w:p>
    <w:p w14:paraId="3F828D83" w14:textId="77777777" w:rsidR="00CF3EC5" w:rsidRPr="00440DF2" w:rsidRDefault="00CF3EC5" w:rsidP="00B73EE2">
      <w:pPr>
        <w:suppressAutoHyphens/>
        <w:spacing w:after="120" w:line="240" w:lineRule="auto"/>
        <w:jc w:val="both"/>
        <w:rPr>
          <w:rFonts w:ascii="Times New Roman" w:eastAsia="Times New Roman" w:hAnsi="Times New Roman" w:cs="Times New Roman"/>
          <w:sz w:val="20"/>
          <w:szCs w:val="20"/>
          <w:lang w:eastAsia="ar-SA"/>
        </w:rPr>
      </w:pPr>
    </w:p>
    <w:p w14:paraId="0E7BB076" w14:textId="77777777" w:rsidR="00CF3EC5" w:rsidRPr="00440DF2" w:rsidRDefault="00CF3EC5" w:rsidP="00B73EE2">
      <w:pPr>
        <w:suppressAutoHyphens/>
        <w:spacing w:after="120" w:line="240" w:lineRule="auto"/>
        <w:jc w:val="both"/>
        <w:rPr>
          <w:rFonts w:ascii="Times New Roman" w:eastAsia="Times New Roman" w:hAnsi="Times New Roman" w:cs="Times New Roman"/>
          <w:sz w:val="20"/>
          <w:szCs w:val="20"/>
          <w:lang w:eastAsia="ar-SA"/>
        </w:rPr>
      </w:pPr>
    </w:p>
    <w:p w14:paraId="3A2D587D" w14:textId="77777777" w:rsidR="00CF3EC5" w:rsidRPr="00440DF2" w:rsidRDefault="00CF3EC5" w:rsidP="00B73EE2">
      <w:pPr>
        <w:suppressAutoHyphens/>
        <w:spacing w:after="120" w:line="240" w:lineRule="auto"/>
        <w:jc w:val="both"/>
        <w:rPr>
          <w:rFonts w:ascii="Times New Roman" w:eastAsia="Times New Roman" w:hAnsi="Times New Roman" w:cs="Times New Roman"/>
          <w:sz w:val="20"/>
          <w:szCs w:val="20"/>
          <w:lang w:eastAsia="ar-SA"/>
        </w:rPr>
      </w:pPr>
    </w:p>
    <w:p w14:paraId="78A88108" w14:textId="77777777" w:rsidR="00CF3EC5" w:rsidRPr="00440DF2" w:rsidRDefault="00CF3EC5" w:rsidP="00B73EE2">
      <w:pPr>
        <w:suppressAutoHyphens/>
        <w:spacing w:after="120" w:line="240" w:lineRule="auto"/>
        <w:jc w:val="both"/>
        <w:rPr>
          <w:rFonts w:ascii="Times New Roman" w:eastAsia="Times New Roman" w:hAnsi="Times New Roman" w:cs="Times New Roman"/>
          <w:sz w:val="20"/>
          <w:szCs w:val="20"/>
          <w:lang w:eastAsia="ar-SA"/>
        </w:rPr>
      </w:pPr>
    </w:p>
    <w:p w14:paraId="736B1700" w14:textId="77777777" w:rsidR="00CF3EC5" w:rsidRPr="00440DF2" w:rsidRDefault="00CF3EC5" w:rsidP="00B73EE2">
      <w:pPr>
        <w:suppressAutoHyphens/>
        <w:spacing w:after="120" w:line="240" w:lineRule="auto"/>
        <w:jc w:val="both"/>
        <w:rPr>
          <w:rFonts w:ascii="Times New Roman" w:eastAsia="Times New Roman" w:hAnsi="Times New Roman" w:cs="Times New Roman"/>
          <w:sz w:val="20"/>
          <w:szCs w:val="20"/>
          <w:lang w:eastAsia="ar-SA"/>
        </w:rPr>
      </w:pPr>
    </w:p>
    <w:p w14:paraId="6E5E4805" w14:textId="77777777" w:rsidR="00CF3EC5" w:rsidRPr="00440DF2" w:rsidRDefault="00CF3EC5" w:rsidP="00B73EE2">
      <w:pPr>
        <w:suppressAutoHyphens/>
        <w:spacing w:after="120" w:line="240" w:lineRule="auto"/>
        <w:jc w:val="both"/>
        <w:rPr>
          <w:rFonts w:ascii="Times New Roman" w:eastAsia="Times New Roman" w:hAnsi="Times New Roman" w:cs="Times New Roman"/>
          <w:sz w:val="20"/>
          <w:szCs w:val="20"/>
          <w:lang w:eastAsia="ar-SA"/>
        </w:rPr>
      </w:pPr>
    </w:p>
    <w:p w14:paraId="31FDCCBF" w14:textId="77777777" w:rsidR="00B73EE2" w:rsidRPr="00440DF2" w:rsidRDefault="00B73EE2" w:rsidP="00B73EE2">
      <w:pPr>
        <w:suppressAutoHyphens/>
        <w:spacing w:after="120" w:line="240" w:lineRule="auto"/>
        <w:jc w:val="both"/>
        <w:rPr>
          <w:rFonts w:ascii="Times New Roman" w:eastAsia="Times New Roman" w:hAnsi="Times New Roman" w:cs="Times New Roman"/>
          <w:sz w:val="20"/>
          <w:szCs w:val="20"/>
          <w:lang w:eastAsia="ar-SA"/>
        </w:rPr>
      </w:pPr>
    </w:p>
    <w:p w14:paraId="70A488A3" w14:textId="57E95BE8" w:rsidR="00440DF2" w:rsidRDefault="00440DF2">
      <w:pP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br w:type="page"/>
      </w:r>
    </w:p>
    <w:p w14:paraId="731AB977" w14:textId="77777777" w:rsidR="00B73EE2" w:rsidRPr="00AD3270" w:rsidRDefault="00B73EE2" w:rsidP="00B73EE2">
      <w:pPr>
        <w:keepNext/>
        <w:spacing w:before="240" w:after="60" w:line="240" w:lineRule="auto"/>
        <w:outlineLvl w:val="0"/>
        <w:rPr>
          <w:rFonts w:ascii="Arial" w:eastAsia="Times New Roman" w:hAnsi="Arial" w:cs="Arial"/>
          <w:i/>
          <w:kern w:val="32"/>
          <w:lang w:eastAsia="pl-PL"/>
        </w:rPr>
      </w:pPr>
      <w:r w:rsidRPr="00B73EE2">
        <w:rPr>
          <w:rFonts w:ascii="Arial" w:eastAsia="Times New Roman" w:hAnsi="Arial" w:cs="Arial"/>
          <w:i/>
          <w:kern w:val="32"/>
          <w:sz w:val="24"/>
          <w:szCs w:val="32"/>
          <w:lang w:eastAsia="pl-PL"/>
        </w:rPr>
        <w:lastRenderedPageBreak/>
        <w:tab/>
      </w:r>
      <w:r w:rsidRPr="00B73EE2">
        <w:rPr>
          <w:rFonts w:ascii="Arial" w:eastAsia="Times New Roman" w:hAnsi="Arial" w:cs="Arial"/>
          <w:i/>
          <w:kern w:val="32"/>
          <w:sz w:val="24"/>
          <w:szCs w:val="32"/>
          <w:lang w:eastAsia="pl-PL"/>
        </w:rPr>
        <w:tab/>
      </w:r>
      <w:r w:rsidRPr="00B73EE2">
        <w:rPr>
          <w:rFonts w:ascii="Arial" w:eastAsia="Times New Roman" w:hAnsi="Arial" w:cs="Arial"/>
          <w:i/>
          <w:kern w:val="32"/>
          <w:sz w:val="24"/>
          <w:szCs w:val="32"/>
          <w:lang w:eastAsia="pl-PL"/>
        </w:rPr>
        <w:tab/>
      </w:r>
      <w:r w:rsidRPr="00B73EE2">
        <w:rPr>
          <w:rFonts w:ascii="Arial" w:eastAsia="Times New Roman" w:hAnsi="Arial" w:cs="Arial"/>
          <w:i/>
          <w:kern w:val="32"/>
          <w:sz w:val="24"/>
          <w:szCs w:val="32"/>
          <w:lang w:eastAsia="pl-PL"/>
        </w:rPr>
        <w:tab/>
      </w:r>
      <w:r w:rsidRPr="00B73EE2">
        <w:rPr>
          <w:rFonts w:ascii="Arial" w:eastAsia="Times New Roman" w:hAnsi="Arial" w:cs="Arial"/>
          <w:i/>
          <w:kern w:val="32"/>
          <w:sz w:val="24"/>
          <w:szCs w:val="32"/>
          <w:lang w:eastAsia="pl-PL"/>
        </w:rPr>
        <w:tab/>
      </w:r>
      <w:r w:rsidRPr="00B73EE2">
        <w:rPr>
          <w:rFonts w:ascii="Arial" w:eastAsia="Times New Roman" w:hAnsi="Arial" w:cs="Arial"/>
          <w:i/>
          <w:kern w:val="32"/>
          <w:sz w:val="24"/>
          <w:szCs w:val="32"/>
          <w:lang w:eastAsia="pl-PL"/>
        </w:rPr>
        <w:tab/>
      </w:r>
      <w:r w:rsidRPr="00B73EE2">
        <w:rPr>
          <w:rFonts w:ascii="Arial" w:eastAsia="Times New Roman" w:hAnsi="Arial" w:cs="Arial"/>
          <w:i/>
          <w:kern w:val="32"/>
          <w:sz w:val="24"/>
          <w:szCs w:val="32"/>
          <w:lang w:eastAsia="pl-PL"/>
        </w:rPr>
        <w:tab/>
      </w:r>
      <w:r w:rsidRPr="00B73EE2">
        <w:rPr>
          <w:rFonts w:ascii="Arial" w:eastAsia="Times New Roman" w:hAnsi="Arial" w:cs="Arial"/>
          <w:i/>
          <w:kern w:val="32"/>
          <w:sz w:val="24"/>
          <w:szCs w:val="32"/>
          <w:lang w:eastAsia="pl-PL"/>
        </w:rPr>
        <w:tab/>
      </w:r>
      <w:r w:rsidRPr="00B73EE2">
        <w:rPr>
          <w:rFonts w:ascii="Arial" w:eastAsia="Times New Roman" w:hAnsi="Arial" w:cs="Arial"/>
          <w:i/>
          <w:kern w:val="32"/>
          <w:sz w:val="24"/>
          <w:szCs w:val="32"/>
          <w:lang w:eastAsia="pl-PL"/>
        </w:rPr>
        <w:tab/>
      </w:r>
      <w:r w:rsidRPr="00B73EE2">
        <w:rPr>
          <w:rFonts w:ascii="Arial" w:eastAsia="Times New Roman" w:hAnsi="Arial" w:cs="Arial"/>
          <w:i/>
          <w:kern w:val="32"/>
          <w:sz w:val="24"/>
          <w:szCs w:val="32"/>
          <w:lang w:eastAsia="pl-PL"/>
        </w:rPr>
        <w:tab/>
      </w:r>
      <w:r w:rsidRPr="00AD3270">
        <w:rPr>
          <w:rFonts w:ascii="Arial" w:eastAsia="Times New Roman" w:hAnsi="Arial" w:cs="Arial"/>
          <w:i/>
          <w:kern w:val="32"/>
          <w:lang w:eastAsia="pl-PL"/>
        </w:rPr>
        <w:t>Załącznik  Nr 4</w:t>
      </w:r>
    </w:p>
    <w:p w14:paraId="634A0BEE" w14:textId="77777777" w:rsidR="00B73EE2" w:rsidRPr="00440DF2" w:rsidRDefault="00B73EE2" w:rsidP="00B73EE2">
      <w:pPr>
        <w:suppressAutoHyphens/>
        <w:spacing w:after="0" w:line="240" w:lineRule="auto"/>
        <w:rPr>
          <w:rFonts w:ascii="Times New Roman" w:eastAsia="Times New Roman" w:hAnsi="Times New Roman" w:cs="Times New Roman"/>
          <w:b/>
          <w:sz w:val="28"/>
          <w:szCs w:val="20"/>
          <w:lang w:eastAsia="ar-SA"/>
        </w:rPr>
      </w:pPr>
    </w:p>
    <w:p w14:paraId="2AB8937C" w14:textId="77777777" w:rsidR="00B73EE2" w:rsidRPr="00440DF2" w:rsidRDefault="00B73EE2" w:rsidP="00B73EE2">
      <w:pPr>
        <w:suppressAutoHyphens/>
        <w:spacing w:after="0" w:line="240" w:lineRule="auto"/>
        <w:rPr>
          <w:rFonts w:ascii="Times New Roman" w:eastAsia="Times New Roman" w:hAnsi="Times New Roman" w:cs="Times New Roman"/>
          <w:sz w:val="16"/>
          <w:szCs w:val="20"/>
          <w:lang w:eastAsia="ar-SA"/>
        </w:rPr>
      </w:pPr>
      <w:r w:rsidRPr="00440DF2">
        <w:rPr>
          <w:rFonts w:ascii="Times New Roman" w:eastAsia="Times New Roman" w:hAnsi="Times New Roman" w:cs="Times New Roman"/>
          <w:sz w:val="16"/>
          <w:szCs w:val="20"/>
          <w:lang w:eastAsia="ar-SA"/>
        </w:rPr>
        <w:t>...................................................................</w:t>
      </w:r>
    </w:p>
    <w:p w14:paraId="05FED6B7" w14:textId="77777777" w:rsidR="00B73EE2" w:rsidRPr="00440DF2" w:rsidRDefault="00B73EE2" w:rsidP="00B73EE2">
      <w:pPr>
        <w:suppressAutoHyphens/>
        <w:spacing w:after="0" w:line="240" w:lineRule="auto"/>
        <w:rPr>
          <w:rFonts w:ascii="Times New Roman" w:eastAsia="Times New Roman" w:hAnsi="Times New Roman" w:cs="Times New Roman"/>
          <w:sz w:val="16"/>
          <w:szCs w:val="20"/>
          <w:lang w:eastAsia="ar-SA"/>
        </w:rPr>
      </w:pPr>
      <w:r w:rsidRPr="00440DF2">
        <w:rPr>
          <w:rFonts w:ascii="Times New Roman" w:eastAsia="Times New Roman" w:hAnsi="Times New Roman" w:cs="Times New Roman"/>
          <w:sz w:val="16"/>
          <w:szCs w:val="20"/>
          <w:lang w:eastAsia="ar-SA"/>
        </w:rPr>
        <w:t xml:space="preserve"> Nazwa i siedziba  Wykonawcy</w:t>
      </w:r>
    </w:p>
    <w:p w14:paraId="1C7FD5B7" w14:textId="77777777" w:rsidR="00B73EE2" w:rsidRPr="00440DF2" w:rsidRDefault="00B73EE2" w:rsidP="00B73EE2">
      <w:pPr>
        <w:keepNext/>
        <w:spacing w:before="240" w:after="60" w:line="240" w:lineRule="auto"/>
        <w:outlineLvl w:val="2"/>
        <w:rPr>
          <w:rFonts w:ascii="Times New Roman" w:eastAsia="Times New Roman" w:hAnsi="Times New Roman" w:cs="Times New Roman"/>
          <w:sz w:val="20"/>
          <w:szCs w:val="20"/>
          <w:lang w:eastAsia="ar-SA"/>
        </w:rPr>
      </w:pPr>
      <w:r w:rsidRPr="00440DF2">
        <w:rPr>
          <w:rFonts w:ascii="Times New Roman" w:eastAsia="Times New Roman" w:hAnsi="Times New Roman" w:cs="Times New Roman"/>
          <w:b/>
          <w:bCs/>
          <w:sz w:val="26"/>
          <w:szCs w:val="26"/>
          <w:lang w:eastAsia="pl-PL"/>
        </w:rPr>
        <w:t>ZP.271</w:t>
      </w:r>
      <w:r w:rsidRPr="009B7ED6">
        <w:rPr>
          <w:rFonts w:ascii="Times New Roman" w:eastAsia="Times New Roman" w:hAnsi="Times New Roman" w:cs="Times New Roman"/>
          <w:b/>
          <w:bCs/>
          <w:sz w:val="26"/>
          <w:szCs w:val="26"/>
          <w:lang w:eastAsia="pl-PL"/>
        </w:rPr>
        <w:t>.</w:t>
      </w:r>
      <w:r w:rsidR="002102E5" w:rsidRPr="009B7ED6">
        <w:rPr>
          <w:rFonts w:ascii="Times New Roman" w:eastAsia="Times New Roman" w:hAnsi="Times New Roman" w:cs="Times New Roman"/>
          <w:b/>
          <w:bCs/>
          <w:sz w:val="26"/>
          <w:szCs w:val="26"/>
          <w:lang w:eastAsia="pl-PL"/>
        </w:rPr>
        <w:t>7</w:t>
      </w:r>
      <w:r w:rsidRPr="009B7ED6">
        <w:rPr>
          <w:rFonts w:ascii="Times New Roman" w:eastAsia="Times New Roman" w:hAnsi="Times New Roman" w:cs="Times New Roman"/>
          <w:b/>
          <w:bCs/>
          <w:sz w:val="26"/>
          <w:szCs w:val="26"/>
          <w:lang w:eastAsia="pl-PL"/>
        </w:rPr>
        <w:t>.2026</w:t>
      </w:r>
      <w:r w:rsidRPr="009B7ED6">
        <w:rPr>
          <w:rFonts w:ascii="Times New Roman" w:eastAsia="Times New Roman" w:hAnsi="Times New Roman" w:cs="Times New Roman"/>
          <w:sz w:val="20"/>
          <w:szCs w:val="20"/>
          <w:lang w:eastAsia="ar-SA"/>
        </w:rPr>
        <w:t xml:space="preserve"> </w:t>
      </w:r>
    </w:p>
    <w:p w14:paraId="6F369FE6" w14:textId="77777777" w:rsidR="00B73EE2" w:rsidRPr="00440DF2" w:rsidRDefault="004632AD" w:rsidP="00B73EE2">
      <w:pPr>
        <w:suppressAutoHyphens/>
        <w:spacing w:after="0" w:line="240" w:lineRule="auto"/>
        <w:jc w:val="center"/>
        <w:rPr>
          <w:rFonts w:ascii="Times New Roman" w:eastAsia="Times New Roman" w:hAnsi="Times New Roman" w:cs="Times New Roman"/>
          <w:b/>
          <w:sz w:val="20"/>
          <w:szCs w:val="20"/>
          <w:lang w:eastAsia="ar-SA"/>
        </w:rPr>
      </w:pPr>
      <w:r w:rsidRPr="00440DF2">
        <w:rPr>
          <w:rFonts w:ascii="Times New Roman" w:eastAsia="Times New Roman" w:hAnsi="Times New Roman" w:cs="Times New Roman"/>
          <w:b/>
          <w:sz w:val="20"/>
          <w:szCs w:val="20"/>
          <w:lang w:eastAsia="ar-SA"/>
        </w:rPr>
        <w:t>WYKAZ OSÓB</w:t>
      </w:r>
    </w:p>
    <w:p w14:paraId="1DA13344" w14:textId="77777777" w:rsidR="00B73EE2" w:rsidRPr="00440DF2" w:rsidRDefault="00B73EE2" w:rsidP="00B73EE2">
      <w:pPr>
        <w:suppressAutoHyphens/>
        <w:spacing w:after="0" w:line="240" w:lineRule="auto"/>
        <w:jc w:val="center"/>
        <w:rPr>
          <w:rFonts w:ascii="Times New Roman" w:eastAsia="Times New Roman" w:hAnsi="Times New Roman" w:cs="Times New Roman"/>
          <w:b/>
          <w:sz w:val="20"/>
          <w:szCs w:val="20"/>
          <w:lang w:eastAsia="ar-SA"/>
        </w:rPr>
      </w:pPr>
    </w:p>
    <w:p w14:paraId="4C388328" w14:textId="7543D554" w:rsidR="00AD3270" w:rsidRPr="00440DF2" w:rsidRDefault="00B73EE2" w:rsidP="00AD3270">
      <w:pPr>
        <w:spacing w:after="0" w:line="360" w:lineRule="auto"/>
        <w:jc w:val="both"/>
        <w:rPr>
          <w:rFonts w:ascii="Times New Roman" w:eastAsia="Times New Roman" w:hAnsi="Times New Roman" w:cs="Times New Roman"/>
          <w:b/>
          <w:bCs/>
          <w:color w:val="000000"/>
          <w:lang w:eastAsia="pl-PL"/>
        </w:rPr>
      </w:pPr>
      <w:r w:rsidRPr="00440DF2">
        <w:rPr>
          <w:rFonts w:ascii="Times New Roman" w:eastAsia="Times New Roman" w:hAnsi="Times New Roman" w:cs="Times New Roman"/>
          <w:bCs/>
          <w:lang w:eastAsia="ar-SA"/>
        </w:rPr>
        <w:t>Składając ofertę w postępowaniu o udzielenie zamówienia publicznego na realizację zamówienia pn.</w:t>
      </w:r>
      <w:r w:rsidRPr="00440DF2">
        <w:rPr>
          <w:rFonts w:ascii="Times New Roman" w:eastAsia="Calibri" w:hAnsi="Times New Roman" w:cs="Times New Roman"/>
          <w:b/>
        </w:rPr>
        <w:t>:</w:t>
      </w:r>
      <w:r w:rsidR="00CF3EC5" w:rsidRPr="00440DF2">
        <w:rPr>
          <w:rFonts w:ascii="Times New Roman" w:eastAsia="Calibri" w:hAnsi="Times New Roman" w:cs="Times New Roman"/>
          <w:b/>
          <w:i/>
        </w:rPr>
        <w:t xml:space="preserve"> </w:t>
      </w:r>
      <w:r w:rsidR="00440DF2" w:rsidRPr="00440DF2">
        <w:rPr>
          <w:rFonts w:ascii="Times New Roman" w:eastAsia="Calibri" w:hAnsi="Times New Roman" w:cs="Times New Roman"/>
          <w:b/>
          <w:i/>
        </w:rPr>
        <w:t>„</w:t>
      </w:r>
      <w:r w:rsidR="00CF3EC5" w:rsidRPr="00440DF2">
        <w:rPr>
          <w:rFonts w:ascii="Times New Roman" w:eastAsia="Calibri" w:hAnsi="Times New Roman" w:cs="Times New Roman"/>
          <w:b/>
          <w:i/>
        </w:rPr>
        <w:t>Nadzór Inwestorski nad budową i rozbudową  dróg na terenie Gminy Wielka Wieś</w:t>
      </w:r>
      <w:r w:rsidRPr="00440DF2">
        <w:rPr>
          <w:rFonts w:ascii="Times New Roman" w:eastAsia="Calibri" w:hAnsi="Times New Roman" w:cs="Times New Roman"/>
          <w:b/>
          <w:i/>
        </w:rPr>
        <w:t>”</w:t>
      </w:r>
      <w:r w:rsidR="00AD3270" w:rsidRPr="00440DF2">
        <w:rPr>
          <w:rFonts w:ascii="Times New Roman" w:eastAsia="Calibri" w:hAnsi="Times New Roman" w:cs="Times New Roman"/>
          <w:b/>
          <w:i/>
        </w:rPr>
        <w:t xml:space="preserve"> </w:t>
      </w:r>
      <w:r w:rsidRPr="00440DF2">
        <w:rPr>
          <w:rFonts w:ascii="Times New Roman" w:eastAsia="Times New Roman" w:hAnsi="Times New Roman" w:cs="Times New Roman"/>
          <w:lang w:eastAsia="ar-SA"/>
        </w:rPr>
        <w:t xml:space="preserve">przedstawiam </w:t>
      </w:r>
      <w:r w:rsidR="00AD3270" w:rsidRPr="00440DF2">
        <w:rPr>
          <w:rFonts w:ascii="Times New Roman" w:hAnsi="Times New Roman" w:cs="Times New Roman"/>
          <w:b/>
          <w:bCs/>
          <w:color w:val="000000"/>
        </w:rPr>
        <w:t xml:space="preserve">wykaz osób </w:t>
      </w:r>
      <w:r w:rsidR="00AD3270" w:rsidRPr="00440DF2">
        <w:rPr>
          <w:rFonts w:ascii="Times New Roman" w:hAnsi="Times New Roman" w:cs="Times New Roman"/>
          <w:color w:val="000000"/>
        </w:rPr>
        <w:t xml:space="preserve">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w:t>
      </w:r>
      <w:r w:rsidR="00AD3270" w:rsidRPr="00440DF2">
        <w:rPr>
          <w:rFonts w:ascii="Times New Roman" w:hAnsi="Times New Roman" w:cs="Times New Roman"/>
        </w:rPr>
        <w:t xml:space="preserve">publicznego, a także zakresu wykonywanych przez nie czynności oraz informacją o podstawie do dysponowania tymi osobami </w:t>
      </w:r>
    </w:p>
    <w:p w14:paraId="2F0C6C00" w14:textId="77777777" w:rsidR="00AD3270" w:rsidRPr="00440DF2" w:rsidRDefault="00AD3270" w:rsidP="00AD3F64">
      <w:pPr>
        <w:numPr>
          <w:ilvl w:val="1"/>
          <w:numId w:val="27"/>
        </w:numPr>
        <w:autoSpaceDE w:val="0"/>
        <w:autoSpaceDN w:val="0"/>
        <w:adjustRightInd w:val="0"/>
        <w:spacing w:after="0" w:line="240" w:lineRule="auto"/>
        <w:ind w:left="360"/>
        <w:rPr>
          <w:rFonts w:ascii="Times New Roman" w:hAnsi="Times New Roman" w:cs="Times New Roman"/>
          <w:sz w:val="23"/>
          <w:szCs w:val="23"/>
        </w:rPr>
      </w:pPr>
    </w:p>
    <w:p w14:paraId="0A980702" w14:textId="77777777" w:rsidR="00B73EE2" w:rsidRPr="00440DF2" w:rsidRDefault="00B73EE2" w:rsidP="00AD3270">
      <w:pPr>
        <w:suppressAutoHyphens/>
        <w:spacing w:after="0" w:line="240" w:lineRule="auto"/>
        <w:jc w:val="both"/>
        <w:rPr>
          <w:rFonts w:ascii="Times New Roman" w:eastAsia="Times New Roman" w:hAnsi="Times New Roman" w:cs="Times New Roman"/>
          <w:kern w:val="22"/>
          <w:sz w:val="20"/>
          <w:szCs w:val="20"/>
          <w:highlight w:val="yellow"/>
          <w:lang w:eastAsia="pl-PL"/>
        </w:rPr>
      </w:pPr>
    </w:p>
    <w:tbl>
      <w:tblPr>
        <w:tblpPr w:leftFromText="141" w:rightFromText="141" w:vertAnchor="text" w:horzAnchor="margin" w:tblpY="3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1787"/>
        <w:gridCol w:w="1701"/>
        <w:gridCol w:w="2126"/>
        <w:gridCol w:w="2410"/>
        <w:gridCol w:w="1559"/>
      </w:tblGrid>
      <w:tr w:rsidR="004632AD" w:rsidRPr="00440DF2" w14:paraId="33070CEF" w14:textId="77777777" w:rsidTr="00440DF2">
        <w:trPr>
          <w:trHeight w:val="990"/>
        </w:trPr>
        <w:tc>
          <w:tcPr>
            <w:tcW w:w="618" w:type="dxa"/>
            <w:tcBorders>
              <w:top w:val="single" w:sz="4" w:space="0" w:color="auto"/>
              <w:left w:val="single" w:sz="4" w:space="0" w:color="auto"/>
              <w:bottom w:val="single" w:sz="4" w:space="0" w:color="auto"/>
            </w:tcBorders>
          </w:tcPr>
          <w:p w14:paraId="05518463" w14:textId="77777777" w:rsidR="004632AD" w:rsidRPr="00440DF2" w:rsidRDefault="004632AD" w:rsidP="00C940C9">
            <w:pPr>
              <w:rPr>
                <w:rFonts w:ascii="Times New Roman" w:hAnsi="Times New Roman" w:cs="Times New Roman"/>
                <w:b/>
                <w:sz w:val="20"/>
                <w:szCs w:val="20"/>
              </w:rPr>
            </w:pPr>
            <w:r w:rsidRPr="00440DF2">
              <w:rPr>
                <w:rFonts w:ascii="Times New Roman" w:hAnsi="Times New Roman" w:cs="Times New Roman"/>
                <w:b/>
                <w:sz w:val="20"/>
                <w:szCs w:val="20"/>
              </w:rPr>
              <w:t>L.p.</w:t>
            </w:r>
          </w:p>
        </w:tc>
        <w:tc>
          <w:tcPr>
            <w:tcW w:w="1787" w:type="dxa"/>
            <w:tcBorders>
              <w:top w:val="single" w:sz="4" w:space="0" w:color="auto"/>
              <w:bottom w:val="single" w:sz="4" w:space="0" w:color="auto"/>
            </w:tcBorders>
          </w:tcPr>
          <w:p w14:paraId="23508755"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Imię i nazwisko</w:t>
            </w:r>
          </w:p>
        </w:tc>
        <w:tc>
          <w:tcPr>
            <w:tcW w:w="1701" w:type="dxa"/>
            <w:tcBorders>
              <w:top w:val="single" w:sz="4" w:space="0" w:color="auto"/>
              <w:bottom w:val="single" w:sz="4" w:space="0" w:color="auto"/>
            </w:tcBorders>
          </w:tcPr>
          <w:p w14:paraId="636498A6"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Pełniona funkcja w niniejszym zamówieniu</w:t>
            </w:r>
          </w:p>
          <w:p w14:paraId="2541112A" w14:textId="77777777" w:rsidR="004632AD" w:rsidRPr="00440DF2" w:rsidRDefault="004632AD" w:rsidP="00C940C9">
            <w:pPr>
              <w:jc w:val="center"/>
              <w:rPr>
                <w:rFonts w:ascii="Times New Roman" w:hAnsi="Times New Roman" w:cs="Times New Roman"/>
                <w:sz w:val="16"/>
                <w:szCs w:val="16"/>
              </w:rPr>
            </w:pPr>
            <w:r w:rsidRPr="00440DF2">
              <w:rPr>
                <w:rFonts w:ascii="Times New Roman" w:hAnsi="Times New Roman" w:cs="Times New Roman"/>
                <w:sz w:val="16"/>
                <w:szCs w:val="16"/>
              </w:rPr>
              <w:t>(zakres wykonywanych czynności)</w:t>
            </w:r>
          </w:p>
        </w:tc>
        <w:tc>
          <w:tcPr>
            <w:tcW w:w="2126" w:type="dxa"/>
            <w:tcBorders>
              <w:top w:val="single" w:sz="4" w:space="0" w:color="auto"/>
              <w:bottom w:val="single" w:sz="4" w:space="0" w:color="auto"/>
            </w:tcBorders>
          </w:tcPr>
          <w:p w14:paraId="4C3C5192"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Kwalifikacje zawodowe / Wykształcenie / Uprawnienia</w:t>
            </w:r>
          </w:p>
          <w:p w14:paraId="41123BA9" w14:textId="77777777" w:rsidR="004632AD" w:rsidRPr="00440DF2" w:rsidRDefault="004632AD" w:rsidP="00C940C9">
            <w:pPr>
              <w:jc w:val="center"/>
              <w:rPr>
                <w:rFonts w:ascii="Times New Roman" w:hAnsi="Times New Roman" w:cs="Times New Roman"/>
                <w:sz w:val="16"/>
                <w:szCs w:val="16"/>
              </w:rPr>
            </w:pPr>
            <w:r w:rsidRPr="00440DF2">
              <w:rPr>
                <w:rFonts w:ascii="Times New Roman" w:hAnsi="Times New Roman" w:cs="Times New Roman"/>
                <w:sz w:val="16"/>
                <w:szCs w:val="16"/>
              </w:rPr>
              <w:t>(rodzaj i zakres posiadanych uprawnień, numer, data wydania)</w:t>
            </w:r>
          </w:p>
        </w:tc>
        <w:tc>
          <w:tcPr>
            <w:tcW w:w="2410" w:type="dxa"/>
            <w:tcBorders>
              <w:bottom w:val="single" w:sz="4" w:space="0" w:color="auto"/>
            </w:tcBorders>
          </w:tcPr>
          <w:p w14:paraId="73879244"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Doświadczenie</w:t>
            </w:r>
          </w:p>
          <w:p w14:paraId="33032CAC" w14:textId="77777777" w:rsidR="004632AD" w:rsidRPr="00440DF2" w:rsidRDefault="004632AD" w:rsidP="00AD3F64">
            <w:pPr>
              <w:numPr>
                <w:ilvl w:val="0"/>
                <w:numId w:val="20"/>
              </w:numPr>
              <w:tabs>
                <w:tab w:val="left" w:pos="318"/>
              </w:tabs>
              <w:spacing w:after="0" w:line="240" w:lineRule="auto"/>
              <w:ind w:left="318" w:hanging="284"/>
              <w:rPr>
                <w:rFonts w:ascii="Times New Roman" w:hAnsi="Times New Roman" w:cs="Times New Roman"/>
                <w:sz w:val="16"/>
                <w:szCs w:val="16"/>
              </w:rPr>
            </w:pPr>
            <w:r w:rsidRPr="00440DF2">
              <w:rPr>
                <w:rFonts w:ascii="Times New Roman" w:hAnsi="Times New Roman" w:cs="Times New Roman"/>
                <w:sz w:val="16"/>
                <w:szCs w:val="16"/>
              </w:rPr>
              <w:t>Doświadczenie zawodowe w latach liczone od daty uzyskania uprawnień (lata)</w:t>
            </w:r>
          </w:p>
          <w:p w14:paraId="1BD5809A" w14:textId="77777777" w:rsidR="004632AD" w:rsidRPr="00440DF2" w:rsidRDefault="004632AD" w:rsidP="00AD3F64">
            <w:pPr>
              <w:numPr>
                <w:ilvl w:val="0"/>
                <w:numId w:val="20"/>
              </w:numPr>
              <w:spacing w:after="0" w:line="240" w:lineRule="auto"/>
              <w:ind w:left="318" w:hanging="284"/>
              <w:rPr>
                <w:rFonts w:ascii="Times New Roman" w:hAnsi="Times New Roman" w:cs="Times New Roman"/>
                <w:sz w:val="20"/>
                <w:szCs w:val="20"/>
              </w:rPr>
            </w:pPr>
            <w:r w:rsidRPr="00440DF2">
              <w:rPr>
                <w:rFonts w:ascii="Times New Roman" w:hAnsi="Times New Roman" w:cs="Times New Roman"/>
                <w:sz w:val="16"/>
                <w:szCs w:val="16"/>
              </w:rPr>
              <w:t xml:space="preserve">Doświadczenie zawodowe podstawowe: </w:t>
            </w:r>
          </w:p>
          <w:p w14:paraId="68B35DAC" w14:textId="77777777" w:rsidR="004632AD" w:rsidRPr="00440DF2" w:rsidRDefault="004632AD" w:rsidP="00AD3F64">
            <w:pPr>
              <w:numPr>
                <w:ilvl w:val="1"/>
                <w:numId w:val="20"/>
              </w:numPr>
              <w:tabs>
                <w:tab w:val="left" w:pos="601"/>
              </w:tabs>
              <w:spacing w:after="0" w:line="240" w:lineRule="auto"/>
              <w:ind w:hanging="1122"/>
              <w:rPr>
                <w:rFonts w:ascii="Times New Roman" w:hAnsi="Times New Roman" w:cs="Times New Roman"/>
                <w:sz w:val="20"/>
                <w:szCs w:val="20"/>
              </w:rPr>
            </w:pPr>
            <w:r w:rsidRPr="00440DF2">
              <w:rPr>
                <w:rFonts w:ascii="Times New Roman" w:hAnsi="Times New Roman" w:cs="Times New Roman"/>
                <w:sz w:val="16"/>
                <w:szCs w:val="16"/>
              </w:rPr>
              <w:t>opis zamówienia</w:t>
            </w:r>
          </w:p>
          <w:p w14:paraId="441D857F" w14:textId="77777777" w:rsidR="004632AD" w:rsidRPr="00440DF2" w:rsidRDefault="004632AD" w:rsidP="00AD3F64">
            <w:pPr>
              <w:numPr>
                <w:ilvl w:val="1"/>
                <w:numId w:val="20"/>
              </w:numPr>
              <w:tabs>
                <w:tab w:val="left" w:pos="601"/>
              </w:tabs>
              <w:spacing w:after="0" w:line="240" w:lineRule="auto"/>
              <w:ind w:left="601" w:hanging="283"/>
              <w:rPr>
                <w:rFonts w:ascii="Times New Roman" w:hAnsi="Times New Roman" w:cs="Times New Roman"/>
                <w:sz w:val="20"/>
                <w:szCs w:val="20"/>
              </w:rPr>
            </w:pPr>
            <w:r w:rsidRPr="00440DF2">
              <w:rPr>
                <w:rFonts w:ascii="Times New Roman" w:hAnsi="Times New Roman" w:cs="Times New Roman"/>
                <w:sz w:val="16"/>
                <w:szCs w:val="16"/>
              </w:rPr>
              <w:t>data i miejsce wykonania zamówienia (podać dzień, miesiąc, rok rozpoczęcia i zakończenia usługi)</w:t>
            </w:r>
          </w:p>
        </w:tc>
        <w:tc>
          <w:tcPr>
            <w:tcW w:w="1559" w:type="dxa"/>
            <w:tcBorders>
              <w:bottom w:val="single" w:sz="4" w:space="0" w:color="auto"/>
            </w:tcBorders>
          </w:tcPr>
          <w:p w14:paraId="3B973633"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Podstawa dysponowania osobą*</w:t>
            </w:r>
          </w:p>
        </w:tc>
      </w:tr>
      <w:tr w:rsidR="004632AD" w:rsidRPr="00440DF2" w14:paraId="08F98821" w14:textId="77777777" w:rsidTr="00440DF2">
        <w:trPr>
          <w:trHeight w:val="383"/>
        </w:trPr>
        <w:tc>
          <w:tcPr>
            <w:tcW w:w="618" w:type="dxa"/>
          </w:tcPr>
          <w:p w14:paraId="3087EE76"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1</w:t>
            </w:r>
          </w:p>
        </w:tc>
        <w:tc>
          <w:tcPr>
            <w:tcW w:w="1787" w:type="dxa"/>
          </w:tcPr>
          <w:p w14:paraId="69D40333" w14:textId="77777777" w:rsidR="004632AD" w:rsidRPr="00440DF2" w:rsidRDefault="004632AD" w:rsidP="00C940C9">
            <w:pPr>
              <w:pStyle w:val="Tekstpodstawowy"/>
              <w:spacing w:after="0"/>
              <w:jc w:val="center"/>
              <w:rPr>
                <w:sz w:val="16"/>
                <w:szCs w:val="16"/>
              </w:rPr>
            </w:pPr>
            <w:r w:rsidRPr="00440DF2">
              <w:rPr>
                <w:sz w:val="16"/>
                <w:szCs w:val="16"/>
              </w:rPr>
              <w:t>……………………….</w:t>
            </w:r>
          </w:p>
          <w:p w14:paraId="058BAFAC" w14:textId="77777777" w:rsidR="004632AD" w:rsidRPr="00440DF2" w:rsidRDefault="004632AD" w:rsidP="00C940C9">
            <w:pPr>
              <w:pStyle w:val="Tekstpodstawowy"/>
              <w:spacing w:after="0"/>
              <w:jc w:val="center"/>
              <w:rPr>
                <w:sz w:val="16"/>
                <w:szCs w:val="16"/>
              </w:rPr>
            </w:pPr>
            <w:r w:rsidRPr="00440DF2">
              <w:rPr>
                <w:sz w:val="16"/>
                <w:szCs w:val="16"/>
              </w:rPr>
              <w:t>……………………….</w:t>
            </w:r>
          </w:p>
          <w:p w14:paraId="5ADEFB6D" w14:textId="77777777" w:rsidR="004632AD" w:rsidRPr="00440DF2" w:rsidRDefault="004632AD" w:rsidP="004632AD">
            <w:pPr>
              <w:jc w:val="center"/>
              <w:rPr>
                <w:rFonts w:ascii="Times New Roman" w:hAnsi="Times New Roman" w:cs="Times New Roman"/>
                <w:sz w:val="20"/>
                <w:szCs w:val="20"/>
              </w:rPr>
            </w:pPr>
            <w:r w:rsidRPr="00440DF2">
              <w:rPr>
                <w:rFonts w:ascii="Times New Roman" w:hAnsi="Times New Roman" w:cs="Times New Roman"/>
                <w:sz w:val="16"/>
                <w:szCs w:val="16"/>
              </w:rPr>
              <w:t>Inspektor Nadzoru Robót Drogowych</w:t>
            </w:r>
          </w:p>
        </w:tc>
        <w:tc>
          <w:tcPr>
            <w:tcW w:w="1701" w:type="dxa"/>
          </w:tcPr>
          <w:p w14:paraId="3760694D" w14:textId="77777777" w:rsidR="004632AD" w:rsidRPr="00440DF2" w:rsidRDefault="004632AD" w:rsidP="00C940C9">
            <w:pPr>
              <w:rPr>
                <w:rFonts w:ascii="Times New Roman" w:hAnsi="Times New Roman" w:cs="Times New Roman"/>
                <w:sz w:val="16"/>
                <w:szCs w:val="16"/>
              </w:rPr>
            </w:pPr>
          </w:p>
        </w:tc>
        <w:tc>
          <w:tcPr>
            <w:tcW w:w="2126" w:type="dxa"/>
          </w:tcPr>
          <w:p w14:paraId="08B48D9C" w14:textId="77777777" w:rsidR="004632AD" w:rsidRPr="00440DF2" w:rsidRDefault="004632AD" w:rsidP="00C940C9">
            <w:pPr>
              <w:rPr>
                <w:rFonts w:ascii="Times New Roman" w:hAnsi="Times New Roman" w:cs="Times New Roman"/>
                <w:sz w:val="16"/>
                <w:szCs w:val="16"/>
              </w:rPr>
            </w:pPr>
          </w:p>
        </w:tc>
        <w:tc>
          <w:tcPr>
            <w:tcW w:w="2410" w:type="dxa"/>
          </w:tcPr>
          <w:p w14:paraId="11A95CF6" w14:textId="77777777" w:rsidR="004632AD" w:rsidRPr="00440DF2" w:rsidRDefault="004632AD" w:rsidP="00AD3F64">
            <w:pPr>
              <w:numPr>
                <w:ilvl w:val="0"/>
                <w:numId w:val="23"/>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w:t>
            </w:r>
          </w:p>
          <w:p w14:paraId="29600131" w14:textId="77777777" w:rsidR="004632AD" w:rsidRPr="00440DF2" w:rsidRDefault="004632AD" w:rsidP="00AD3F64">
            <w:pPr>
              <w:numPr>
                <w:ilvl w:val="0"/>
                <w:numId w:val="23"/>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w:t>
            </w:r>
          </w:p>
        </w:tc>
        <w:tc>
          <w:tcPr>
            <w:tcW w:w="1559" w:type="dxa"/>
          </w:tcPr>
          <w:p w14:paraId="631A74A3" w14:textId="77777777" w:rsidR="004632AD" w:rsidRPr="00440DF2" w:rsidRDefault="004632AD" w:rsidP="00C940C9">
            <w:pPr>
              <w:rPr>
                <w:rFonts w:ascii="Times New Roman" w:hAnsi="Times New Roman" w:cs="Times New Roman"/>
                <w:sz w:val="16"/>
                <w:szCs w:val="16"/>
              </w:rPr>
            </w:pPr>
          </w:p>
        </w:tc>
      </w:tr>
      <w:tr w:rsidR="004632AD" w:rsidRPr="00440DF2" w14:paraId="47B163F6" w14:textId="77777777" w:rsidTr="00440DF2">
        <w:trPr>
          <w:trHeight w:val="383"/>
        </w:trPr>
        <w:tc>
          <w:tcPr>
            <w:tcW w:w="618" w:type="dxa"/>
          </w:tcPr>
          <w:p w14:paraId="67E81794"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2</w:t>
            </w:r>
          </w:p>
        </w:tc>
        <w:tc>
          <w:tcPr>
            <w:tcW w:w="1787" w:type="dxa"/>
          </w:tcPr>
          <w:p w14:paraId="4DDD6E71" w14:textId="77777777" w:rsidR="004632AD" w:rsidRPr="00440DF2" w:rsidRDefault="004632AD" w:rsidP="00C940C9">
            <w:pPr>
              <w:pStyle w:val="Tekstpodstawowy"/>
              <w:spacing w:after="0"/>
              <w:jc w:val="center"/>
              <w:rPr>
                <w:sz w:val="16"/>
                <w:szCs w:val="16"/>
              </w:rPr>
            </w:pPr>
            <w:r w:rsidRPr="00440DF2">
              <w:rPr>
                <w:sz w:val="16"/>
                <w:szCs w:val="16"/>
              </w:rPr>
              <w:t>……………………….</w:t>
            </w:r>
          </w:p>
          <w:p w14:paraId="42E2D18C" w14:textId="77777777" w:rsidR="004632AD" w:rsidRPr="00440DF2" w:rsidRDefault="004632AD" w:rsidP="00C940C9">
            <w:pPr>
              <w:pStyle w:val="Tekstpodstawowy"/>
              <w:spacing w:after="0"/>
              <w:jc w:val="center"/>
              <w:rPr>
                <w:sz w:val="16"/>
                <w:szCs w:val="16"/>
              </w:rPr>
            </w:pPr>
            <w:r w:rsidRPr="00440DF2">
              <w:rPr>
                <w:sz w:val="16"/>
                <w:szCs w:val="16"/>
              </w:rPr>
              <w:t>……………………….</w:t>
            </w:r>
          </w:p>
          <w:p w14:paraId="128DC24D" w14:textId="77777777" w:rsidR="004632AD" w:rsidRPr="00440DF2" w:rsidRDefault="004632AD" w:rsidP="00C940C9">
            <w:pPr>
              <w:jc w:val="center"/>
              <w:rPr>
                <w:rFonts w:ascii="Times New Roman" w:hAnsi="Times New Roman" w:cs="Times New Roman"/>
                <w:sz w:val="20"/>
                <w:szCs w:val="20"/>
              </w:rPr>
            </w:pPr>
            <w:r w:rsidRPr="00440DF2">
              <w:rPr>
                <w:rFonts w:ascii="Times New Roman" w:hAnsi="Times New Roman" w:cs="Times New Roman"/>
                <w:sz w:val="16"/>
                <w:szCs w:val="16"/>
              </w:rPr>
              <w:t>Inspektor Nadzoru Robót Elektrycznych</w:t>
            </w:r>
          </w:p>
        </w:tc>
        <w:tc>
          <w:tcPr>
            <w:tcW w:w="1701" w:type="dxa"/>
          </w:tcPr>
          <w:p w14:paraId="6363C0AA" w14:textId="77777777" w:rsidR="004632AD" w:rsidRPr="00440DF2" w:rsidRDefault="004632AD" w:rsidP="00C940C9">
            <w:pPr>
              <w:rPr>
                <w:rFonts w:ascii="Times New Roman" w:hAnsi="Times New Roman" w:cs="Times New Roman"/>
                <w:sz w:val="16"/>
                <w:szCs w:val="16"/>
              </w:rPr>
            </w:pPr>
          </w:p>
        </w:tc>
        <w:tc>
          <w:tcPr>
            <w:tcW w:w="2126" w:type="dxa"/>
          </w:tcPr>
          <w:p w14:paraId="04E3188C" w14:textId="77777777" w:rsidR="004632AD" w:rsidRPr="00440DF2" w:rsidRDefault="004632AD" w:rsidP="00C940C9">
            <w:pPr>
              <w:rPr>
                <w:rFonts w:ascii="Times New Roman" w:hAnsi="Times New Roman" w:cs="Times New Roman"/>
                <w:sz w:val="16"/>
                <w:szCs w:val="16"/>
              </w:rPr>
            </w:pPr>
          </w:p>
        </w:tc>
        <w:tc>
          <w:tcPr>
            <w:tcW w:w="2410" w:type="dxa"/>
          </w:tcPr>
          <w:p w14:paraId="17315DB9" w14:textId="77777777" w:rsidR="004632AD" w:rsidRPr="00440DF2" w:rsidRDefault="004632AD" w:rsidP="00AD3F64">
            <w:pPr>
              <w:numPr>
                <w:ilvl w:val="0"/>
                <w:numId w:val="21"/>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Nie dotyczy</w:t>
            </w:r>
          </w:p>
          <w:p w14:paraId="5BE531C9" w14:textId="77777777" w:rsidR="004632AD" w:rsidRPr="00440DF2" w:rsidRDefault="004632AD" w:rsidP="00AD3F64">
            <w:pPr>
              <w:numPr>
                <w:ilvl w:val="0"/>
                <w:numId w:val="21"/>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Nie dotyczy</w:t>
            </w:r>
          </w:p>
        </w:tc>
        <w:tc>
          <w:tcPr>
            <w:tcW w:w="1559" w:type="dxa"/>
          </w:tcPr>
          <w:p w14:paraId="02B3D2FA" w14:textId="77777777" w:rsidR="004632AD" w:rsidRPr="00440DF2" w:rsidRDefault="004632AD" w:rsidP="00C940C9">
            <w:pPr>
              <w:rPr>
                <w:rFonts w:ascii="Times New Roman" w:hAnsi="Times New Roman" w:cs="Times New Roman"/>
                <w:sz w:val="16"/>
                <w:szCs w:val="16"/>
              </w:rPr>
            </w:pPr>
          </w:p>
        </w:tc>
      </w:tr>
      <w:tr w:rsidR="004632AD" w:rsidRPr="00440DF2" w14:paraId="471B192E" w14:textId="77777777" w:rsidTr="00440DF2">
        <w:trPr>
          <w:trHeight w:val="383"/>
        </w:trPr>
        <w:tc>
          <w:tcPr>
            <w:tcW w:w="618" w:type="dxa"/>
          </w:tcPr>
          <w:p w14:paraId="7B54B579"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3</w:t>
            </w:r>
          </w:p>
        </w:tc>
        <w:tc>
          <w:tcPr>
            <w:tcW w:w="1787" w:type="dxa"/>
          </w:tcPr>
          <w:p w14:paraId="7BC2E361" w14:textId="77777777" w:rsidR="004632AD" w:rsidRPr="00440DF2" w:rsidRDefault="004632AD" w:rsidP="00C940C9">
            <w:pPr>
              <w:pStyle w:val="Tekstpodstawowy"/>
              <w:spacing w:after="0"/>
              <w:jc w:val="center"/>
              <w:rPr>
                <w:sz w:val="16"/>
                <w:szCs w:val="16"/>
              </w:rPr>
            </w:pPr>
            <w:r w:rsidRPr="00440DF2">
              <w:rPr>
                <w:sz w:val="16"/>
                <w:szCs w:val="16"/>
              </w:rPr>
              <w:t>……………………….</w:t>
            </w:r>
          </w:p>
          <w:p w14:paraId="7E9A0D53" w14:textId="77777777" w:rsidR="004632AD" w:rsidRPr="00440DF2" w:rsidRDefault="004632AD" w:rsidP="00C940C9">
            <w:pPr>
              <w:pStyle w:val="Tekstpodstawowy"/>
              <w:spacing w:after="0"/>
              <w:jc w:val="center"/>
              <w:rPr>
                <w:sz w:val="16"/>
                <w:szCs w:val="16"/>
              </w:rPr>
            </w:pPr>
            <w:r w:rsidRPr="00440DF2">
              <w:rPr>
                <w:sz w:val="16"/>
                <w:szCs w:val="16"/>
              </w:rPr>
              <w:t>……………………….</w:t>
            </w:r>
          </w:p>
          <w:p w14:paraId="76FE2A8D" w14:textId="77777777" w:rsidR="004632AD" w:rsidRPr="00440DF2" w:rsidRDefault="004632AD" w:rsidP="00C940C9">
            <w:pPr>
              <w:jc w:val="center"/>
              <w:rPr>
                <w:rFonts w:ascii="Times New Roman" w:hAnsi="Times New Roman" w:cs="Times New Roman"/>
                <w:sz w:val="20"/>
                <w:szCs w:val="20"/>
              </w:rPr>
            </w:pPr>
            <w:r w:rsidRPr="00440DF2">
              <w:rPr>
                <w:rFonts w:ascii="Times New Roman" w:hAnsi="Times New Roman" w:cs="Times New Roman"/>
                <w:sz w:val="16"/>
                <w:szCs w:val="16"/>
              </w:rPr>
              <w:t>Inspektor Nadzoru Robót Sanitarnych</w:t>
            </w:r>
          </w:p>
        </w:tc>
        <w:tc>
          <w:tcPr>
            <w:tcW w:w="1701" w:type="dxa"/>
          </w:tcPr>
          <w:p w14:paraId="0FB357BD" w14:textId="77777777" w:rsidR="004632AD" w:rsidRPr="00440DF2" w:rsidRDefault="004632AD" w:rsidP="00C940C9">
            <w:pPr>
              <w:rPr>
                <w:rFonts w:ascii="Times New Roman" w:hAnsi="Times New Roman" w:cs="Times New Roman"/>
                <w:sz w:val="16"/>
                <w:szCs w:val="16"/>
              </w:rPr>
            </w:pPr>
          </w:p>
        </w:tc>
        <w:tc>
          <w:tcPr>
            <w:tcW w:w="2126" w:type="dxa"/>
          </w:tcPr>
          <w:p w14:paraId="6E39B284" w14:textId="77777777" w:rsidR="004632AD" w:rsidRPr="00440DF2" w:rsidRDefault="004632AD" w:rsidP="00C940C9">
            <w:pPr>
              <w:rPr>
                <w:rFonts w:ascii="Times New Roman" w:hAnsi="Times New Roman" w:cs="Times New Roman"/>
                <w:sz w:val="16"/>
                <w:szCs w:val="16"/>
              </w:rPr>
            </w:pPr>
          </w:p>
        </w:tc>
        <w:tc>
          <w:tcPr>
            <w:tcW w:w="2410" w:type="dxa"/>
          </w:tcPr>
          <w:p w14:paraId="36826F62" w14:textId="77777777" w:rsidR="004632AD" w:rsidRPr="00440DF2" w:rsidRDefault="004632AD" w:rsidP="00AD3F64">
            <w:pPr>
              <w:numPr>
                <w:ilvl w:val="0"/>
                <w:numId w:val="25"/>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Nie dotyczy</w:t>
            </w:r>
          </w:p>
          <w:p w14:paraId="44F7DF23" w14:textId="77777777" w:rsidR="004632AD" w:rsidRPr="00440DF2" w:rsidRDefault="004632AD" w:rsidP="00AD3F64">
            <w:pPr>
              <w:numPr>
                <w:ilvl w:val="0"/>
                <w:numId w:val="25"/>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Nie dotyczy</w:t>
            </w:r>
          </w:p>
          <w:p w14:paraId="74382810" w14:textId="77777777" w:rsidR="004632AD" w:rsidRPr="00440DF2" w:rsidRDefault="004632AD" w:rsidP="00C940C9">
            <w:pPr>
              <w:rPr>
                <w:rFonts w:ascii="Times New Roman" w:hAnsi="Times New Roman" w:cs="Times New Roman"/>
                <w:sz w:val="16"/>
                <w:szCs w:val="16"/>
              </w:rPr>
            </w:pPr>
          </w:p>
        </w:tc>
        <w:tc>
          <w:tcPr>
            <w:tcW w:w="1559" w:type="dxa"/>
          </w:tcPr>
          <w:p w14:paraId="2965F2A9" w14:textId="77777777" w:rsidR="004632AD" w:rsidRPr="00440DF2" w:rsidRDefault="004632AD" w:rsidP="00C940C9">
            <w:pPr>
              <w:rPr>
                <w:rFonts w:ascii="Times New Roman" w:hAnsi="Times New Roman" w:cs="Times New Roman"/>
                <w:sz w:val="16"/>
                <w:szCs w:val="16"/>
              </w:rPr>
            </w:pPr>
          </w:p>
        </w:tc>
      </w:tr>
      <w:tr w:rsidR="004632AD" w:rsidRPr="00440DF2" w14:paraId="03BCA26C" w14:textId="77777777" w:rsidTr="00440DF2">
        <w:trPr>
          <w:trHeight w:val="383"/>
        </w:trPr>
        <w:tc>
          <w:tcPr>
            <w:tcW w:w="618" w:type="dxa"/>
          </w:tcPr>
          <w:p w14:paraId="75A1E71A"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4</w:t>
            </w:r>
          </w:p>
        </w:tc>
        <w:tc>
          <w:tcPr>
            <w:tcW w:w="1787" w:type="dxa"/>
          </w:tcPr>
          <w:p w14:paraId="5F2BD824" w14:textId="77777777" w:rsidR="004632AD" w:rsidRPr="00440DF2" w:rsidRDefault="004632AD" w:rsidP="00C940C9">
            <w:pPr>
              <w:pStyle w:val="Tekstpodstawowy"/>
              <w:spacing w:after="0"/>
              <w:jc w:val="center"/>
              <w:rPr>
                <w:sz w:val="16"/>
                <w:szCs w:val="16"/>
              </w:rPr>
            </w:pPr>
            <w:r w:rsidRPr="00440DF2">
              <w:rPr>
                <w:sz w:val="16"/>
                <w:szCs w:val="16"/>
              </w:rPr>
              <w:t>……………………….</w:t>
            </w:r>
          </w:p>
          <w:p w14:paraId="300FB51F" w14:textId="77777777" w:rsidR="004632AD" w:rsidRPr="00440DF2" w:rsidRDefault="004632AD" w:rsidP="00C940C9">
            <w:pPr>
              <w:pStyle w:val="Tekstpodstawowy"/>
              <w:spacing w:after="0"/>
              <w:jc w:val="center"/>
              <w:rPr>
                <w:sz w:val="16"/>
                <w:szCs w:val="16"/>
              </w:rPr>
            </w:pPr>
            <w:r w:rsidRPr="00440DF2">
              <w:rPr>
                <w:sz w:val="16"/>
                <w:szCs w:val="16"/>
              </w:rPr>
              <w:t>……………………….</w:t>
            </w:r>
          </w:p>
          <w:p w14:paraId="65A42A25" w14:textId="415585AD" w:rsidR="004632AD" w:rsidRPr="00440DF2" w:rsidRDefault="004632AD" w:rsidP="00C940C9">
            <w:pPr>
              <w:jc w:val="center"/>
              <w:rPr>
                <w:rFonts w:ascii="Times New Roman" w:hAnsi="Times New Roman" w:cs="Times New Roman"/>
                <w:sz w:val="20"/>
                <w:szCs w:val="20"/>
              </w:rPr>
            </w:pPr>
            <w:r w:rsidRPr="00440DF2">
              <w:rPr>
                <w:rFonts w:ascii="Times New Roman" w:hAnsi="Times New Roman" w:cs="Times New Roman"/>
                <w:sz w:val="16"/>
                <w:szCs w:val="16"/>
              </w:rPr>
              <w:t xml:space="preserve">Inspektor Nadzoru Robót </w:t>
            </w:r>
            <w:r w:rsidR="00440DF2">
              <w:rPr>
                <w:rFonts w:ascii="Times New Roman" w:hAnsi="Times New Roman" w:cs="Times New Roman"/>
                <w:sz w:val="16"/>
                <w:szCs w:val="16"/>
              </w:rPr>
              <w:t>Telekomunikacyjnych</w:t>
            </w:r>
          </w:p>
        </w:tc>
        <w:tc>
          <w:tcPr>
            <w:tcW w:w="1701" w:type="dxa"/>
          </w:tcPr>
          <w:p w14:paraId="65F1BD02" w14:textId="77777777" w:rsidR="004632AD" w:rsidRPr="00440DF2" w:rsidRDefault="004632AD" w:rsidP="00C940C9">
            <w:pPr>
              <w:rPr>
                <w:rFonts w:ascii="Times New Roman" w:hAnsi="Times New Roman" w:cs="Times New Roman"/>
                <w:sz w:val="16"/>
                <w:szCs w:val="16"/>
              </w:rPr>
            </w:pPr>
          </w:p>
        </w:tc>
        <w:tc>
          <w:tcPr>
            <w:tcW w:w="2126" w:type="dxa"/>
          </w:tcPr>
          <w:p w14:paraId="05ECE154" w14:textId="77777777" w:rsidR="004632AD" w:rsidRPr="00440DF2" w:rsidRDefault="004632AD" w:rsidP="00C940C9">
            <w:pPr>
              <w:jc w:val="center"/>
              <w:rPr>
                <w:rFonts w:ascii="Times New Roman" w:hAnsi="Times New Roman" w:cs="Times New Roman"/>
                <w:sz w:val="16"/>
                <w:szCs w:val="16"/>
              </w:rPr>
            </w:pPr>
          </w:p>
          <w:p w14:paraId="6B8D00B2" w14:textId="77777777" w:rsidR="004632AD" w:rsidRPr="00440DF2" w:rsidRDefault="004632AD" w:rsidP="00C940C9">
            <w:pPr>
              <w:jc w:val="center"/>
              <w:rPr>
                <w:rFonts w:ascii="Times New Roman" w:hAnsi="Times New Roman" w:cs="Times New Roman"/>
                <w:sz w:val="16"/>
                <w:szCs w:val="16"/>
              </w:rPr>
            </w:pPr>
          </w:p>
        </w:tc>
        <w:tc>
          <w:tcPr>
            <w:tcW w:w="2410" w:type="dxa"/>
          </w:tcPr>
          <w:p w14:paraId="1B609AD0" w14:textId="77777777" w:rsidR="004632AD" w:rsidRPr="00440DF2" w:rsidRDefault="004632AD" w:rsidP="00AD3F64">
            <w:pPr>
              <w:numPr>
                <w:ilvl w:val="0"/>
                <w:numId w:val="26"/>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Nie dotyczy</w:t>
            </w:r>
          </w:p>
          <w:p w14:paraId="641FD1A3" w14:textId="77777777" w:rsidR="004632AD" w:rsidRPr="00440DF2" w:rsidRDefault="004632AD" w:rsidP="00AD3F64">
            <w:pPr>
              <w:numPr>
                <w:ilvl w:val="0"/>
                <w:numId w:val="26"/>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Nie dotyczy</w:t>
            </w:r>
          </w:p>
          <w:p w14:paraId="33BA3D45" w14:textId="77777777" w:rsidR="004632AD" w:rsidRPr="00440DF2" w:rsidRDefault="004632AD" w:rsidP="00C940C9">
            <w:pPr>
              <w:ind w:left="720"/>
              <w:rPr>
                <w:rFonts w:ascii="Times New Roman" w:hAnsi="Times New Roman" w:cs="Times New Roman"/>
                <w:sz w:val="16"/>
                <w:szCs w:val="16"/>
              </w:rPr>
            </w:pPr>
          </w:p>
        </w:tc>
        <w:tc>
          <w:tcPr>
            <w:tcW w:w="1559" w:type="dxa"/>
          </w:tcPr>
          <w:p w14:paraId="0ACD5EDB" w14:textId="77777777" w:rsidR="004632AD" w:rsidRPr="00440DF2" w:rsidRDefault="004632AD" w:rsidP="00C940C9">
            <w:pPr>
              <w:rPr>
                <w:rFonts w:ascii="Times New Roman" w:hAnsi="Times New Roman" w:cs="Times New Roman"/>
                <w:sz w:val="16"/>
                <w:szCs w:val="16"/>
              </w:rPr>
            </w:pPr>
          </w:p>
        </w:tc>
      </w:tr>
      <w:tr w:rsidR="004632AD" w:rsidRPr="00440DF2" w14:paraId="0FD58912" w14:textId="77777777" w:rsidTr="00440DF2">
        <w:trPr>
          <w:trHeight w:val="383"/>
        </w:trPr>
        <w:tc>
          <w:tcPr>
            <w:tcW w:w="618" w:type="dxa"/>
          </w:tcPr>
          <w:p w14:paraId="76AFB8D0"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5</w:t>
            </w:r>
          </w:p>
        </w:tc>
        <w:tc>
          <w:tcPr>
            <w:tcW w:w="1787" w:type="dxa"/>
          </w:tcPr>
          <w:p w14:paraId="4E51EA83" w14:textId="77777777" w:rsidR="004632AD" w:rsidRPr="00440DF2" w:rsidRDefault="004632AD" w:rsidP="00C940C9">
            <w:pPr>
              <w:pStyle w:val="Tekstpodstawowy"/>
              <w:spacing w:after="0"/>
              <w:jc w:val="center"/>
              <w:rPr>
                <w:sz w:val="16"/>
                <w:szCs w:val="16"/>
              </w:rPr>
            </w:pPr>
            <w:r w:rsidRPr="00440DF2">
              <w:rPr>
                <w:sz w:val="16"/>
                <w:szCs w:val="16"/>
              </w:rPr>
              <w:t>……………………….</w:t>
            </w:r>
          </w:p>
          <w:p w14:paraId="379E939C" w14:textId="77777777" w:rsidR="004632AD" w:rsidRPr="00440DF2" w:rsidRDefault="004632AD" w:rsidP="00C940C9">
            <w:pPr>
              <w:pStyle w:val="Tekstpodstawowy"/>
              <w:spacing w:after="0"/>
              <w:jc w:val="center"/>
              <w:rPr>
                <w:sz w:val="16"/>
                <w:szCs w:val="16"/>
              </w:rPr>
            </w:pPr>
            <w:r w:rsidRPr="00440DF2">
              <w:rPr>
                <w:sz w:val="16"/>
                <w:szCs w:val="16"/>
              </w:rPr>
              <w:t>……………………….</w:t>
            </w:r>
          </w:p>
          <w:p w14:paraId="5991905A" w14:textId="77777777" w:rsidR="004632AD" w:rsidRPr="00440DF2" w:rsidRDefault="004632AD" w:rsidP="00C940C9">
            <w:pPr>
              <w:jc w:val="center"/>
              <w:rPr>
                <w:rFonts w:ascii="Times New Roman" w:hAnsi="Times New Roman" w:cs="Times New Roman"/>
                <w:sz w:val="20"/>
                <w:szCs w:val="20"/>
              </w:rPr>
            </w:pPr>
            <w:r w:rsidRPr="00440DF2">
              <w:rPr>
                <w:rFonts w:ascii="Times New Roman" w:hAnsi="Times New Roman" w:cs="Times New Roman"/>
                <w:sz w:val="16"/>
                <w:szCs w:val="16"/>
              </w:rPr>
              <w:t>Specjalista ds. rozliczeń i sprawozdawczości</w:t>
            </w:r>
          </w:p>
        </w:tc>
        <w:tc>
          <w:tcPr>
            <w:tcW w:w="1701" w:type="dxa"/>
          </w:tcPr>
          <w:p w14:paraId="405BADE1" w14:textId="77777777" w:rsidR="004632AD" w:rsidRPr="00440DF2" w:rsidRDefault="004632AD" w:rsidP="00C940C9">
            <w:pPr>
              <w:rPr>
                <w:rFonts w:ascii="Times New Roman" w:hAnsi="Times New Roman" w:cs="Times New Roman"/>
                <w:sz w:val="16"/>
                <w:szCs w:val="16"/>
              </w:rPr>
            </w:pPr>
          </w:p>
        </w:tc>
        <w:tc>
          <w:tcPr>
            <w:tcW w:w="2126" w:type="dxa"/>
          </w:tcPr>
          <w:p w14:paraId="182A5AC5" w14:textId="77777777" w:rsidR="004632AD" w:rsidRPr="00440DF2" w:rsidRDefault="004632AD" w:rsidP="00C940C9">
            <w:pPr>
              <w:ind w:left="720"/>
              <w:rPr>
                <w:rFonts w:ascii="Times New Roman" w:hAnsi="Times New Roman" w:cs="Times New Roman"/>
                <w:sz w:val="16"/>
                <w:szCs w:val="16"/>
              </w:rPr>
            </w:pPr>
          </w:p>
          <w:p w14:paraId="2BE8FCBA" w14:textId="77777777" w:rsidR="004632AD" w:rsidRPr="00440DF2" w:rsidRDefault="004632AD" w:rsidP="00C940C9">
            <w:pPr>
              <w:ind w:left="720"/>
              <w:rPr>
                <w:rFonts w:ascii="Times New Roman" w:hAnsi="Times New Roman" w:cs="Times New Roman"/>
                <w:sz w:val="16"/>
                <w:szCs w:val="16"/>
              </w:rPr>
            </w:pPr>
            <w:r w:rsidRPr="00440DF2">
              <w:rPr>
                <w:rFonts w:ascii="Times New Roman" w:hAnsi="Times New Roman" w:cs="Times New Roman"/>
                <w:sz w:val="16"/>
                <w:szCs w:val="16"/>
              </w:rPr>
              <w:t>Nie dotyczy</w:t>
            </w:r>
          </w:p>
          <w:p w14:paraId="24343826" w14:textId="77777777" w:rsidR="004632AD" w:rsidRPr="00440DF2" w:rsidRDefault="004632AD" w:rsidP="00C940C9">
            <w:pPr>
              <w:rPr>
                <w:rFonts w:ascii="Times New Roman" w:hAnsi="Times New Roman" w:cs="Times New Roman"/>
                <w:sz w:val="16"/>
                <w:szCs w:val="16"/>
              </w:rPr>
            </w:pPr>
          </w:p>
        </w:tc>
        <w:tc>
          <w:tcPr>
            <w:tcW w:w="2410" w:type="dxa"/>
          </w:tcPr>
          <w:p w14:paraId="025AD5B6" w14:textId="77777777" w:rsidR="004632AD" w:rsidRPr="00440DF2" w:rsidRDefault="004632AD" w:rsidP="00AD3F64">
            <w:pPr>
              <w:numPr>
                <w:ilvl w:val="0"/>
                <w:numId w:val="22"/>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Nie dotyczy</w:t>
            </w:r>
          </w:p>
          <w:p w14:paraId="71C55AAA" w14:textId="77777777" w:rsidR="004632AD" w:rsidRPr="00440DF2" w:rsidRDefault="004632AD" w:rsidP="00AD3F64">
            <w:pPr>
              <w:numPr>
                <w:ilvl w:val="0"/>
                <w:numId w:val="22"/>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 xml:space="preserve">Doświadczenie zawodowe w rozliczaniu co najmniej jednej (1) inwestycji współfinansowanej ze środków zewnętrznych o wartości co najmniej </w:t>
            </w:r>
            <w:r w:rsidR="00AD3270" w:rsidRPr="00440DF2">
              <w:rPr>
                <w:rFonts w:ascii="Times New Roman" w:hAnsi="Times New Roman" w:cs="Times New Roman"/>
                <w:sz w:val="16"/>
                <w:szCs w:val="16"/>
              </w:rPr>
              <w:t>10</w:t>
            </w:r>
            <w:r w:rsidRPr="00440DF2">
              <w:rPr>
                <w:rFonts w:ascii="Times New Roman" w:hAnsi="Times New Roman" w:cs="Times New Roman"/>
                <w:sz w:val="16"/>
                <w:szCs w:val="16"/>
              </w:rPr>
              <w:t xml:space="preserve"> mln zł netto.</w:t>
            </w:r>
          </w:p>
          <w:p w14:paraId="3B342AC4" w14:textId="77777777" w:rsidR="004632AD" w:rsidRPr="00440DF2" w:rsidRDefault="004632AD" w:rsidP="00C940C9">
            <w:pPr>
              <w:jc w:val="center"/>
              <w:rPr>
                <w:rFonts w:ascii="Times New Roman" w:hAnsi="Times New Roman" w:cs="Times New Roman"/>
                <w:sz w:val="16"/>
                <w:szCs w:val="16"/>
              </w:rPr>
            </w:pPr>
          </w:p>
        </w:tc>
        <w:tc>
          <w:tcPr>
            <w:tcW w:w="1559" w:type="dxa"/>
          </w:tcPr>
          <w:p w14:paraId="5B59671C" w14:textId="77777777" w:rsidR="004632AD" w:rsidRPr="00440DF2" w:rsidRDefault="004632AD" w:rsidP="00C940C9">
            <w:pPr>
              <w:rPr>
                <w:rFonts w:ascii="Times New Roman" w:hAnsi="Times New Roman" w:cs="Times New Roman"/>
                <w:sz w:val="16"/>
                <w:szCs w:val="16"/>
              </w:rPr>
            </w:pPr>
          </w:p>
        </w:tc>
      </w:tr>
      <w:tr w:rsidR="004632AD" w:rsidRPr="00440DF2" w14:paraId="66EB520B" w14:textId="77777777" w:rsidTr="00440DF2">
        <w:trPr>
          <w:trHeight w:val="383"/>
        </w:trPr>
        <w:tc>
          <w:tcPr>
            <w:tcW w:w="618" w:type="dxa"/>
          </w:tcPr>
          <w:p w14:paraId="0DF84099" w14:textId="77777777" w:rsidR="004632AD" w:rsidRPr="00440DF2" w:rsidRDefault="004632AD" w:rsidP="00C940C9">
            <w:pPr>
              <w:jc w:val="center"/>
              <w:rPr>
                <w:rFonts w:ascii="Times New Roman" w:hAnsi="Times New Roman" w:cs="Times New Roman"/>
                <w:b/>
                <w:sz w:val="20"/>
                <w:szCs w:val="20"/>
              </w:rPr>
            </w:pPr>
            <w:r w:rsidRPr="00440DF2">
              <w:rPr>
                <w:rFonts w:ascii="Times New Roman" w:hAnsi="Times New Roman" w:cs="Times New Roman"/>
                <w:b/>
                <w:sz w:val="20"/>
                <w:szCs w:val="20"/>
              </w:rPr>
              <w:t>6</w:t>
            </w:r>
          </w:p>
        </w:tc>
        <w:tc>
          <w:tcPr>
            <w:tcW w:w="1787" w:type="dxa"/>
          </w:tcPr>
          <w:p w14:paraId="07D2E4E2" w14:textId="77777777" w:rsidR="004632AD" w:rsidRPr="00440DF2" w:rsidRDefault="004632AD" w:rsidP="00C940C9">
            <w:pPr>
              <w:pStyle w:val="Tekstpodstawowy"/>
              <w:spacing w:after="0"/>
              <w:jc w:val="center"/>
              <w:rPr>
                <w:sz w:val="16"/>
                <w:szCs w:val="16"/>
              </w:rPr>
            </w:pPr>
            <w:r w:rsidRPr="00440DF2">
              <w:rPr>
                <w:sz w:val="16"/>
                <w:szCs w:val="16"/>
              </w:rPr>
              <w:t>……………………….</w:t>
            </w:r>
          </w:p>
          <w:p w14:paraId="40A36787" w14:textId="77777777" w:rsidR="004632AD" w:rsidRPr="00440DF2" w:rsidRDefault="004632AD" w:rsidP="00C940C9">
            <w:pPr>
              <w:pStyle w:val="Tekstpodstawowy"/>
              <w:spacing w:after="0"/>
              <w:jc w:val="center"/>
              <w:rPr>
                <w:sz w:val="16"/>
                <w:szCs w:val="16"/>
              </w:rPr>
            </w:pPr>
            <w:r w:rsidRPr="00440DF2">
              <w:rPr>
                <w:sz w:val="16"/>
                <w:szCs w:val="16"/>
              </w:rPr>
              <w:t>……………………….</w:t>
            </w:r>
          </w:p>
          <w:p w14:paraId="57C76D13" w14:textId="77777777" w:rsidR="004632AD" w:rsidRPr="00440DF2" w:rsidRDefault="004632AD" w:rsidP="00C940C9">
            <w:pPr>
              <w:jc w:val="center"/>
              <w:rPr>
                <w:rFonts w:ascii="Times New Roman" w:hAnsi="Times New Roman" w:cs="Times New Roman"/>
                <w:sz w:val="20"/>
                <w:szCs w:val="20"/>
              </w:rPr>
            </w:pPr>
            <w:r w:rsidRPr="00440DF2">
              <w:rPr>
                <w:rFonts w:ascii="Times New Roman" w:hAnsi="Times New Roman" w:cs="Times New Roman"/>
                <w:sz w:val="16"/>
                <w:szCs w:val="16"/>
              </w:rPr>
              <w:t>Technolog</w:t>
            </w:r>
          </w:p>
        </w:tc>
        <w:tc>
          <w:tcPr>
            <w:tcW w:w="1701" w:type="dxa"/>
          </w:tcPr>
          <w:p w14:paraId="18B0533D" w14:textId="77777777" w:rsidR="004632AD" w:rsidRPr="00440DF2" w:rsidRDefault="004632AD" w:rsidP="00C940C9">
            <w:pPr>
              <w:rPr>
                <w:rFonts w:ascii="Times New Roman" w:hAnsi="Times New Roman" w:cs="Times New Roman"/>
                <w:sz w:val="16"/>
                <w:szCs w:val="16"/>
              </w:rPr>
            </w:pPr>
          </w:p>
        </w:tc>
        <w:tc>
          <w:tcPr>
            <w:tcW w:w="2126" w:type="dxa"/>
          </w:tcPr>
          <w:p w14:paraId="3F75FCC3" w14:textId="77777777" w:rsidR="004632AD" w:rsidRPr="00440DF2" w:rsidRDefault="004632AD" w:rsidP="00C940C9">
            <w:pPr>
              <w:jc w:val="center"/>
              <w:rPr>
                <w:rFonts w:ascii="Times New Roman" w:hAnsi="Times New Roman" w:cs="Times New Roman"/>
                <w:sz w:val="16"/>
                <w:szCs w:val="16"/>
              </w:rPr>
            </w:pPr>
          </w:p>
          <w:p w14:paraId="2C6EA81F" w14:textId="77777777" w:rsidR="004632AD" w:rsidRPr="00440DF2" w:rsidRDefault="004632AD" w:rsidP="00C940C9">
            <w:pPr>
              <w:jc w:val="center"/>
              <w:rPr>
                <w:rFonts w:ascii="Times New Roman" w:hAnsi="Times New Roman" w:cs="Times New Roman"/>
                <w:sz w:val="16"/>
                <w:szCs w:val="16"/>
              </w:rPr>
            </w:pPr>
            <w:r w:rsidRPr="00440DF2">
              <w:rPr>
                <w:rFonts w:ascii="Times New Roman" w:hAnsi="Times New Roman" w:cs="Times New Roman"/>
                <w:sz w:val="16"/>
                <w:szCs w:val="16"/>
              </w:rPr>
              <w:t>Nie dotyczy</w:t>
            </w:r>
          </w:p>
        </w:tc>
        <w:tc>
          <w:tcPr>
            <w:tcW w:w="2410" w:type="dxa"/>
          </w:tcPr>
          <w:p w14:paraId="2C347A97" w14:textId="77777777" w:rsidR="004632AD" w:rsidRPr="00440DF2" w:rsidRDefault="004632AD" w:rsidP="00AD3F64">
            <w:pPr>
              <w:numPr>
                <w:ilvl w:val="0"/>
                <w:numId w:val="24"/>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Nie dotyczy</w:t>
            </w:r>
          </w:p>
          <w:p w14:paraId="744FB7B6" w14:textId="77777777" w:rsidR="004632AD" w:rsidRPr="00440DF2" w:rsidRDefault="004632AD" w:rsidP="00AD3F64">
            <w:pPr>
              <w:numPr>
                <w:ilvl w:val="0"/>
                <w:numId w:val="24"/>
              </w:numPr>
              <w:spacing w:after="0" w:line="240" w:lineRule="auto"/>
              <w:rPr>
                <w:rFonts w:ascii="Times New Roman" w:hAnsi="Times New Roman" w:cs="Times New Roman"/>
                <w:sz w:val="16"/>
                <w:szCs w:val="16"/>
              </w:rPr>
            </w:pPr>
            <w:r w:rsidRPr="00440DF2">
              <w:rPr>
                <w:rFonts w:ascii="Times New Roman" w:hAnsi="Times New Roman" w:cs="Times New Roman"/>
                <w:sz w:val="16"/>
                <w:szCs w:val="16"/>
              </w:rPr>
              <w:t>Doświadczenie w prowadzeniu spraw związanych z opiniowaniem technologii robót, przydatności materiałów budowlanych do zabudowania, wyników badań jakościowych próbek materiałów/wyrobów i parametrów po zabudowaniu (m.in. zagęszczenie, nośność).</w:t>
            </w:r>
          </w:p>
          <w:p w14:paraId="3147BE8C" w14:textId="77777777" w:rsidR="004632AD" w:rsidRPr="00440DF2" w:rsidRDefault="004632AD" w:rsidP="00C940C9">
            <w:pPr>
              <w:ind w:left="720"/>
              <w:rPr>
                <w:rFonts w:ascii="Times New Roman" w:hAnsi="Times New Roman" w:cs="Times New Roman"/>
                <w:sz w:val="16"/>
                <w:szCs w:val="16"/>
              </w:rPr>
            </w:pPr>
            <w:r w:rsidRPr="00440DF2">
              <w:rPr>
                <w:rFonts w:ascii="Times New Roman" w:hAnsi="Times New Roman" w:cs="Times New Roman"/>
                <w:b/>
                <w:bCs/>
                <w:sz w:val="16"/>
                <w:szCs w:val="16"/>
              </w:rPr>
              <w:t>POSIADA / NIE POSIADA**</w:t>
            </w:r>
          </w:p>
        </w:tc>
        <w:tc>
          <w:tcPr>
            <w:tcW w:w="1559" w:type="dxa"/>
          </w:tcPr>
          <w:p w14:paraId="2865DD66" w14:textId="77777777" w:rsidR="004632AD" w:rsidRPr="00440DF2" w:rsidRDefault="004632AD" w:rsidP="00C940C9">
            <w:pPr>
              <w:rPr>
                <w:rFonts w:ascii="Times New Roman" w:hAnsi="Times New Roman" w:cs="Times New Roman"/>
                <w:sz w:val="16"/>
                <w:szCs w:val="16"/>
              </w:rPr>
            </w:pPr>
          </w:p>
        </w:tc>
      </w:tr>
    </w:tbl>
    <w:p w14:paraId="6CB74E7A" w14:textId="77777777" w:rsidR="00AD3270" w:rsidRPr="00440DF2" w:rsidRDefault="00AD3270" w:rsidP="004632AD">
      <w:pPr>
        <w:jc w:val="both"/>
        <w:rPr>
          <w:rFonts w:ascii="Times New Roman" w:hAnsi="Times New Roman" w:cs="Times New Roman"/>
          <w:sz w:val="20"/>
          <w:szCs w:val="20"/>
        </w:rPr>
      </w:pPr>
    </w:p>
    <w:p w14:paraId="4F4AA065" w14:textId="77777777" w:rsidR="004632AD" w:rsidRPr="00440DF2" w:rsidRDefault="004632AD" w:rsidP="004632AD">
      <w:pPr>
        <w:jc w:val="both"/>
        <w:rPr>
          <w:rFonts w:ascii="Times New Roman" w:hAnsi="Times New Roman" w:cs="Times New Roman"/>
          <w:color w:val="000000"/>
          <w:sz w:val="20"/>
          <w:szCs w:val="20"/>
        </w:rPr>
      </w:pPr>
      <w:r w:rsidRPr="00440DF2">
        <w:rPr>
          <w:rFonts w:ascii="Times New Roman" w:hAnsi="Times New Roman" w:cs="Times New Roman"/>
          <w:sz w:val="20"/>
          <w:szCs w:val="20"/>
        </w:rPr>
        <w:t xml:space="preserve">Oświadczenie: Niniejszym oświadczam, że wykazane w tabeli osoby posiadają wymagane uprawnienia </w:t>
      </w:r>
    </w:p>
    <w:p w14:paraId="7CF8291D" w14:textId="77777777" w:rsidR="004632AD" w:rsidRPr="00440DF2" w:rsidRDefault="004632AD" w:rsidP="004632AD">
      <w:pPr>
        <w:rPr>
          <w:rFonts w:ascii="Times New Roman" w:hAnsi="Times New Roman" w:cs="Times New Roman"/>
        </w:rPr>
      </w:pPr>
    </w:p>
    <w:p w14:paraId="574E495A" w14:textId="77777777" w:rsidR="004632AD" w:rsidRPr="00440DF2" w:rsidRDefault="004632AD" w:rsidP="004632AD">
      <w:pPr>
        <w:rPr>
          <w:rFonts w:ascii="Times New Roman" w:hAnsi="Times New Roman" w:cs="Times New Roman"/>
          <w:i/>
          <w:sz w:val="16"/>
          <w:szCs w:val="16"/>
        </w:rPr>
      </w:pPr>
      <w:r w:rsidRPr="00440DF2">
        <w:rPr>
          <w:rFonts w:ascii="Times New Roman" w:hAnsi="Times New Roman" w:cs="Times New Roman"/>
          <w:sz w:val="16"/>
          <w:szCs w:val="16"/>
        </w:rPr>
        <w:t xml:space="preserve">* </w:t>
      </w:r>
      <w:r w:rsidRPr="00440DF2">
        <w:rPr>
          <w:rFonts w:ascii="Times New Roman" w:hAnsi="Times New Roman" w:cs="Times New Roman"/>
          <w:i/>
          <w:sz w:val="16"/>
          <w:szCs w:val="16"/>
        </w:rPr>
        <w:t xml:space="preserve">wpisać odpowiednio. </w:t>
      </w:r>
    </w:p>
    <w:p w14:paraId="7160D96F" w14:textId="77777777" w:rsidR="004632AD" w:rsidRPr="00440DF2" w:rsidRDefault="004632AD" w:rsidP="004632AD">
      <w:pPr>
        <w:rPr>
          <w:rFonts w:ascii="Times New Roman" w:hAnsi="Times New Roman" w:cs="Times New Roman"/>
          <w:i/>
          <w:sz w:val="16"/>
          <w:szCs w:val="16"/>
        </w:rPr>
      </w:pPr>
      <w:r w:rsidRPr="00440DF2">
        <w:rPr>
          <w:rFonts w:ascii="Times New Roman" w:hAnsi="Times New Roman" w:cs="Times New Roman"/>
          <w:i/>
          <w:sz w:val="16"/>
          <w:szCs w:val="16"/>
        </w:rPr>
        <w:t>** niepotrzebne skreślić</w:t>
      </w:r>
    </w:p>
    <w:p w14:paraId="2B826C10" w14:textId="77777777" w:rsidR="004632AD" w:rsidRPr="00440DF2" w:rsidRDefault="004632AD" w:rsidP="004632AD">
      <w:pPr>
        <w:rPr>
          <w:rFonts w:ascii="Times New Roman" w:hAnsi="Times New Roman" w:cs="Times New Roman"/>
          <w:i/>
          <w:sz w:val="16"/>
          <w:szCs w:val="16"/>
        </w:rPr>
      </w:pPr>
    </w:p>
    <w:p w14:paraId="45787BA7" w14:textId="77777777" w:rsidR="004632AD" w:rsidRPr="00440DF2" w:rsidRDefault="004632AD" w:rsidP="004632AD">
      <w:pPr>
        <w:jc w:val="both"/>
        <w:rPr>
          <w:rFonts w:ascii="Times New Roman" w:hAnsi="Times New Roman" w:cs="Times New Roman"/>
          <w:i/>
          <w:sz w:val="16"/>
          <w:szCs w:val="16"/>
        </w:rPr>
      </w:pPr>
      <w:r w:rsidRPr="00440DF2">
        <w:rPr>
          <w:rFonts w:ascii="Times New Roman" w:hAnsi="Times New Roman" w:cs="Times New Roman"/>
          <w:i/>
          <w:sz w:val="16"/>
          <w:szCs w:val="16"/>
        </w:rPr>
        <w:t xml:space="preserve">Jeśli Wykonawca we własnych zasobach nie dysponuje wskazanymi osobami i zamierza je zatrudnić w celu realizacji przedmiotu zamówienia pozyskując je od innego podmiotu, winien do oferty załączyć zobowiązanie tego podmiotu do udostępnienia tej osoby/osób na okres korzystania z nich przy wykonywaniu zamówienia (art. 118 ustawy </w:t>
      </w:r>
      <w:proofErr w:type="spellStart"/>
      <w:r w:rsidRPr="00440DF2">
        <w:rPr>
          <w:rFonts w:ascii="Times New Roman" w:hAnsi="Times New Roman" w:cs="Times New Roman"/>
          <w:i/>
          <w:sz w:val="16"/>
          <w:szCs w:val="16"/>
        </w:rPr>
        <w:t>Pzp</w:t>
      </w:r>
      <w:proofErr w:type="spellEnd"/>
      <w:r w:rsidRPr="00440DF2">
        <w:rPr>
          <w:rFonts w:ascii="Times New Roman" w:hAnsi="Times New Roman" w:cs="Times New Roman"/>
          <w:i/>
          <w:sz w:val="16"/>
          <w:szCs w:val="16"/>
        </w:rPr>
        <w:t>)</w:t>
      </w:r>
    </w:p>
    <w:p w14:paraId="3A2C8757" w14:textId="77777777" w:rsidR="004632AD" w:rsidRPr="00440DF2" w:rsidRDefault="004632AD" w:rsidP="004632AD">
      <w:pPr>
        <w:rPr>
          <w:rFonts w:ascii="Times New Roman" w:hAnsi="Times New Roman" w:cs="Times New Roman"/>
        </w:rPr>
      </w:pPr>
    </w:p>
    <w:p w14:paraId="5950EDFE"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10C71DDD"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41D1730A"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1B37129D" w14:textId="77777777" w:rsidR="00B73EE2" w:rsidRPr="00440DF2" w:rsidRDefault="00B73EE2" w:rsidP="00B73EE2">
      <w:pPr>
        <w:suppressAutoHyphens/>
        <w:spacing w:after="0" w:line="240" w:lineRule="auto"/>
        <w:rPr>
          <w:rFonts w:ascii="Times New Roman" w:eastAsia="Times New Roman" w:hAnsi="Times New Roman" w:cs="Times New Roman"/>
          <w:sz w:val="16"/>
          <w:szCs w:val="20"/>
          <w:lang w:eastAsia="ar-SA"/>
        </w:rPr>
      </w:pPr>
      <w:r w:rsidRPr="00440DF2">
        <w:rPr>
          <w:rFonts w:ascii="Times New Roman" w:eastAsia="Times New Roman" w:hAnsi="Times New Roman" w:cs="Times New Roman"/>
          <w:sz w:val="20"/>
          <w:szCs w:val="20"/>
          <w:lang w:eastAsia="ar-SA"/>
        </w:rPr>
        <w:t xml:space="preserve">                                                                         ....................................................</w:t>
      </w:r>
    </w:p>
    <w:p w14:paraId="2AD1CB8E" w14:textId="77777777" w:rsidR="00B73EE2" w:rsidRPr="00440DF2" w:rsidRDefault="00B73EE2" w:rsidP="00B73EE2">
      <w:pPr>
        <w:suppressAutoHyphens/>
        <w:spacing w:after="0" w:line="240" w:lineRule="auto"/>
        <w:ind w:left="2832"/>
        <w:rPr>
          <w:rFonts w:ascii="Times New Roman" w:eastAsia="Times New Roman" w:hAnsi="Times New Roman" w:cs="Times New Roman"/>
          <w:sz w:val="16"/>
          <w:szCs w:val="20"/>
          <w:lang w:eastAsia="ar-SA"/>
        </w:rPr>
      </w:pPr>
      <w:r w:rsidRPr="00440DF2">
        <w:rPr>
          <w:rFonts w:ascii="Times New Roman" w:eastAsia="Times New Roman" w:hAnsi="Times New Roman" w:cs="Times New Roman"/>
          <w:sz w:val="16"/>
          <w:szCs w:val="20"/>
          <w:lang w:eastAsia="ar-SA"/>
        </w:rPr>
        <w:t xml:space="preserve">                             podpis osoby/ osób uprawnionych do składania oświadczeń </w:t>
      </w:r>
    </w:p>
    <w:p w14:paraId="4D7ADB1B" w14:textId="77777777" w:rsidR="00B73EE2" w:rsidRPr="00440DF2" w:rsidRDefault="00B73EE2" w:rsidP="00B73EE2">
      <w:pPr>
        <w:suppressAutoHyphens/>
        <w:spacing w:after="0" w:line="240" w:lineRule="auto"/>
        <w:rPr>
          <w:rFonts w:ascii="Times New Roman" w:eastAsia="Times New Roman" w:hAnsi="Times New Roman" w:cs="Times New Roman"/>
          <w:sz w:val="16"/>
          <w:szCs w:val="20"/>
          <w:lang w:eastAsia="ar-SA"/>
        </w:rPr>
      </w:pPr>
      <w:r w:rsidRPr="00440DF2">
        <w:rPr>
          <w:rFonts w:ascii="Times New Roman" w:eastAsia="Times New Roman" w:hAnsi="Times New Roman" w:cs="Times New Roman"/>
          <w:sz w:val="16"/>
          <w:szCs w:val="20"/>
          <w:lang w:eastAsia="ar-SA"/>
        </w:rPr>
        <w:t xml:space="preserve">                                                                                                                       w imieniu Wykonawcy</w:t>
      </w:r>
    </w:p>
    <w:p w14:paraId="7D347073" w14:textId="77777777" w:rsidR="00B73EE2" w:rsidRPr="00440DF2" w:rsidRDefault="00B73EE2" w:rsidP="00B73EE2">
      <w:pPr>
        <w:suppressAutoHyphens/>
        <w:spacing w:after="0" w:line="240" w:lineRule="auto"/>
        <w:rPr>
          <w:rFonts w:ascii="Times New Roman" w:eastAsia="Times New Roman" w:hAnsi="Times New Roman" w:cs="Times New Roman"/>
          <w:sz w:val="16"/>
          <w:szCs w:val="20"/>
          <w:lang w:eastAsia="ar-SA"/>
        </w:rPr>
      </w:pPr>
    </w:p>
    <w:p w14:paraId="5FCADD38" w14:textId="77777777" w:rsidR="00B73EE2" w:rsidRPr="00440DF2" w:rsidRDefault="00B73EE2" w:rsidP="00B73EE2">
      <w:pPr>
        <w:keepNext/>
        <w:spacing w:before="240" w:after="60" w:line="240" w:lineRule="auto"/>
        <w:outlineLvl w:val="0"/>
        <w:rPr>
          <w:rFonts w:ascii="Times New Roman" w:eastAsia="Times New Roman" w:hAnsi="Times New Roman" w:cs="Times New Roman"/>
          <w:sz w:val="16"/>
          <w:szCs w:val="20"/>
          <w:lang w:eastAsia="ar-SA"/>
        </w:rPr>
      </w:pPr>
    </w:p>
    <w:p w14:paraId="0495877D" w14:textId="77777777" w:rsidR="00B73EE2" w:rsidRPr="00440DF2" w:rsidRDefault="00B73EE2" w:rsidP="00B73EE2">
      <w:pPr>
        <w:keepNext/>
        <w:spacing w:before="240" w:after="60" w:line="240" w:lineRule="auto"/>
        <w:outlineLvl w:val="0"/>
        <w:rPr>
          <w:rFonts w:ascii="Times New Roman" w:eastAsia="Times New Roman" w:hAnsi="Times New Roman" w:cs="Times New Roman"/>
          <w:sz w:val="16"/>
          <w:szCs w:val="20"/>
          <w:lang w:eastAsia="ar-SA"/>
        </w:rPr>
      </w:pPr>
    </w:p>
    <w:p w14:paraId="777B673A" w14:textId="77777777" w:rsidR="00B73EE2" w:rsidRPr="00440DF2" w:rsidRDefault="00B73EE2" w:rsidP="00B73EE2">
      <w:pPr>
        <w:suppressAutoHyphens/>
        <w:spacing w:after="0" w:line="240" w:lineRule="auto"/>
        <w:rPr>
          <w:rFonts w:ascii="Times New Roman" w:eastAsia="Times New Roman" w:hAnsi="Times New Roman" w:cs="Times New Roman"/>
          <w:sz w:val="16"/>
          <w:szCs w:val="20"/>
          <w:lang w:eastAsia="ar-SA"/>
        </w:rPr>
      </w:pPr>
    </w:p>
    <w:p w14:paraId="54340B57" w14:textId="77777777" w:rsidR="00B73EE2" w:rsidRPr="00440DF2" w:rsidRDefault="00B73EE2" w:rsidP="00B73EE2">
      <w:pPr>
        <w:suppressAutoHyphens/>
        <w:spacing w:after="120" w:line="240" w:lineRule="auto"/>
        <w:jc w:val="both"/>
        <w:rPr>
          <w:rFonts w:ascii="Times New Roman" w:eastAsia="Times New Roman" w:hAnsi="Times New Roman" w:cs="Times New Roman"/>
          <w:sz w:val="16"/>
          <w:szCs w:val="20"/>
          <w:lang w:eastAsia="ar-SA"/>
        </w:rPr>
      </w:pPr>
      <w:r w:rsidRPr="00440DF2">
        <w:rPr>
          <w:rFonts w:ascii="Times New Roman" w:eastAsia="Calibri" w:hAnsi="Times New Roman" w:cs="Times New Roman"/>
          <w:b/>
          <w:i/>
          <w:iCs/>
          <w:color w:val="FF0000"/>
          <w:sz w:val="20"/>
          <w:szCs w:val="20"/>
        </w:rPr>
        <w:t xml:space="preserve">Wykaz </w:t>
      </w:r>
      <w:proofErr w:type="spellStart"/>
      <w:r w:rsidR="00AD3270" w:rsidRPr="00440DF2">
        <w:rPr>
          <w:rFonts w:ascii="Times New Roman" w:eastAsia="Calibri" w:hAnsi="Times New Roman" w:cs="Times New Roman"/>
          <w:b/>
          <w:i/>
          <w:iCs/>
          <w:color w:val="FF0000"/>
          <w:sz w:val="20"/>
          <w:szCs w:val="20"/>
        </w:rPr>
        <w:t>osób</w:t>
      </w:r>
      <w:r w:rsidRPr="00440DF2">
        <w:rPr>
          <w:rFonts w:ascii="Times New Roman" w:eastAsia="Calibri" w:hAnsi="Times New Roman" w:cs="Times New Roman"/>
          <w:b/>
          <w:i/>
          <w:iCs/>
          <w:color w:val="FF0000"/>
          <w:sz w:val="20"/>
          <w:szCs w:val="20"/>
        </w:rPr>
        <w:t>musi</w:t>
      </w:r>
      <w:proofErr w:type="spellEnd"/>
      <w:r w:rsidRPr="00440DF2">
        <w:rPr>
          <w:rFonts w:ascii="Times New Roman" w:eastAsia="Calibri" w:hAnsi="Times New Roman" w:cs="Times New Roman"/>
          <w:b/>
          <w:i/>
          <w:iCs/>
          <w:color w:val="FF0000"/>
          <w:sz w:val="20"/>
          <w:szCs w:val="20"/>
        </w:rPr>
        <w:t xml:space="preserve"> być opatrzony przez osobę lub osoby uprawnione do reprezentowania firmy kwalifikowanym podpisem elektronicznym lub podpisem zaufanym lub podpisem osobistym.</w:t>
      </w:r>
    </w:p>
    <w:p w14:paraId="6BA3D867" w14:textId="77777777" w:rsidR="00B73EE2" w:rsidRPr="00440DF2" w:rsidRDefault="00B73EE2" w:rsidP="00B73EE2">
      <w:pPr>
        <w:suppressAutoHyphens/>
        <w:spacing w:after="0" w:line="240" w:lineRule="auto"/>
        <w:rPr>
          <w:rFonts w:ascii="Times New Roman" w:eastAsia="Times New Roman" w:hAnsi="Times New Roman" w:cs="Times New Roman"/>
          <w:sz w:val="16"/>
          <w:szCs w:val="20"/>
          <w:lang w:eastAsia="ar-SA"/>
        </w:rPr>
      </w:pPr>
    </w:p>
    <w:p w14:paraId="07B1D26B" w14:textId="77777777" w:rsidR="00B73EE2" w:rsidRPr="00B73EE2" w:rsidRDefault="00B73EE2" w:rsidP="00B73EE2">
      <w:pPr>
        <w:suppressAutoHyphens/>
        <w:spacing w:after="0" w:line="240" w:lineRule="auto"/>
        <w:rPr>
          <w:rFonts w:ascii="Arial" w:eastAsia="Times New Roman" w:hAnsi="Arial" w:cs="Times New Roman"/>
          <w:sz w:val="16"/>
          <w:szCs w:val="20"/>
          <w:lang w:eastAsia="ar-SA"/>
        </w:rPr>
      </w:pPr>
    </w:p>
    <w:p w14:paraId="4BE21508" w14:textId="77777777" w:rsidR="00B73EE2" w:rsidRDefault="00B73EE2" w:rsidP="00B73EE2">
      <w:pPr>
        <w:suppressAutoHyphens/>
        <w:spacing w:after="0" w:line="240" w:lineRule="auto"/>
        <w:rPr>
          <w:rFonts w:ascii="Arial" w:eastAsia="Times New Roman" w:hAnsi="Arial" w:cs="Times New Roman"/>
          <w:sz w:val="16"/>
          <w:szCs w:val="20"/>
          <w:lang w:eastAsia="ar-SA"/>
        </w:rPr>
      </w:pPr>
    </w:p>
    <w:p w14:paraId="3B4DBCA8" w14:textId="77777777" w:rsidR="002102E5" w:rsidRDefault="002102E5" w:rsidP="00B73EE2">
      <w:pPr>
        <w:suppressAutoHyphens/>
        <w:spacing w:after="0" w:line="240" w:lineRule="auto"/>
        <w:rPr>
          <w:rFonts w:ascii="Arial" w:eastAsia="Times New Roman" w:hAnsi="Arial" w:cs="Times New Roman"/>
          <w:sz w:val="16"/>
          <w:szCs w:val="20"/>
          <w:lang w:eastAsia="ar-SA"/>
        </w:rPr>
      </w:pPr>
    </w:p>
    <w:p w14:paraId="304B5053" w14:textId="77777777" w:rsidR="004632AD" w:rsidRDefault="004632AD" w:rsidP="00B73EE2">
      <w:pPr>
        <w:suppressAutoHyphens/>
        <w:spacing w:after="0" w:line="240" w:lineRule="auto"/>
        <w:rPr>
          <w:rFonts w:ascii="Arial" w:eastAsia="Times New Roman" w:hAnsi="Arial" w:cs="Times New Roman"/>
          <w:sz w:val="16"/>
          <w:szCs w:val="20"/>
          <w:lang w:eastAsia="ar-SA"/>
        </w:rPr>
      </w:pPr>
    </w:p>
    <w:p w14:paraId="54554B14" w14:textId="77777777" w:rsidR="004632AD" w:rsidRDefault="004632AD" w:rsidP="00B73EE2">
      <w:pPr>
        <w:suppressAutoHyphens/>
        <w:spacing w:after="0" w:line="240" w:lineRule="auto"/>
        <w:rPr>
          <w:rFonts w:ascii="Arial" w:eastAsia="Times New Roman" w:hAnsi="Arial" w:cs="Times New Roman"/>
          <w:sz w:val="16"/>
          <w:szCs w:val="20"/>
          <w:lang w:eastAsia="ar-SA"/>
        </w:rPr>
      </w:pPr>
    </w:p>
    <w:p w14:paraId="672E30AE" w14:textId="77777777" w:rsidR="002102E5" w:rsidRPr="00B73EE2" w:rsidRDefault="002102E5" w:rsidP="00B73EE2">
      <w:pPr>
        <w:suppressAutoHyphens/>
        <w:spacing w:after="0" w:line="240" w:lineRule="auto"/>
        <w:rPr>
          <w:rFonts w:ascii="Arial" w:eastAsia="Times New Roman" w:hAnsi="Arial" w:cs="Times New Roman"/>
          <w:sz w:val="16"/>
          <w:szCs w:val="20"/>
          <w:lang w:eastAsia="ar-SA"/>
        </w:rPr>
      </w:pPr>
    </w:p>
    <w:p w14:paraId="720E6B0F" w14:textId="126F7EB9" w:rsidR="00440DF2" w:rsidRDefault="00440DF2">
      <w:pPr>
        <w:rPr>
          <w:rFonts w:ascii="Arial" w:eastAsia="Times New Roman" w:hAnsi="Arial" w:cs="Times New Roman"/>
          <w:sz w:val="16"/>
          <w:szCs w:val="20"/>
          <w:lang w:eastAsia="ar-SA"/>
        </w:rPr>
      </w:pPr>
      <w:r>
        <w:rPr>
          <w:rFonts w:ascii="Arial" w:eastAsia="Times New Roman" w:hAnsi="Arial" w:cs="Times New Roman"/>
          <w:sz w:val="16"/>
          <w:szCs w:val="20"/>
          <w:lang w:eastAsia="ar-SA"/>
        </w:rPr>
        <w:br w:type="page"/>
      </w:r>
    </w:p>
    <w:p w14:paraId="38F08EB6" w14:textId="77777777" w:rsidR="00B73EE2" w:rsidRPr="00440DF2" w:rsidRDefault="00B73EE2" w:rsidP="00B73EE2">
      <w:pPr>
        <w:suppressAutoHyphens/>
        <w:spacing w:after="0" w:line="240" w:lineRule="auto"/>
        <w:rPr>
          <w:rFonts w:ascii="Times New Roman" w:eastAsia="Times New Roman" w:hAnsi="Times New Roman" w:cs="Times New Roman"/>
          <w:i/>
          <w:lang w:eastAsia="ar-SA"/>
        </w:rPr>
      </w:pPr>
      <w:r w:rsidRPr="00440DF2">
        <w:rPr>
          <w:rFonts w:ascii="Times New Roman" w:eastAsia="Times New Roman" w:hAnsi="Times New Roman" w:cs="Times New Roman"/>
          <w:b/>
          <w:sz w:val="20"/>
          <w:szCs w:val="20"/>
          <w:lang w:eastAsia="ar-SA"/>
        </w:rPr>
        <w:lastRenderedPageBreak/>
        <w:tab/>
      </w:r>
      <w:r w:rsidR="00CF3EC5" w:rsidRPr="00440DF2">
        <w:rPr>
          <w:rFonts w:ascii="Times New Roman" w:eastAsia="Times New Roman" w:hAnsi="Times New Roman" w:cs="Times New Roman"/>
          <w:b/>
          <w:sz w:val="20"/>
          <w:szCs w:val="20"/>
          <w:lang w:eastAsia="ar-SA"/>
        </w:rPr>
        <w:tab/>
      </w:r>
      <w:r w:rsidR="00CF3EC5" w:rsidRPr="00440DF2">
        <w:rPr>
          <w:rFonts w:ascii="Times New Roman" w:eastAsia="Times New Roman" w:hAnsi="Times New Roman" w:cs="Times New Roman"/>
          <w:b/>
          <w:sz w:val="20"/>
          <w:szCs w:val="20"/>
          <w:lang w:eastAsia="ar-SA"/>
        </w:rPr>
        <w:tab/>
      </w:r>
      <w:r w:rsidR="00CF3EC5" w:rsidRPr="00440DF2">
        <w:rPr>
          <w:rFonts w:ascii="Times New Roman" w:eastAsia="Times New Roman" w:hAnsi="Times New Roman" w:cs="Times New Roman"/>
          <w:b/>
          <w:sz w:val="20"/>
          <w:szCs w:val="20"/>
          <w:lang w:eastAsia="ar-SA"/>
        </w:rPr>
        <w:tab/>
      </w:r>
      <w:r w:rsidR="00CF3EC5" w:rsidRPr="00440DF2">
        <w:rPr>
          <w:rFonts w:ascii="Times New Roman" w:eastAsia="Times New Roman" w:hAnsi="Times New Roman" w:cs="Times New Roman"/>
          <w:b/>
          <w:sz w:val="20"/>
          <w:szCs w:val="20"/>
          <w:lang w:eastAsia="ar-SA"/>
        </w:rPr>
        <w:tab/>
      </w:r>
      <w:r w:rsidR="00CF3EC5" w:rsidRPr="00440DF2">
        <w:rPr>
          <w:rFonts w:ascii="Times New Roman" w:eastAsia="Times New Roman" w:hAnsi="Times New Roman" w:cs="Times New Roman"/>
          <w:b/>
          <w:sz w:val="20"/>
          <w:szCs w:val="20"/>
          <w:lang w:eastAsia="ar-SA"/>
        </w:rPr>
        <w:tab/>
      </w:r>
      <w:r w:rsidR="00CF3EC5" w:rsidRPr="00440DF2">
        <w:rPr>
          <w:rFonts w:ascii="Times New Roman" w:eastAsia="Times New Roman" w:hAnsi="Times New Roman" w:cs="Times New Roman"/>
          <w:b/>
          <w:sz w:val="20"/>
          <w:szCs w:val="20"/>
          <w:lang w:eastAsia="ar-SA"/>
        </w:rPr>
        <w:tab/>
      </w:r>
      <w:r w:rsidR="00CF3EC5" w:rsidRPr="00440DF2">
        <w:rPr>
          <w:rFonts w:ascii="Times New Roman" w:eastAsia="Times New Roman" w:hAnsi="Times New Roman" w:cs="Times New Roman"/>
          <w:b/>
          <w:sz w:val="20"/>
          <w:szCs w:val="20"/>
          <w:lang w:eastAsia="ar-SA"/>
        </w:rPr>
        <w:tab/>
      </w:r>
      <w:r w:rsidR="00CF3EC5" w:rsidRPr="00440DF2">
        <w:rPr>
          <w:rFonts w:ascii="Times New Roman" w:eastAsia="Times New Roman" w:hAnsi="Times New Roman" w:cs="Times New Roman"/>
          <w:b/>
          <w:sz w:val="20"/>
          <w:szCs w:val="20"/>
          <w:lang w:eastAsia="ar-SA"/>
        </w:rPr>
        <w:tab/>
      </w:r>
      <w:r w:rsidR="00CF3EC5" w:rsidRPr="00440DF2">
        <w:rPr>
          <w:rFonts w:ascii="Times New Roman" w:eastAsia="Times New Roman" w:hAnsi="Times New Roman" w:cs="Times New Roman"/>
          <w:b/>
          <w:sz w:val="20"/>
          <w:szCs w:val="20"/>
          <w:lang w:eastAsia="ar-SA"/>
        </w:rPr>
        <w:tab/>
      </w:r>
      <w:r w:rsidRPr="00440DF2">
        <w:rPr>
          <w:rFonts w:ascii="Times New Roman" w:eastAsia="Times New Roman" w:hAnsi="Times New Roman" w:cs="Times New Roman"/>
          <w:i/>
          <w:lang w:eastAsia="ar-SA"/>
        </w:rPr>
        <w:t xml:space="preserve">ZAŁĄCZNIK NR 5 </w:t>
      </w:r>
    </w:p>
    <w:p w14:paraId="7F9FAAA3" w14:textId="77777777" w:rsidR="00B73EE2" w:rsidRPr="00440DF2" w:rsidRDefault="00B73EE2" w:rsidP="00B73EE2">
      <w:pPr>
        <w:suppressAutoHyphens/>
        <w:spacing w:after="0" w:line="240" w:lineRule="auto"/>
        <w:rPr>
          <w:rFonts w:ascii="Times New Roman" w:eastAsia="Times New Roman" w:hAnsi="Times New Roman" w:cs="Times New Roman"/>
          <w:lang w:eastAsia="ar-SA"/>
        </w:rPr>
      </w:pPr>
      <w:r w:rsidRPr="00440DF2">
        <w:rPr>
          <w:rFonts w:ascii="Times New Roman" w:eastAsia="Times New Roman" w:hAnsi="Times New Roman" w:cs="Times New Roman"/>
          <w:lang w:eastAsia="ar-SA"/>
        </w:rPr>
        <w:t>...................................................................</w:t>
      </w:r>
      <w:r w:rsidRPr="00440DF2">
        <w:rPr>
          <w:rFonts w:ascii="Times New Roman" w:eastAsia="Times New Roman" w:hAnsi="Times New Roman" w:cs="Times New Roman"/>
          <w:lang w:eastAsia="ar-SA"/>
        </w:rPr>
        <w:tab/>
      </w:r>
    </w:p>
    <w:p w14:paraId="2B623D35" w14:textId="77777777" w:rsidR="00B73EE2" w:rsidRPr="00440DF2" w:rsidRDefault="00B73EE2" w:rsidP="00B73EE2">
      <w:pPr>
        <w:suppressAutoHyphens/>
        <w:spacing w:after="0" w:line="240" w:lineRule="auto"/>
        <w:rPr>
          <w:rFonts w:ascii="Times New Roman" w:eastAsia="Times New Roman" w:hAnsi="Times New Roman" w:cs="Times New Roman"/>
          <w:sz w:val="16"/>
          <w:szCs w:val="20"/>
          <w:lang w:eastAsia="ar-SA"/>
        </w:rPr>
      </w:pPr>
      <w:r w:rsidRPr="00440DF2">
        <w:rPr>
          <w:rFonts w:ascii="Times New Roman" w:eastAsia="Times New Roman" w:hAnsi="Times New Roman" w:cs="Times New Roman"/>
          <w:sz w:val="16"/>
          <w:szCs w:val="20"/>
          <w:lang w:eastAsia="ar-SA"/>
        </w:rPr>
        <w:t xml:space="preserve">                 Nazwa i siedziba Wykonawcy</w:t>
      </w:r>
    </w:p>
    <w:p w14:paraId="72D2D5D2" w14:textId="77777777" w:rsidR="00B73EE2" w:rsidRPr="00440DF2" w:rsidRDefault="00B73EE2" w:rsidP="00B73EE2">
      <w:pPr>
        <w:keepNext/>
        <w:spacing w:before="240" w:after="60" w:line="240" w:lineRule="auto"/>
        <w:outlineLvl w:val="3"/>
        <w:rPr>
          <w:rFonts w:ascii="Times New Roman" w:eastAsia="Times New Roman" w:hAnsi="Times New Roman" w:cs="Times New Roman"/>
          <w:b/>
          <w:bCs/>
          <w:i/>
          <w:sz w:val="24"/>
          <w:szCs w:val="24"/>
          <w:lang w:eastAsia="pl-PL"/>
        </w:rPr>
      </w:pPr>
      <w:r w:rsidRPr="00440DF2">
        <w:rPr>
          <w:rFonts w:ascii="Times New Roman" w:eastAsia="Times New Roman" w:hAnsi="Times New Roman" w:cs="Times New Roman"/>
          <w:b/>
          <w:bCs/>
          <w:i/>
          <w:sz w:val="24"/>
          <w:szCs w:val="24"/>
          <w:lang w:eastAsia="pl-PL"/>
        </w:rPr>
        <w:t>ZP.271.</w:t>
      </w:r>
      <w:r w:rsidR="002102E5" w:rsidRPr="00440DF2">
        <w:rPr>
          <w:rFonts w:ascii="Times New Roman" w:eastAsia="Times New Roman" w:hAnsi="Times New Roman" w:cs="Times New Roman"/>
          <w:b/>
          <w:bCs/>
          <w:i/>
          <w:sz w:val="24"/>
          <w:szCs w:val="24"/>
          <w:lang w:eastAsia="pl-PL"/>
        </w:rPr>
        <w:t>7</w:t>
      </w:r>
      <w:r w:rsidRPr="00440DF2">
        <w:rPr>
          <w:rFonts w:ascii="Times New Roman" w:eastAsia="Times New Roman" w:hAnsi="Times New Roman" w:cs="Times New Roman"/>
          <w:b/>
          <w:bCs/>
          <w:i/>
          <w:sz w:val="24"/>
          <w:szCs w:val="24"/>
          <w:lang w:eastAsia="pl-PL"/>
        </w:rPr>
        <w:t>.2026</w:t>
      </w:r>
    </w:p>
    <w:p w14:paraId="1D61C2A4" w14:textId="77777777" w:rsidR="00B73EE2" w:rsidRPr="00440DF2" w:rsidRDefault="00B73EE2" w:rsidP="00B73EE2">
      <w:pPr>
        <w:suppressAutoHyphens/>
        <w:spacing w:after="0" w:line="240" w:lineRule="auto"/>
        <w:jc w:val="center"/>
        <w:rPr>
          <w:rFonts w:ascii="Times New Roman" w:eastAsia="Times New Roman" w:hAnsi="Times New Roman" w:cs="Times New Roman"/>
          <w:b/>
          <w:sz w:val="20"/>
          <w:szCs w:val="20"/>
          <w:lang w:eastAsia="ar-SA"/>
        </w:rPr>
      </w:pPr>
      <w:r w:rsidRPr="00440DF2">
        <w:rPr>
          <w:rFonts w:ascii="Times New Roman" w:eastAsia="Times New Roman" w:hAnsi="Times New Roman" w:cs="Times New Roman"/>
          <w:b/>
          <w:sz w:val="20"/>
          <w:szCs w:val="20"/>
          <w:lang w:eastAsia="ar-SA"/>
        </w:rPr>
        <w:t>WYKAZ WYKONANYCH USŁUG</w:t>
      </w:r>
    </w:p>
    <w:p w14:paraId="4A74D00A" w14:textId="77777777" w:rsidR="00B73EE2" w:rsidRPr="00440DF2" w:rsidRDefault="00B73EE2" w:rsidP="00B73EE2">
      <w:pPr>
        <w:suppressAutoHyphens/>
        <w:spacing w:after="0" w:line="240" w:lineRule="auto"/>
        <w:jc w:val="both"/>
        <w:rPr>
          <w:rFonts w:ascii="Times New Roman" w:eastAsia="Times New Roman" w:hAnsi="Times New Roman" w:cs="Times New Roman"/>
          <w:sz w:val="20"/>
          <w:szCs w:val="20"/>
          <w:lang w:eastAsia="ar-SA"/>
        </w:rPr>
      </w:pPr>
    </w:p>
    <w:p w14:paraId="7E5DEDE4" w14:textId="1C0901FE" w:rsidR="00CF3EC5" w:rsidRPr="00440DF2" w:rsidRDefault="00B73EE2" w:rsidP="00CF3EC5">
      <w:pPr>
        <w:spacing w:after="0" w:line="360" w:lineRule="auto"/>
        <w:jc w:val="both"/>
        <w:rPr>
          <w:rFonts w:ascii="Times New Roman" w:eastAsia="Times New Roman" w:hAnsi="Times New Roman" w:cs="Times New Roman"/>
          <w:b/>
          <w:bCs/>
          <w:color w:val="000000"/>
          <w:lang w:eastAsia="pl-PL"/>
        </w:rPr>
      </w:pPr>
      <w:r w:rsidRPr="00440DF2">
        <w:rPr>
          <w:rFonts w:ascii="Times New Roman" w:eastAsia="Times New Roman" w:hAnsi="Times New Roman" w:cs="Times New Roman"/>
          <w:bCs/>
          <w:lang w:eastAsia="ar-SA"/>
        </w:rPr>
        <w:t>Składając ofertę w postępowaniu o udzielenie zamówienia publicznego na realizację zamówienia p.n.</w:t>
      </w:r>
      <w:r w:rsidRPr="00440DF2">
        <w:rPr>
          <w:rFonts w:ascii="Times New Roman" w:eastAsia="Times New Roman" w:hAnsi="Times New Roman" w:cs="Times New Roman"/>
          <w:b/>
          <w:bCs/>
          <w:lang w:eastAsia="ar-SA"/>
        </w:rPr>
        <w:t>:</w:t>
      </w:r>
      <w:r w:rsidR="00CF3EC5" w:rsidRPr="00440DF2">
        <w:rPr>
          <w:rFonts w:ascii="Times New Roman" w:eastAsia="Times New Roman" w:hAnsi="Times New Roman" w:cs="Times New Roman"/>
          <w:b/>
          <w:bCs/>
          <w:lang w:eastAsia="ar-SA"/>
        </w:rPr>
        <w:t xml:space="preserve"> „</w:t>
      </w:r>
      <w:r w:rsidR="00CF3EC5" w:rsidRPr="00440DF2">
        <w:rPr>
          <w:rFonts w:ascii="Times New Roman" w:eastAsia="Calibri" w:hAnsi="Times New Roman" w:cs="Times New Roman"/>
          <w:b/>
          <w:i/>
        </w:rPr>
        <w:t>Nadzór Inwestorski nad budową i rozbudową dróg na terenie Gminy Wielka Wieś”</w:t>
      </w:r>
    </w:p>
    <w:p w14:paraId="747C30FF" w14:textId="77777777" w:rsidR="00B73EE2" w:rsidRPr="00440DF2" w:rsidRDefault="00B73EE2" w:rsidP="00B73EE2">
      <w:pPr>
        <w:suppressAutoHyphens/>
        <w:spacing w:after="0" w:line="240" w:lineRule="auto"/>
        <w:jc w:val="both"/>
        <w:rPr>
          <w:rFonts w:ascii="Times New Roman" w:eastAsia="Times New Roman" w:hAnsi="Times New Roman" w:cs="Times New Roman"/>
          <w:b/>
          <w:lang w:eastAsia="ar-SA"/>
        </w:rPr>
      </w:pPr>
    </w:p>
    <w:p w14:paraId="5B709980" w14:textId="77777777" w:rsidR="00B73EE2" w:rsidRPr="00440DF2" w:rsidRDefault="00B73EE2" w:rsidP="00B73EE2">
      <w:pPr>
        <w:jc w:val="both"/>
        <w:rPr>
          <w:rFonts w:ascii="Times New Roman" w:eastAsia="Times New Roman" w:hAnsi="Times New Roman" w:cs="Times New Roman"/>
          <w:b/>
          <w:lang w:eastAsia="ar-SA"/>
        </w:rPr>
      </w:pPr>
      <w:r w:rsidRPr="00440DF2">
        <w:rPr>
          <w:rFonts w:ascii="Times New Roman" w:eastAsia="Calibri" w:hAnsi="Times New Roman" w:cs="Times New Roman"/>
        </w:rPr>
        <w:t xml:space="preserve"> p</w:t>
      </w:r>
      <w:r w:rsidRPr="00440DF2">
        <w:rPr>
          <w:rFonts w:ascii="Times New Roman" w:eastAsia="Times New Roman" w:hAnsi="Times New Roman" w:cs="Times New Roman"/>
          <w:lang w:eastAsia="ar-SA"/>
        </w:rPr>
        <w:t>rzedstawiam wykaz usług w zakresie niezbędnym do oceny spełniania przez Wykonawcę, warunku dotyczącego wiedzy i doświadczenia:</w:t>
      </w:r>
    </w:p>
    <w:p w14:paraId="09BDAEE0" w14:textId="77777777" w:rsidR="00B73EE2" w:rsidRPr="00440DF2" w:rsidRDefault="00B73EE2" w:rsidP="00B73EE2">
      <w:pPr>
        <w:suppressAutoHyphens/>
        <w:spacing w:after="0" w:line="240" w:lineRule="auto"/>
        <w:jc w:val="both"/>
        <w:rPr>
          <w:rFonts w:ascii="Times New Roman" w:eastAsia="Times New Roman" w:hAnsi="Times New Roman" w:cs="Times New Roman"/>
          <w:sz w:val="20"/>
          <w:szCs w:val="20"/>
          <w:lang w:eastAsia="ar-SA"/>
        </w:rPr>
      </w:pPr>
    </w:p>
    <w:tbl>
      <w:tblPr>
        <w:tblW w:w="9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611"/>
        <w:gridCol w:w="2976"/>
        <w:gridCol w:w="2268"/>
      </w:tblGrid>
      <w:tr w:rsidR="00B73EE2" w:rsidRPr="00440DF2" w14:paraId="425B99D5" w14:textId="77777777" w:rsidTr="00440DF2">
        <w:tc>
          <w:tcPr>
            <w:tcW w:w="709" w:type="dxa"/>
            <w:vAlign w:val="center"/>
          </w:tcPr>
          <w:p w14:paraId="4CEA8604" w14:textId="77777777" w:rsidR="00B73EE2" w:rsidRPr="00440DF2" w:rsidRDefault="00B73EE2" w:rsidP="00B73EE2">
            <w:pPr>
              <w:keepNext/>
              <w:suppressAutoHyphens/>
              <w:spacing w:before="240" w:after="60" w:line="240" w:lineRule="auto"/>
              <w:outlineLvl w:val="1"/>
              <w:rPr>
                <w:rFonts w:ascii="Times New Roman" w:eastAsia="Times New Roman" w:hAnsi="Times New Roman" w:cs="Times New Roman"/>
                <w:b/>
                <w:bCs/>
                <w:i/>
                <w:iCs/>
                <w:sz w:val="28"/>
                <w:szCs w:val="28"/>
                <w:lang w:eastAsia="ar-SA"/>
              </w:rPr>
            </w:pPr>
            <w:r w:rsidRPr="00440DF2">
              <w:rPr>
                <w:rFonts w:ascii="Times New Roman" w:eastAsia="Times New Roman" w:hAnsi="Times New Roman" w:cs="Times New Roman"/>
                <w:b/>
                <w:bCs/>
                <w:i/>
                <w:iCs/>
                <w:lang w:eastAsia="ar-SA"/>
              </w:rPr>
              <w:t>L.p</w:t>
            </w:r>
            <w:r w:rsidRPr="00440DF2">
              <w:rPr>
                <w:rFonts w:ascii="Times New Roman" w:eastAsia="Times New Roman" w:hAnsi="Times New Roman" w:cs="Times New Roman"/>
                <w:b/>
                <w:bCs/>
                <w:i/>
                <w:iCs/>
                <w:sz w:val="28"/>
                <w:szCs w:val="28"/>
                <w:lang w:eastAsia="ar-SA"/>
              </w:rPr>
              <w:t>.</w:t>
            </w:r>
          </w:p>
          <w:p w14:paraId="5C241B99" w14:textId="77777777" w:rsidR="00B73EE2" w:rsidRPr="00440DF2" w:rsidRDefault="00B73EE2" w:rsidP="00B73EE2">
            <w:pPr>
              <w:suppressAutoHyphens/>
              <w:spacing w:after="0" w:line="240" w:lineRule="auto"/>
              <w:jc w:val="center"/>
              <w:rPr>
                <w:rFonts w:ascii="Times New Roman" w:eastAsia="Times New Roman" w:hAnsi="Times New Roman" w:cs="Times New Roman"/>
                <w:b/>
                <w:sz w:val="20"/>
                <w:szCs w:val="20"/>
                <w:lang w:eastAsia="ar-SA"/>
              </w:rPr>
            </w:pPr>
          </w:p>
        </w:tc>
        <w:tc>
          <w:tcPr>
            <w:tcW w:w="3611" w:type="dxa"/>
            <w:vAlign w:val="center"/>
          </w:tcPr>
          <w:p w14:paraId="704395BE" w14:textId="77777777" w:rsidR="00B73EE2" w:rsidRPr="00440DF2" w:rsidRDefault="00B73EE2" w:rsidP="00B73EE2">
            <w:pPr>
              <w:suppressAutoHyphens/>
              <w:spacing w:after="0" w:line="240" w:lineRule="auto"/>
              <w:jc w:val="center"/>
              <w:rPr>
                <w:rFonts w:ascii="Times New Roman" w:eastAsia="Times New Roman" w:hAnsi="Times New Roman" w:cs="Times New Roman"/>
                <w:b/>
                <w:sz w:val="20"/>
                <w:szCs w:val="20"/>
                <w:lang w:eastAsia="ar-SA"/>
              </w:rPr>
            </w:pPr>
            <w:r w:rsidRPr="00440DF2">
              <w:rPr>
                <w:rFonts w:ascii="Times New Roman" w:eastAsia="Times New Roman" w:hAnsi="Times New Roman" w:cs="Times New Roman"/>
                <w:b/>
                <w:sz w:val="20"/>
                <w:szCs w:val="20"/>
                <w:lang w:eastAsia="ar-SA"/>
              </w:rPr>
              <w:t xml:space="preserve">Przedmiot zamówienia  </w:t>
            </w:r>
          </w:p>
        </w:tc>
        <w:tc>
          <w:tcPr>
            <w:tcW w:w="2976" w:type="dxa"/>
            <w:vAlign w:val="center"/>
          </w:tcPr>
          <w:p w14:paraId="6BD4A011" w14:textId="77777777" w:rsidR="00B73EE2" w:rsidRPr="00440DF2" w:rsidRDefault="00B73EE2" w:rsidP="00B73EE2">
            <w:pPr>
              <w:suppressAutoHyphens/>
              <w:spacing w:after="0" w:line="240" w:lineRule="auto"/>
              <w:jc w:val="center"/>
              <w:rPr>
                <w:rFonts w:ascii="Times New Roman" w:eastAsia="Times New Roman" w:hAnsi="Times New Roman" w:cs="Times New Roman"/>
                <w:b/>
                <w:sz w:val="20"/>
                <w:szCs w:val="20"/>
                <w:lang w:eastAsia="ar-SA"/>
              </w:rPr>
            </w:pPr>
            <w:r w:rsidRPr="00440DF2">
              <w:rPr>
                <w:rFonts w:ascii="Times New Roman" w:eastAsia="Times New Roman" w:hAnsi="Times New Roman" w:cs="Times New Roman"/>
                <w:b/>
                <w:sz w:val="20"/>
                <w:szCs w:val="20"/>
                <w:lang w:eastAsia="ar-SA"/>
              </w:rPr>
              <w:t xml:space="preserve">Data i miejsce wykonania oraz podmioty na rzecz których usługi zostały wykonane </w:t>
            </w:r>
          </w:p>
        </w:tc>
        <w:tc>
          <w:tcPr>
            <w:tcW w:w="2268" w:type="dxa"/>
            <w:vAlign w:val="center"/>
          </w:tcPr>
          <w:p w14:paraId="570DAABB" w14:textId="77777777" w:rsidR="00B73EE2" w:rsidRPr="00440DF2" w:rsidRDefault="002102E5" w:rsidP="00B73EE2">
            <w:pPr>
              <w:suppressAutoHyphens/>
              <w:spacing w:after="0" w:line="240" w:lineRule="auto"/>
              <w:jc w:val="center"/>
              <w:rPr>
                <w:rFonts w:ascii="Times New Roman" w:eastAsia="Times New Roman" w:hAnsi="Times New Roman" w:cs="Times New Roman"/>
                <w:b/>
                <w:sz w:val="20"/>
                <w:szCs w:val="20"/>
                <w:lang w:eastAsia="ar-SA"/>
              </w:rPr>
            </w:pPr>
            <w:r w:rsidRPr="00440DF2">
              <w:rPr>
                <w:rFonts w:ascii="Times New Roman" w:eastAsia="Times New Roman" w:hAnsi="Times New Roman" w:cs="Times New Roman"/>
                <w:b/>
                <w:sz w:val="20"/>
                <w:szCs w:val="20"/>
                <w:lang w:eastAsia="ar-SA"/>
              </w:rPr>
              <w:t>Wartość robót</w:t>
            </w:r>
            <w:r w:rsidR="00B73EE2" w:rsidRPr="00440DF2">
              <w:rPr>
                <w:rFonts w:ascii="Times New Roman" w:eastAsia="Times New Roman" w:hAnsi="Times New Roman" w:cs="Times New Roman"/>
                <w:b/>
                <w:sz w:val="20"/>
                <w:szCs w:val="20"/>
                <w:lang w:eastAsia="ar-SA"/>
              </w:rPr>
              <w:t xml:space="preserve"> brutto </w:t>
            </w:r>
          </w:p>
        </w:tc>
      </w:tr>
      <w:tr w:rsidR="00B73EE2" w:rsidRPr="00440DF2" w14:paraId="171C38F7" w14:textId="77777777" w:rsidTr="00440DF2">
        <w:tc>
          <w:tcPr>
            <w:tcW w:w="709" w:type="dxa"/>
          </w:tcPr>
          <w:p w14:paraId="4F29484F"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7DC7E6EC"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78F2DEF9"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1860DE63"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57402D0B"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c>
          <w:tcPr>
            <w:tcW w:w="3611" w:type="dxa"/>
          </w:tcPr>
          <w:p w14:paraId="540CD7DC"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0BC1FD19"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2C176A52"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19569526"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29A47F9D"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c>
          <w:tcPr>
            <w:tcW w:w="2976" w:type="dxa"/>
          </w:tcPr>
          <w:p w14:paraId="26C07557"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c>
          <w:tcPr>
            <w:tcW w:w="2268" w:type="dxa"/>
          </w:tcPr>
          <w:p w14:paraId="40625323"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r>
      <w:tr w:rsidR="00B73EE2" w:rsidRPr="00440DF2" w14:paraId="7D65ECD6" w14:textId="77777777" w:rsidTr="00440DF2">
        <w:tc>
          <w:tcPr>
            <w:tcW w:w="709" w:type="dxa"/>
          </w:tcPr>
          <w:p w14:paraId="30C207A4"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1EABE2FD"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432FD788"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1D6C4B29"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5E8C13B2"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c>
          <w:tcPr>
            <w:tcW w:w="3611" w:type="dxa"/>
          </w:tcPr>
          <w:p w14:paraId="3EDC8F85"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2E7AC4D3"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36DD8E85"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6CB1632C"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6C368D89"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c>
          <w:tcPr>
            <w:tcW w:w="2976" w:type="dxa"/>
          </w:tcPr>
          <w:p w14:paraId="03E0B909"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c>
          <w:tcPr>
            <w:tcW w:w="2268" w:type="dxa"/>
          </w:tcPr>
          <w:p w14:paraId="5F272FE9"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r>
      <w:tr w:rsidR="00B73EE2" w:rsidRPr="00440DF2" w14:paraId="11BCE534" w14:textId="77777777" w:rsidTr="00440DF2">
        <w:tc>
          <w:tcPr>
            <w:tcW w:w="709" w:type="dxa"/>
          </w:tcPr>
          <w:p w14:paraId="4A3BBCDC"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70C92C25"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70AF7AAE"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17024D24"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4E560F28"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c>
          <w:tcPr>
            <w:tcW w:w="3611" w:type="dxa"/>
          </w:tcPr>
          <w:p w14:paraId="56904A65"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7882EEDD"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52127CE2"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2A4DD9D2"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07AA2077"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c>
          <w:tcPr>
            <w:tcW w:w="2976" w:type="dxa"/>
          </w:tcPr>
          <w:p w14:paraId="24AC1A2C"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c>
          <w:tcPr>
            <w:tcW w:w="2268" w:type="dxa"/>
          </w:tcPr>
          <w:p w14:paraId="7974D283"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tc>
      </w:tr>
    </w:tbl>
    <w:p w14:paraId="16B1A7E0" w14:textId="77777777" w:rsidR="00B73EE2" w:rsidRPr="00440DF2" w:rsidRDefault="00B73EE2" w:rsidP="00B73EE2">
      <w:pPr>
        <w:jc w:val="both"/>
        <w:rPr>
          <w:rFonts w:ascii="Times New Roman" w:eastAsia="Calibri" w:hAnsi="Times New Roman" w:cs="Times New Roman"/>
        </w:rPr>
      </w:pPr>
      <w:r w:rsidRPr="00440DF2">
        <w:rPr>
          <w:rFonts w:ascii="Times New Roman" w:eastAsia="Calibri" w:hAnsi="Times New Roman" w:cs="Times New Roman"/>
          <w:color w:val="000000"/>
        </w:rPr>
        <w:t xml:space="preserve">Do powyższego wykazu należy załączyć </w:t>
      </w:r>
      <w:r w:rsidRPr="00440DF2">
        <w:rPr>
          <w:rFonts w:ascii="Times New Roman" w:eastAsia="Calibri" w:hAnsi="Times New Roman" w:cs="Times New Roman"/>
        </w:rPr>
        <w:t xml:space="preserve">dowody określające, czy usługi wskazane w wykazie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wykonanie powinny być wystawione w okresie  ostatnich 3 miesięcy. </w:t>
      </w:r>
    </w:p>
    <w:p w14:paraId="388207C1"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p>
    <w:p w14:paraId="6F70469C" w14:textId="77777777" w:rsidR="00B73EE2" w:rsidRPr="00440DF2" w:rsidRDefault="00B73EE2" w:rsidP="00B73EE2">
      <w:pPr>
        <w:suppressAutoHyphens/>
        <w:spacing w:after="0" w:line="240" w:lineRule="auto"/>
        <w:rPr>
          <w:rFonts w:ascii="Times New Roman" w:eastAsia="Times New Roman" w:hAnsi="Times New Roman" w:cs="Times New Roman"/>
          <w:sz w:val="20"/>
          <w:szCs w:val="20"/>
          <w:lang w:eastAsia="ar-SA"/>
        </w:rPr>
      </w:pPr>
      <w:r w:rsidRPr="00440DF2">
        <w:rPr>
          <w:rFonts w:ascii="Times New Roman" w:eastAsia="Times New Roman" w:hAnsi="Times New Roman" w:cs="Times New Roman"/>
          <w:sz w:val="20"/>
          <w:szCs w:val="20"/>
          <w:lang w:eastAsia="ar-SA"/>
        </w:rPr>
        <w:t xml:space="preserve">                                                                                           </w:t>
      </w:r>
      <w:r w:rsidRPr="00440DF2">
        <w:rPr>
          <w:rFonts w:ascii="Times New Roman" w:eastAsia="Times New Roman" w:hAnsi="Times New Roman" w:cs="Times New Roman"/>
          <w:sz w:val="20"/>
          <w:szCs w:val="20"/>
          <w:lang w:eastAsia="ar-SA"/>
        </w:rPr>
        <w:tab/>
      </w:r>
      <w:r w:rsidRPr="00440DF2">
        <w:rPr>
          <w:rFonts w:ascii="Times New Roman" w:eastAsia="Times New Roman" w:hAnsi="Times New Roman" w:cs="Times New Roman"/>
          <w:sz w:val="20"/>
          <w:szCs w:val="20"/>
          <w:lang w:eastAsia="ar-SA"/>
        </w:rPr>
        <w:tab/>
        <w:t xml:space="preserve">   ........................................</w:t>
      </w:r>
    </w:p>
    <w:p w14:paraId="4151C429" w14:textId="77777777" w:rsidR="00B73EE2" w:rsidRPr="00440DF2" w:rsidRDefault="00B73EE2" w:rsidP="00B73EE2">
      <w:pPr>
        <w:suppressAutoHyphens/>
        <w:spacing w:after="0" w:line="240" w:lineRule="auto"/>
        <w:ind w:left="5664"/>
        <w:rPr>
          <w:rFonts w:ascii="Times New Roman" w:eastAsia="Times New Roman" w:hAnsi="Times New Roman" w:cs="Times New Roman"/>
          <w:sz w:val="16"/>
          <w:szCs w:val="20"/>
          <w:lang w:eastAsia="ar-SA"/>
        </w:rPr>
      </w:pPr>
      <w:r w:rsidRPr="00440DF2">
        <w:rPr>
          <w:rFonts w:ascii="Times New Roman" w:eastAsia="Times New Roman" w:hAnsi="Times New Roman" w:cs="Times New Roman"/>
          <w:sz w:val="16"/>
          <w:szCs w:val="20"/>
          <w:lang w:eastAsia="ar-SA"/>
        </w:rPr>
        <w:t>podpis osoby/osób uprawnionych do składania oświadczeń  w imieniu Wykonawcy</w:t>
      </w:r>
    </w:p>
    <w:p w14:paraId="78DF2B8A" w14:textId="77777777" w:rsidR="00B73EE2" w:rsidRPr="00440DF2" w:rsidRDefault="00B73EE2" w:rsidP="00B73EE2">
      <w:pPr>
        <w:suppressAutoHyphens/>
        <w:spacing w:after="0" w:line="240" w:lineRule="auto"/>
        <w:rPr>
          <w:rFonts w:ascii="Times New Roman" w:eastAsia="Times New Roman" w:hAnsi="Times New Roman" w:cs="Times New Roman"/>
          <w:b/>
          <w:sz w:val="20"/>
          <w:szCs w:val="20"/>
          <w:lang w:eastAsia="ar-SA"/>
        </w:rPr>
      </w:pPr>
    </w:p>
    <w:p w14:paraId="24963463" w14:textId="77777777" w:rsidR="00B73EE2" w:rsidRPr="00440DF2" w:rsidRDefault="00B73EE2" w:rsidP="00B73EE2">
      <w:pPr>
        <w:suppressAutoHyphens/>
        <w:spacing w:after="120" w:line="240" w:lineRule="auto"/>
        <w:jc w:val="both"/>
        <w:rPr>
          <w:rFonts w:ascii="Times New Roman" w:eastAsia="Calibri" w:hAnsi="Times New Roman" w:cs="Times New Roman"/>
          <w:b/>
          <w:i/>
          <w:iCs/>
          <w:color w:val="FF0000"/>
          <w:sz w:val="20"/>
          <w:szCs w:val="20"/>
        </w:rPr>
      </w:pPr>
      <w:r w:rsidRPr="00440DF2">
        <w:rPr>
          <w:rFonts w:ascii="Times New Roman" w:eastAsia="Calibri" w:hAnsi="Times New Roman" w:cs="Times New Roman"/>
          <w:b/>
          <w:i/>
          <w:iCs/>
          <w:color w:val="FF0000"/>
          <w:sz w:val="20"/>
          <w:szCs w:val="20"/>
        </w:rPr>
        <w:t>Wykaz wykonanych usług  musi być opatrzony przez osobę lub osoby uprawnione do reprezentowania firmy kwalifikowanym podpisem elektronicznym lub podpisem zaufanym lub podpisem osobistym.</w:t>
      </w:r>
    </w:p>
    <w:p w14:paraId="31647921" w14:textId="77777777" w:rsidR="00B73EE2" w:rsidRPr="00440DF2" w:rsidRDefault="00B73EE2" w:rsidP="00B73EE2">
      <w:pPr>
        <w:suppressAutoHyphens/>
        <w:spacing w:after="0" w:line="240" w:lineRule="auto"/>
        <w:rPr>
          <w:rFonts w:ascii="Times New Roman" w:eastAsia="Times New Roman" w:hAnsi="Times New Roman" w:cs="Times New Roman"/>
          <w:sz w:val="16"/>
          <w:szCs w:val="20"/>
          <w:lang w:eastAsia="ar-SA"/>
        </w:rPr>
      </w:pPr>
    </w:p>
    <w:p w14:paraId="7687C58B" w14:textId="77777777" w:rsidR="004632AD" w:rsidRPr="00440DF2" w:rsidRDefault="00CF3EC5" w:rsidP="00B73EE2">
      <w:pPr>
        <w:suppressAutoHyphens/>
        <w:spacing w:after="0" w:line="240" w:lineRule="auto"/>
        <w:rPr>
          <w:rFonts w:ascii="Times New Roman" w:eastAsia="Times New Roman" w:hAnsi="Times New Roman" w:cs="Times New Roman"/>
          <w:b/>
          <w:sz w:val="20"/>
          <w:szCs w:val="20"/>
          <w:lang w:eastAsia="ar-SA"/>
        </w:rPr>
      </w:pPr>
      <w:r w:rsidRPr="00440DF2">
        <w:rPr>
          <w:rFonts w:ascii="Times New Roman" w:eastAsia="Times New Roman" w:hAnsi="Times New Roman" w:cs="Times New Roman"/>
          <w:b/>
          <w:sz w:val="20"/>
          <w:szCs w:val="20"/>
          <w:lang w:eastAsia="ar-SA"/>
        </w:rPr>
        <w:tab/>
      </w:r>
      <w:r w:rsidRPr="00440DF2">
        <w:rPr>
          <w:rFonts w:ascii="Times New Roman" w:eastAsia="Times New Roman" w:hAnsi="Times New Roman" w:cs="Times New Roman"/>
          <w:b/>
          <w:sz w:val="20"/>
          <w:szCs w:val="20"/>
          <w:lang w:eastAsia="ar-SA"/>
        </w:rPr>
        <w:tab/>
      </w:r>
      <w:r w:rsidRPr="00440DF2">
        <w:rPr>
          <w:rFonts w:ascii="Times New Roman" w:eastAsia="Times New Roman" w:hAnsi="Times New Roman" w:cs="Times New Roman"/>
          <w:b/>
          <w:sz w:val="20"/>
          <w:szCs w:val="20"/>
          <w:lang w:eastAsia="ar-SA"/>
        </w:rPr>
        <w:tab/>
      </w:r>
      <w:r w:rsidRPr="00440DF2">
        <w:rPr>
          <w:rFonts w:ascii="Times New Roman" w:eastAsia="Times New Roman" w:hAnsi="Times New Roman" w:cs="Times New Roman"/>
          <w:b/>
          <w:sz w:val="20"/>
          <w:szCs w:val="20"/>
          <w:lang w:eastAsia="ar-SA"/>
        </w:rPr>
        <w:tab/>
      </w:r>
      <w:r w:rsidRPr="00440DF2">
        <w:rPr>
          <w:rFonts w:ascii="Times New Roman" w:eastAsia="Times New Roman" w:hAnsi="Times New Roman" w:cs="Times New Roman"/>
          <w:b/>
          <w:sz w:val="20"/>
          <w:szCs w:val="20"/>
          <w:lang w:eastAsia="ar-SA"/>
        </w:rPr>
        <w:tab/>
      </w:r>
      <w:r w:rsidRPr="00440DF2">
        <w:rPr>
          <w:rFonts w:ascii="Times New Roman" w:eastAsia="Times New Roman" w:hAnsi="Times New Roman" w:cs="Times New Roman"/>
          <w:b/>
          <w:sz w:val="20"/>
          <w:szCs w:val="20"/>
          <w:lang w:eastAsia="ar-SA"/>
        </w:rPr>
        <w:tab/>
      </w:r>
      <w:r w:rsidRPr="00440DF2">
        <w:rPr>
          <w:rFonts w:ascii="Times New Roman" w:eastAsia="Times New Roman" w:hAnsi="Times New Roman" w:cs="Times New Roman"/>
          <w:b/>
          <w:sz w:val="20"/>
          <w:szCs w:val="20"/>
          <w:lang w:eastAsia="ar-SA"/>
        </w:rPr>
        <w:tab/>
      </w:r>
    </w:p>
    <w:p w14:paraId="51B26E8A" w14:textId="77777777" w:rsidR="004632AD" w:rsidRPr="00440DF2" w:rsidRDefault="004632AD" w:rsidP="00B73EE2">
      <w:pPr>
        <w:suppressAutoHyphens/>
        <w:spacing w:after="0" w:line="240" w:lineRule="auto"/>
        <w:rPr>
          <w:rFonts w:ascii="Times New Roman" w:eastAsia="Times New Roman" w:hAnsi="Times New Roman" w:cs="Times New Roman"/>
          <w:i/>
          <w:lang w:eastAsia="ar-SA"/>
        </w:rPr>
      </w:pPr>
    </w:p>
    <w:p w14:paraId="45478683" w14:textId="77777777" w:rsidR="004632AD" w:rsidRPr="00440DF2" w:rsidRDefault="004632AD" w:rsidP="00B73EE2">
      <w:pPr>
        <w:suppressAutoHyphens/>
        <w:spacing w:after="0" w:line="240" w:lineRule="auto"/>
        <w:rPr>
          <w:rFonts w:ascii="Times New Roman" w:eastAsia="Times New Roman" w:hAnsi="Times New Roman" w:cs="Times New Roman"/>
          <w:i/>
          <w:lang w:eastAsia="ar-SA"/>
        </w:rPr>
      </w:pPr>
    </w:p>
    <w:p w14:paraId="64003C62" w14:textId="298D22BA" w:rsidR="00440DF2" w:rsidRDefault="00440DF2">
      <w:pPr>
        <w:rPr>
          <w:rFonts w:ascii="Arial" w:eastAsia="Times New Roman" w:hAnsi="Arial" w:cs="Arial"/>
          <w:i/>
          <w:lang w:eastAsia="ar-SA"/>
        </w:rPr>
      </w:pPr>
      <w:r>
        <w:rPr>
          <w:rFonts w:ascii="Arial" w:eastAsia="Times New Roman" w:hAnsi="Arial" w:cs="Arial"/>
          <w:i/>
          <w:lang w:eastAsia="ar-SA"/>
        </w:rPr>
        <w:br w:type="page"/>
      </w:r>
    </w:p>
    <w:p w14:paraId="267A010E" w14:textId="77777777" w:rsidR="00B73EE2" w:rsidRPr="00B73EE2" w:rsidRDefault="00B73EE2" w:rsidP="00B73EE2">
      <w:pPr>
        <w:suppressAutoHyphens/>
        <w:spacing w:after="0" w:line="240" w:lineRule="auto"/>
        <w:rPr>
          <w:rFonts w:ascii="Arial" w:eastAsia="Times New Roman" w:hAnsi="Arial" w:cs="Arial"/>
          <w:i/>
          <w:lang w:eastAsia="ar-SA"/>
        </w:rPr>
      </w:pPr>
    </w:p>
    <w:p w14:paraId="781971E9" w14:textId="638BE781" w:rsidR="00B73EE2" w:rsidRPr="00082E5B" w:rsidRDefault="00B73EE2" w:rsidP="004632AD">
      <w:pPr>
        <w:suppressAutoHyphens/>
        <w:spacing w:after="0" w:line="240" w:lineRule="auto"/>
        <w:ind w:left="5664" w:firstLine="708"/>
        <w:rPr>
          <w:rFonts w:ascii="Times New Roman" w:eastAsia="Times New Roman" w:hAnsi="Times New Roman" w:cs="Times New Roman"/>
          <w:i/>
          <w:lang w:eastAsia="ar-SA"/>
        </w:rPr>
      </w:pPr>
      <w:r w:rsidRPr="00082E5B">
        <w:rPr>
          <w:rFonts w:ascii="Times New Roman" w:eastAsia="Times New Roman" w:hAnsi="Times New Roman" w:cs="Times New Roman"/>
          <w:i/>
          <w:lang w:eastAsia="ar-SA"/>
        </w:rPr>
        <w:t>ZAŁĄCZNIK NR 6</w:t>
      </w:r>
      <w:r w:rsidR="00082E5B">
        <w:rPr>
          <w:rFonts w:ascii="Times New Roman" w:eastAsia="Times New Roman" w:hAnsi="Times New Roman" w:cs="Times New Roman"/>
          <w:i/>
          <w:lang w:eastAsia="ar-SA"/>
        </w:rPr>
        <w:t xml:space="preserve"> do SWZ</w:t>
      </w:r>
    </w:p>
    <w:p w14:paraId="0333F095" w14:textId="77777777" w:rsidR="00B73EE2" w:rsidRPr="00082E5B" w:rsidRDefault="00B73EE2" w:rsidP="00B73EE2">
      <w:pPr>
        <w:suppressAutoHyphens/>
        <w:spacing w:after="0" w:line="240" w:lineRule="auto"/>
        <w:rPr>
          <w:rFonts w:ascii="Times New Roman" w:eastAsia="Times New Roman" w:hAnsi="Times New Roman" w:cs="Times New Roman"/>
          <w:lang w:eastAsia="ar-SA"/>
        </w:rPr>
      </w:pPr>
      <w:r w:rsidRPr="00082E5B">
        <w:rPr>
          <w:rFonts w:ascii="Times New Roman" w:eastAsia="Times New Roman" w:hAnsi="Times New Roman" w:cs="Times New Roman"/>
          <w:lang w:eastAsia="ar-SA"/>
        </w:rPr>
        <w:t>...................................................................</w:t>
      </w:r>
      <w:r w:rsidRPr="00082E5B">
        <w:rPr>
          <w:rFonts w:ascii="Times New Roman" w:eastAsia="Times New Roman" w:hAnsi="Times New Roman" w:cs="Times New Roman"/>
          <w:lang w:eastAsia="ar-SA"/>
        </w:rPr>
        <w:tab/>
      </w:r>
    </w:p>
    <w:p w14:paraId="7AA13E32" w14:textId="77777777" w:rsidR="00B73EE2" w:rsidRPr="00082E5B" w:rsidRDefault="00B73EE2" w:rsidP="00B73EE2">
      <w:pPr>
        <w:suppressAutoHyphens/>
        <w:spacing w:after="0" w:line="240" w:lineRule="auto"/>
        <w:rPr>
          <w:rFonts w:ascii="Times New Roman" w:eastAsia="Times New Roman" w:hAnsi="Times New Roman" w:cs="Times New Roman"/>
          <w:sz w:val="16"/>
          <w:szCs w:val="20"/>
          <w:lang w:eastAsia="ar-SA"/>
        </w:rPr>
      </w:pPr>
      <w:r w:rsidRPr="00082E5B">
        <w:rPr>
          <w:rFonts w:ascii="Times New Roman" w:eastAsia="Times New Roman" w:hAnsi="Times New Roman" w:cs="Times New Roman"/>
          <w:sz w:val="16"/>
          <w:szCs w:val="20"/>
          <w:lang w:eastAsia="ar-SA"/>
        </w:rPr>
        <w:t xml:space="preserve">                 Nazwa i siedziba Wykonawcy</w:t>
      </w:r>
    </w:p>
    <w:p w14:paraId="16DBFB9B" w14:textId="77777777" w:rsidR="00B73EE2" w:rsidRPr="00082E5B" w:rsidRDefault="00B73EE2" w:rsidP="00B73EE2">
      <w:pPr>
        <w:keepNext/>
        <w:spacing w:before="240" w:after="60" w:line="240" w:lineRule="auto"/>
        <w:outlineLvl w:val="3"/>
        <w:rPr>
          <w:rFonts w:ascii="Times New Roman" w:eastAsia="Times New Roman" w:hAnsi="Times New Roman" w:cs="Times New Roman"/>
          <w:b/>
          <w:bCs/>
          <w:i/>
          <w:sz w:val="24"/>
          <w:szCs w:val="24"/>
          <w:lang w:eastAsia="pl-PL"/>
        </w:rPr>
      </w:pPr>
      <w:r w:rsidRPr="00082E5B">
        <w:rPr>
          <w:rFonts w:ascii="Times New Roman" w:eastAsia="Times New Roman" w:hAnsi="Times New Roman" w:cs="Times New Roman"/>
          <w:b/>
          <w:bCs/>
          <w:i/>
          <w:sz w:val="24"/>
          <w:szCs w:val="24"/>
          <w:lang w:eastAsia="pl-PL"/>
        </w:rPr>
        <w:t>ZP.</w:t>
      </w:r>
      <w:r w:rsidRPr="009B7ED6">
        <w:rPr>
          <w:rFonts w:ascii="Times New Roman" w:eastAsia="Times New Roman" w:hAnsi="Times New Roman" w:cs="Times New Roman"/>
          <w:b/>
          <w:bCs/>
          <w:i/>
          <w:sz w:val="24"/>
          <w:szCs w:val="24"/>
          <w:lang w:eastAsia="pl-PL"/>
        </w:rPr>
        <w:t>271.</w:t>
      </w:r>
      <w:r w:rsidR="004632AD" w:rsidRPr="009B7ED6">
        <w:rPr>
          <w:rFonts w:ascii="Times New Roman" w:eastAsia="Times New Roman" w:hAnsi="Times New Roman" w:cs="Times New Roman"/>
          <w:b/>
          <w:bCs/>
          <w:i/>
          <w:sz w:val="24"/>
          <w:szCs w:val="24"/>
          <w:lang w:eastAsia="pl-PL"/>
        </w:rPr>
        <w:t>7</w:t>
      </w:r>
      <w:r w:rsidRPr="009B7ED6">
        <w:rPr>
          <w:rFonts w:ascii="Times New Roman" w:eastAsia="Times New Roman" w:hAnsi="Times New Roman" w:cs="Times New Roman"/>
          <w:b/>
          <w:bCs/>
          <w:i/>
          <w:sz w:val="24"/>
          <w:szCs w:val="24"/>
          <w:lang w:eastAsia="pl-PL"/>
        </w:rPr>
        <w:t>.2026</w:t>
      </w:r>
    </w:p>
    <w:p w14:paraId="10502208" w14:textId="77777777" w:rsidR="00B73EE2" w:rsidRPr="00082E5B" w:rsidRDefault="00B73EE2" w:rsidP="00B73EE2">
      <w:pPr>
        <w:keepNext/>
        <w:spacing w:before="240" w:after="60" w:line="240" w:lineRule="auto"/>
        <w:jc w:val="center"/>
        <w:outlineLvl w:val="3"/>
        <w:rPr>
          <w:rFonts w:ascii="Times New Roman" w:eastAsia="Times New Roman" w:hAnsi="Times New Roman" w:cs="Times New Roman"/>
          <w:b/>
          <w:bCs/>
          <w:i/>
          <w:sz w:val="20"/>
          <w:szCs w:val="20"/>
          <w:lang w:eastAsia="pl-PL"/>
        </w:rPr>
      </w:pPr>
      <w:r w:rsidRPr="00082E5B">
        <w:rPr>
          <w:rFonts w:ascii="Times New Roman" w:eastAsia="Times New Roman" w:hAnsi="Times New Roman" w:cs="Times New Roman"/>
          <w:b/>
          <w:bCs/>
          <w:i/>
          <w:sz w:val="20"/>
          <w:szCs w:val="20"/>
          <w:lang w:eastAsia="pl-PL"/>
        </w:rPr>
        <w:t xml:space="preserve">OŚWIADCZENIE O PRZYNALEŻNOSCI LUB BRAKU PRZYNALEŻNOŚCI DO TEJ SAMEJ GRUPY KAPITAŁOWEJ w rozumieniu ustawy z dnia 16  lutego 2007r. o ochronie konkurencji i konsumentów </w:t>
      </w:r>
    </w:p>
    <w:p w14:paraId="6D3653A3" w14:textId="77777777" w:rsidR="00B73EE2" w:rsidRPr="00082E5B" w:rsidRDefault="00B73EE2" w:rsidP="00B73EE2">
      <w:pPr>
        <w:suppressAutoHyphens/>
        <w:spacing w:after="0" w:line="360" w:lineRule="auto"/>
        <w:rPr>
          <w:rFonts w:ascii="Times New Roman" w:eastAsia="Calibri" w:hAnsi="Times New Roman" w:cs="Times New Roman"/>
          <w:sz w:val="20"/>
          <w:szCs w:val="20"/>
        </w:rPr>
      </w:pPr>
    </w:p>
    <w:p w14:paraId="58338009" w14:textId="77777777" w:rsidR="00B73EE2" w:rsidRPr="00082E5B" w:rsidRDefault="00B73EE2" w:rsidP="00B73EE2">
      <w:pPr>
        <w:suppressAutoHyphens/>
        <w:spacing w:after="0" w:line="360" w:lineRule="auto"/>
        <w:rPr>
          <w:rFonts w:ascii="Times New Roman" w:eastAsia="Calibri" w:hAnsi="Times New Roman" w:cs="Times New Roman"/>
          <w:sz w:val="24"/>
          <w:szCs w:val="24"/>
        </w:rPr>
      </w:pPr>
      <w:r w:rsidRPr="00082E5B">
        <w:rPr>
          <w:rFonts w:ascii="Times New Roman" w:eastAsia="Calibri" w:hAnsi="Times New Roman" w:cs="Times New Roman"/>
          <w:sz w:val="24"/>
          <w:szCs w:val="24"/>
        </w:rPr>
        <w:t xml:space="preserve">Ja(My) niżej podpisany(ni) </w:t>
      </w:r>
    </w:p>
    <w:p w14:paraId="4AC3C1CB" w14:textId="77777777" w:rsidR="00B73EE2" w:rsidRPr="00082E5B" w:rsidRDefault="00B73EE2" w:rsidP="00B73EE2">
      <w:pPr>
        <w:suppressAutoHyphens/>
        <w:spacing w:after="0" w:line="360" w:lineRule="auto"/>
        <w:rPr>
          <w:rFonts w:ascii="Times New Roman" w:eastAsia="Calibri" w:hAnsi="Times New Roman" w:cs="Times New Roman"/>
          <w:sz w:val="24"/>
          <w:szCs w:val="24"/>
        </w:rPr>
      </w:pPr>
      <w:r w:rsidRPr="00082E5B">
        <w:rPr>
          <w:rFonts w:ascii="Times New Roman" w:eastAsia="Calibri" w:hAnsi="Times New Roman" w:cs="Times New Roman"/>
          <w:sz w:val="24"/>
          <w:szCs w:val="24"/>
        </w:rPr>
        <w:t>……………………………………………………………………………………………………………………………………………………………………………………………………..</w:t>
      </w:r>
    </w:p>
    <w:p w14:paraId="52EE717F" w14:textId="77777777" w:rsidR="00B73EE2" w:rsidRPr="00082E5B" w:rsidRDefault="00B73EE2" w:rsidP="00B73EE2">
      <w:pPr>
        <w:suppressAutoHyphens/>
        <w:spacing w:after="0" w:line="360" w:lineRule="auto"/>
        <w:rPr>
          <w:rFonts w:ascii="Times New Roman" w:eastAsia="Calibri" w:hAnsi="Times New Roman" w:cs="Times New Roman"/>
          <w:sz w:val="24"/>
          <w:szCs w:val="24"/>
        </w:rPr>
      </w:pPr>
      <w:r w:rsidRPr="00082E5B">
        <w:rPr>
          <w:rFonts w:ascii="Times New Roman" w:eastAsia="Calibri" w:hAnsi="Times New Roman" w:cs="Times New Roman"/>
          <w:sz w:val="24"/>
          <w:szCs w:val="24"/>
        </w:rPr>
        <w:t>działając w imieniu i na rzecz:</w:t>
      </w:r>
    </w:p>
    <w:p w14:paraId="2084EC6E" w14:textId="77777777" w:rsidR="00B73EE2" w:rsidRPr="00082E5B" w:rsidRDefault="00B73EE2" w:rsidP="00B73EE2">
      <w:pPr>
        <w:suppressAutoHyphens/>
        <w:spacing w:after="0" w:line="360" w:lineRule="auto"/>
        <w:rPr>
          <w:rFonts w:ascii="Times New Roman" w:eastAsia="Calibri" w:hAnsi="Times New Roman" w:cs="Times New Roman"/>
          <w:sz w:val="24"/>
          <w:szCs w:val="24"/>
        </w:rPr>
      </w:pPr>
    </w:p>
    <w:p w14:paraId="266F02E4" w14:textId="77777777" w:rsidR="00B73EE2" w:rsidRPr="00082E5B" w:rsidRDefault="00B73EE2" w:rsidP="00B73EE2">
      <w:pPr>
        <w:suppressAutoHyphens/>
        <w:spacing w:after="0" w:line="360" w:lineRule="auto"/>
        <w:rPr>
          <w:rFonts w:ascii="Times New Roman" w:eastAsia="Calibri" w:hAnsi="Times New Roman" w:cs="Times New Roman"/>
          <w:sz w:val="24"/>
          <w:szCs w:val="24"/>
        </w:rPr>
      </w:pPr>
      <w:r w:rsidRPr="00082E5B">
        <w:rPr>
          <w:rFonts w:ascii="Times New Roman" w:eastAsia="Calibri" w:hAnsi="Times New Roman" w:cs="Times New Roman"/>
          <w:sz w:val="24"/>
          <w:szCs w:val="24"/>
        </w:rPr>
        <w:t>......................................................................................................................................................</w:t>
      </w:r>
    </w:p>
    <w:p w14:paraId="0BCEB0E2" w14:textId="77777777" w:rsidR="00B73EE2" w:rsidRPr="00082E5B" w:rsidRDefault="00B73EE2" w:rsidP="00B73EE2">
      <w:pPr>
        <w:suppressAutoHyphens/>
        <w:spacing w:after="0" w:line="360" w:lineRule="auto"/>
        <w:rPr>
          <w:rFonts w:ascii="Times New Roman" w:eastAsia="Calibri" w:hAnsi="Times New Roman" w:cs="Times New Roman"/>
          <w:sz w:val="24"/>
          <w:szCs w:val="24"/>
        </w:rPr>
      </w:pPr>
      <w:r w:rsidRPr="00082E5B">
        <w:rPr>
          <w:rFonts w:ascii="Times New Roman" w:eastAsia="Calibri" w:hAnsi="Times New Roman" w:cs="Times New Roman"/>
          <w:sz w:val="24"/>
          <w:szCs w:val="24"/>
        </w:rPr>
        <w:t>………………………………………………………………………………………………….</w:t>
      </w:r>
    </w:p>
    <w:p w14:paraId="13648F98" w14:textId="77777777" w:rsidR="00B73EE2" w:rsidRPr="00082E5B" w:rsidRDefault="00B73EE2" w:rsidP="00B73EE2">
      <w:pPr>
        <w:suppressAutoHyphens/>
        <w:spacing w:after="0" w:line="360" w:lineRule="auto"/>
        <w:jc w:val="center"/>
        <w:rPr>
          <w:rFonts w:ascii="Times New Roman" w:eastAsia="Calibri" w:hAnsi="Times New Roman" w:cs="Times New Roman"/>
          <w:sz w:val="24"/>
          <w:szCs w:val="24"/>
        </w:rPr>
      </w:pPr>
      <w:r w:rsidRPr="00082E5B">
        <w:rPr>
          <w:rFonts w:ascii="Times New Roman" w:eastAsia="Calibri" w:hAnsi="Times New Roman" w:cs="Times New Roman"/>
          <w:sz w:val="24"/>
          <w:szCs w:val="24"/>
        </w:rPr>
        <w:t xml:space="preserve"> ( pełna nazwa i siedziba Wykonawcy)</w:t>
      </w:r>
    </w:p>
    <w:p w14:paraId="13E56442" w14:textId="77777777" w:rsidR="00B73EE2" w:rsidRPr="00082E5B" w:rsidRDefault="00B73EE2" w:rsidP="00B73EE2">
      <w:pPr>
        <w:suppressAutoHyphens/>
        <w:spacing w:after="0" w:line="276" w:lineRule="auto"/>
        <w:jc w:val="both"/>
        <w:rPr>
          <w:rFonts w:ascii="Times New Roman" w:eastAsia="Calibri" w:hAnsi="Times New Roman" w:cs="Times New Roman"/>
          <w:sz w:val="24"/>
          <w:szCs w:val="24"/>
        </w:rPr>
      </w:pPr>
      <w:r w:rsidRPr="00082E5B">
        <w:rPr>
          <w:rFonts w:ascii="Times New Roman" w:eastAsia="Calibri" w:hAnsi="Times New Roman" w:cs="Times New Roman"/>
          <w:sz w:val="24"/>
          <w:szCs w:val="24"/>
        </w:rPr>
        <w:t xml:space="preserve">W odpowiedzi na wezwanie Zamawiającego w odniesieniu do postępowania o udzielenie zamówienia prowadzonego w trybie podstawowym na podstawie art. 275 ust. 1 ustawy </w:t>
      </w:r>
      <w:proofErr w:type="spellStart"/>
      <w:r w:rsidRPr="00082E5B">
        <w:rPr>
          <w:rFonts w:ascii="Times New Roman" w:eastAsia="Calibri" w:hAnsi="Times New Roman" w:cs="Times New Roman"/>
          <w:sz w:val="24"/>
          <w:szCs w:val="24"/>
        </w:rPr>
        <w:t>Pzp</w:t>
      </w:r>
      <w:proofErr w:type="spellEnd"/>
      <w:r w:rsidRPr="00082E5B">
        <w:rPr>
          <w:rFonts w:ascii="Times New Roman" w:eastAsia="Calibri" w:hAnsi="Times New Roman" w:cs="Times New Roman"/>
          <w:sz w:val="24"/>
          <w:szCs w:val="24"/>
        </w:rPr>
        <w:t xml:space="preserve"> </w:t>
      </w:r>
    </w:p>
    <w:p w14:paraId="6243E7A1" w14:textId="7573C4E7" w:rsidR="00B73EE2" w:rsidRPr="00082E5B" w:rsidRDefault="00B73EE2" w:rsidP="00CF3EC5">
      <w:pPr>
        <w:spacing w:after="0" w:line="360" w:lineRule="auto"/>
        <w:jc w:val="both"/>
        <w:rPr>
          <w:rFonts w:ascii="Times New Roman" w:eastAsia="Times New Roman" w:hAnsi="Times New Roman" w:cs="Times New Roman"/>
          <w:b/>
          <w:bCs/>
          <w:color w:val="000000"/>
          <w:lang w:eastAsia="pl-PL"/>
        </w:rPr>
      </w:pPr>
      <w:proofErr w:type="spellStart"/>
      <w:r w:rsidRPr="00082E5B">
        <w:rPr>
          <w:rFonts w:ascii="Times New Roman" w:eastAsia="Calibri" w:hAnsi="Times New Roman" w:cs="Times New Roman"/>
          <w:sz w:val="24"/>
          <w:szCs w:val="24"/>
        </w:rPr>
        <w:t>pn</w:t>
      </w:r>
      <w:proofErr w:type="spellEnd"/>
      <w:r w:rsidRPr="00082E5B">
        <w:rPr>
          <w:rFonts w:ascii="Times New Roman" w:eastAsia="Calibri" w:hAnsi="Times New Roman" w:cs="Times New Roman"/>
          <w:sz w:val="24"/>
          <w:szCs w:val="24"/>
        </w:rPr>
        <w:t xml:space="preserve">: </w:t>
      </w:r>
      <w:r w:rsidRPr="00082E5B">
        <w:rPr>
          <w:rFonts w:ascii="Times New Roman" w:eastAsia="Calibri" w:hAnsi="Times New Roman" w:cs="Times New Roman"/>
          <w:b/>
          <w:i/>
        </w:rPr>
        <w:t>„</w:t>
      </w:r>
      <w:r w:rsidR="00CF3EC5" w:rsidRPr="00082E5B">
        <w:rPr>
          <w:rFonts w:ascii="Times New Roman" w:eastAsia="Calibri" w:hAnsi="Times New Roman" w:cs="Times New Roman"/>
          <w:b/>
          <w:i/>
        </w:rPr>
        <w:t>Nadzór Inwestorski nad budową i rozbudową  dróg na terenie Gminy Wielka Wieś</w:t>
      </w:r>
      <w:r w:rsidR="004632AD" w:rsidRPr="00082E5B">
        <w:rPr>
          <w:rFonts w:ascii="Times New Roman" w:eastAsia="Calibri" w:hAnsi="Times New Roman" w:cs="Times New Roman"/>
          <w:b/>
          <w:i/>
        </w:rPr>
        <w:t>”</w:t>
      </w:r>
    </w:p>
    <w:p w14:paraId="6219F968" w14:textId="77777777" w:rsidR="00B73EE2" w:rsidRPr="00082E5B" w:rsidRDefault="00B73EE2" w:rsidP="00B73EE2">
      <w:pPr>
        <w:suppressAutoHyphens/>
        <w:spacing w:after="0" w:line="276" w:lineRule="auto"/>
        <w:jc w:val="both"/>
        <w:rPr>
          <w:rFonts w:ascii="Times New Roman" w:eastAsia="Calibri" w:hAnsi="Times New Roman" w:cs="Times New Roman"/>
          <w:b/>
          <w:i/>
        </w:rPr>
      </w:pPr>
    </w:p>
    <w:p w14:paraId="1981F688" w14:textId="5BB7CE93" w:rsidR="00B73EE2" w:rsidRPr="00082E5B" w:rsidRDefault="00B73EE2" w:rsidP="00B73EE2">
      <w:pPr>
        <w:suppressAutoHyphens/>
        <w:spacing w:after="0" w:line="276" w:lineRule="auto"/>
        <w:jc w:val="both"/>
        <w:rPr>
          <w:rFonts w:ascii="Times New Roman" w:eastAsia="Calibri" w:hAnsi="Times New Roman" w:cs="Times New Roman"/>
          <w:b/>
          <w:i/>
        </w:rPr>
      </w:pPr>
      <w:r w:rsidRPr="00082E5B">
        <w:rPr>
          <w:rFonts w:ascii="Times New Roman" w:eastAsia="Calibri" w:hAnsi="Times New Roman" w:cs="Times New Roman"/>
          <w:b/>
          <w:i/>
        </w:rPr>
        <w:t>1.</w:t>
      </w:r>
      <w:r w:rsidR="00082E5B">
        <w:rPr>
          <w:rFonts w:ascii="Times New Roman" w:eastAsia="Calibri" w:hAnsi="Times New Roman" w:cs="Times New Roman"/>
          <w:b/>
          <w:i/>
        </w:rPr>
        <w:t xml:space="preserve"> </w:t>
      </w:r>
      <w:r w:rsidRPr="00082E5B">
        <w:rPr>
          <w:rFonts w:ascii="Times New Roman" w:eastAsia="Calibri" w:hAnsi="Times New Roman" w:cs="Times New Roman"/>
          <w:b/>
          <w:i/>
        </w:rPr>
        <w:t>Informuję(my), że Wykonawca, którego reprezentuję (my) nie należy do grupy kapitałowej o której mowa w art. 108 ust. 1 pkt 5 ustawy PZP</w:t>
      </w:r>
    </w:p>
    <w:p w14:paraId="29DB7A87" w14:textId="77777777" w:rsidR="00B73EE2" w:rsidRPr="00082E5B" w:rsidRDefault="00B73EE2" w:rsidP="00B73EE2">
      <w:pPr>
        <w:suppressAutoHyphens/>
        <w:spacing w:after="0" w:line="276" w:lineRule="auto"/>
        <w:jc w:val="both"/>
        <w:rPr>
          <w:rFonts w:ascii="Times New Roman" w:eastAsia="Calibri" w:hAnsi="Times New Roman" w:cs="Times New Roman"/>
          <w:b/>
          <w:i/>
        </w:rPr>
      </w:pPr>
    </w:p>
    <w:p w14:paraId="63F84C95" w14:textId="357CC1A8" w:rsidR="00B73EE2" w:rsidRPr="00082E5B" w:rsidRDefault="00B73EE2" w:rsidP="00B73EE2">
      <w:pPr>
        <w:suppressAutoHyphens/>
        <w:spacing w:after="0" w:line="276" w:lineRule="auto"/>
        <w:jc w:val="both"/>
        <w:rPr>
          <w:rFonts w:ascii="Times New Roman" w:eastAsia="Calibri" w:hAnsi="Times New Roman" w:cs="Times New Roman"/>
          <w:b/>
          <w:i/>
        </w:rPr>
      </w:pPr>
      <w:r w:rsidRPr="00082E5B">
        <w:rPr>
          <w:rFonts w:ascii="Times New Roman" w:eastAsia="Calibri" w:hAnsi="Times New Roman" w:cs="Times New Roman"/>
          <w:b/>
          <w:i/>
        </w:rPr>
        <w:t>2.</w:t>
      </w:r>
      <w:r w:rsidR="00082E5B">
        <w:rPr>
          <w:rFonts w:ascii="Times New Roman" w:eastAsia="Calibri" w:hAnsi="Times New Roman" w:cs="Times New Roman"/>
          <w:b/>
          <w:i/>
        </w:rPr>
        <w:t xml:space="preserve"> </w:t>
      </w:r>
      <w:r w:rsidRPr="00082E5B">
        <w:rPr>
          <w:rFonts w:ascii="Times New Roman" w:eastAsia="Calibri" w:hAnsi="Times New Roman" w:cs="Times New Roman"/>
          <w:b/>
          <w:i/>
        </w:rPr>
        <w:t>Informuję(my), że Wykonawca, którego reprezentuję (my) należy do grupy kapitałowej o której mowa w art. 108 ust. 1 pkt 5 ustawy PZP.</w:t>
      </w:r>
    </w:p>
    <w:p w14:paraId="479ECB2B" w14:textId="77777777" w:rsidR="00B73EE2" w:rsidRPr="00082E5B" w:rsidRDefault="00B73EE2" w:rsidP="00B73EE2">
      <w:pPr>
        <w:suppressAutoHyphens/>
        <w:spacing w:after="0" w:line="240" w:lineRule="auto"/>
        <w:jc w:val="both"/>
        <w:rPr>
          <w:rFonts w:ascii="Times New Roman" w:eastAsia="Times New Roman" w:hAnsi="Times New Roman" w:cs="Times New Roman"/>
          <w:i/>
          <w:iCs/>
          <w:lang w:eastAsia="ar-SA"/>
        </w:rPr>
      </w:pPr>
      <w:r w:rsidRPr="00082E5B">
        <w:rPr>
          <w:rFonts w:ascii="Times New Roman" w:eastAsia="Times New Roman" w:hAnsi="Times New Roman" w:cs="Times New Roman"/>
          <w:i/>
          <w:iCs/>
          <w:lang w:eastAsia="ar-SA"/>
        </w:rPr>
        <w:t xml:space="preserve">Wykaz Wykonawców należących do tej samej grupy kapitałowej, którzy złożyli oferty </w:t>
      </w:r>
    </w:p>
    <w:p w14:paraId="31E4FEB3" w14:textId="77777777" w:rsidR="00B73EE2" w:rsidRPr="00082E5B" w:rsidRDefault="00B73EE2" w:rsidP="00B73EE2">
      <w:pPr>
        <w:suppressAutoHyphens/>
        <w:spacing w:after="0" w:line="240" w:lineRule="auto"/>
        <w:jc w:val="both"/>
        <w:rPr>
          <w:rFonts w:ascii="Times New Roman" w:eastAsia="Times New Roman" w:hAnsi="Times New Roman" w:cs="Times New Roman"/>
          <w:i/>
          <w:iCs/>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5351"/>
        <w:gridCol w:w="3222"/>
      </w:tblGrid>
      <w:tr w:rsidR="00B73EE2" w:rsidRPr="00082E5B" w14:paraId="0CA33E1B" w14:textId="77777777" w:rsidTr="00B73EE2">
        <w:tc>
          <w:tcPr>
            <w:tcW w:w="487" w:type="dxa"/>
            <w:vAlign w:val="center"/>
          </w:tcPr>
          <w:p w14:paraId="390BD6D8" w14:textId="77777777" w:rsidR="00B73EE2" w:rsidRPr="00082E5B" w:rsidRDefault="00B73EE2" w:rsidP="00B73EE2">
            <w:pPr>
              <w:widowControl w:val="0"/>
              <w:autoSpaceDE w:val="0"/>
              <w:autoSpaceDN w:val="0"/>
              <w:adjustRightInd w:val="0"/>
              <w:spacing w:after="0" w:line="276" w:lineRule="atLeast"/>
              <w:ind w:right="-2"/>
              <w:jc w:val="center"/>
              <w:rPr>
                <w:rFonts w:ascii="Times New Roman" w:eastAsia="Times New Roman" w:hAnsi="Times New Roman" w:cs="Times New Roman"/>
                <w:b/>
                <w:iCs/>
                <w:color w:val="000000"/>
                <w:sz w:val="18"/>
                <w:szCs w:val="18"/>
                <w:lang w:eastAsia="pl-PL"/>
              </w:rPr>
            </w:pPr>
            <w:r w:rsidRPr="00082E5B">
              <w:rPr>
                <w:rFonts w:ascii="Times New Roman" w:eastAsia="Times New Roman" w:hAnsi="Times New Roman" w:cs="Times New Roman"/>
                <w:b/>
                <w:iCs/>
                <w:color w:val="000000"/>
                <w:sz w:val="18"/>
                <w:szCs w:val="18"/>
                <w:lang w:eastAsia="pl-PL"/>
              </w:rPr>
              <w:t>Lp.</w:t>
            </w:r>
          </w:p>
        </w:tc>
        <w:tc>
          <w:tcPr>
            <w:tcW w:w="5381" w:type="dxa"/>
            <w:vAlign w:val="center"/>
          </w:tcPr>
          <w:p w14:paraId="163DF0B1" w14:textId="77777777" w:rsidR="00B73EE2" w:rsidRPr="00082E5B" w:rsidRDefault="00B73EE2" w:rsidP="00B73EE2">
            <w:pPr>
              <w:widowControl w:val="0"/>
              <w:autoSpaceDE w:val="0"/>
              <w:autoSpaceDN w:val="0"/>
              <w:adjustRightInd w:val="0"/>
              <w:spacing w:after="0" w:line="276" w:lineRule="atLeast"/>
              <w:ind w:right="-2"/>
              <w:jc w:val="center"/>
              <w:rPr>
                <w:rFonts w:ascii="Times New Roman" w:eastAsia="Times New Roman" w:hAnsi="Times New Roman" w:cs="Times New Roman"/>
                <w:b/>
                <w:iCs/>
                <w:color w:val="000000"/>
                <w:sz w:val="18"/>
                <w:szCs w:val="18"/>
                <w:lang w:eastAsia="pl-PL"/>
              </w:rPr>
            </w:pPr>
            <w:r w:rsidRPr="00082E5B">
              <w:rPr>
                <w:rFonts w:ascii="Times New Roman" w:eastAsia="Times New Roman" w:hAnsi="Times New Roman" w:cs="Times New Roman"/>
                <w:b/>
                <w:iCs/>
                <w:color w:val="000000"/>
                <w:sz w:val="18"/>
                <w:szCs w:val="18"/>
                <w:lang w:eastAsia="pl-PL"/>
              </w:rPr>
              <w:t>Nazwa Wykonawcy</w:t>
            </w:r>
          </w:p>
        </w:tc>
        <w:tc>
          <w:tcPr>
            <w:tcW w:w="3240" w:type="dxa"/>
            <w:vAlign w:val="center"/>
          </w:tcPr>
          <w:p w14:paraId="61477012" w14:textId="77777777" w:rsidR="00B73EE2" w:rsidRPr="00082E5B" w:rsidRDefault="00B73EE2" w:rsidP="00B73EE2">
            <w:pPr>
              <w:widowControl w:val="0"/>
              <w:autoSpaceDE w:val="0"/>
              <w:autoSpaceDN w:val="0"/>
              <w:adjustRightInd w:val="0"/>
              <w:spacing w:after="0" w:line="276" w:lineRule="atLeast"/>
              <w:ind w:right="-2"/>
              <w:jc w:val="center"/>
              <w:rPr>
                <w:rFonts w:ascii="Times New Roman" w:eastAsia="Times New Roman" w:hAnsi="Times New Roman" w:cs="Times New Roman"/>
                <w:b/>
                <w:iCs/>
                <w:color w:val="000000"/>
                <w:sz w:val="18"/>
                <w:szCs w:val="18"/>
                <w:lang w:eastAsia="pl-PL"/>
              </w:rPr>
            </w:pPr>
            <w:r w:rsidRPr="00082E5B">
              <w:rPr>
                <w:rFonts w:ascii="Times New Roman" w:eastAsia="Times New Roman" w:hAnsi="Times New Roman" w:cs="Times New Roman"/>
                <w:b/>
                <w:iCs/>
                <w:color w:val="000000"/>
                <w:sz w:val="18"/>
                <w:szCs w:val="18"/>
                <w:lang w:eastAsia="pl-PL"/>
              </w:rPr>
              <w:t>Adres</w:t>
            </w:r>
          </w:p>
        </w:tc>
      </w:tr>
      <w:tr w:rsidR="00B73EE2" w:rsidRPr="00082E5B" w14:paraId="42150145" w14:textId="77777777" w:rsidTr="00B73EE2">
        <w:tc>
          <w:tcPr>
            <w:tcW w:w="487" w:type="dxa"/>
          </w:tcPr>
          <w:p w14:paraId="6D9243EF"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1F451586"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38576629"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c>
          <w:tcPr>
            <w:tcW w:w="5381" w:type="dxa"/>
          </w:tcPr>
          <w:p w14:paraId="0BF6FA61"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c>
          <w:tcPr>
            <w:tcW w:w="3240" w:type="dxa"/>
          </w:tcPr>
          <w:p w14:paraId="1CF019A8"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r>
      <w:tr w:rsidR="00B73EE2" w:rsidRPr="00082E5B" w14:paraId="3589C971" w14:textId="77777777" w:rsidTr="00B73EE2">
        <w:tc>
          <w:tcPr>
            <w:tcW w:w="487" w:type="dxa"/>
          </w:tcPr>
          <w:p w14:paraId="3ADE9998"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08B73AC8"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7856C6F8"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c>
          <w:tcPr>
            <w:tcW w:w="5381" w:type="dxa"/>
          </w:tcPr>
          <w:p w14:paraId="341C20C4"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3621BEAB"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479C7A31"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c>
          <w:tcPr>
            <w:tcW w:w="3240" w:type="dxa"/>
          </w:tcPr>
          <w:p w14:paraId="59087BFF"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r>
      <w:tr w:rsidR="00B73EE2" w:rsidRPr="00082E5B" w14:paraId="3474AC23" w14:textId="77777777" w:rsidTr="00B73EE2">
        <w:tc>
          <w:tcPr>
            <w:tcW w:w="487" w:type="dxa"/>
          </w:tcPr>
          <w:p w14:paraId="0201CBCC"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19F3F920"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3FA8F3F4"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c>
          <w:tcPr>
            <w:tcW w:w="5381" w:type="dxa"/>
          </w:tcPr>
          <w:p w14:paraId="4FA3B261"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c>
          <w:tcPr>
            <w:tcW w:w="3240" w:type="dxa"/>
          </w:tcPr>
          <w:p w14:paraId="55FF0BCD"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r>
      <w:tr w:rsidR="00B73EE2" w:rsidRPr="00082E5B" w14:paraId="622740A1" w14:textId="77777777" w:rsidTr="00B73EE2">
        <w:tc>
          <w:tcPr>
            <w:tcW w:w="487" w:type="dxa"/>
          </w:tcPr>
          <w:p w14:paraId="7AFC8D6F"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45CAC98B"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p w14:paraId="0FA2BAD5"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c>
          <w:tcPr>
            <w:tcW w:w="5381" w:type="dxa"/>
          </w:tcPr>
          <w:p w14:paraId="70E62EFB"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c>
          <w:tcPr>
            <w:tcW w:w="3240" w:type="dxa"/>
          </w:tcPr>
          <w:p w14:paraId="49A53677" w14:textId="77777777" w:rsidR="00B73EE2" w:rsidRPr="00082E5B" w:rsidRDefault="00B73EE2" w:rsidP="00B73EE2">
            <w:pPr>
              <w:widowControl w:val="0"/>
              <w:autoSpaceDE w:val="0"/>
              <w:autoSpaceDN w:val="0"/>
              <w:adjustRightInd w:val="0"/>
              <w:spacing w:after="0" w:line="276" w:lineRule="atLeast"/>
              <w:ind w:right="-2"/>
              <w:jc w:val="both"/>
              <w:rPr>
                <w:rFonts w:ascii="Times New Roman" w:eastAsia="Times New Roman" w:hAnsi="Times New Roman" w:cs="Times New Roman"/>
                <w:iCs/>
                <w:color w:val="000000"/>
                <w:sz w:val="16"/>
                <w:szCs w:val="16"/>
                <w:lang w:eastAsia="pl-PL"/>
              </w:rPr>
            </w:pPr>
          </w:p>
        </w:tc>
      </w:tr>
    </w:tbl>
    <w:p w14:paraId="16E752AF" w14:textId="77777777" w:rsidR="00B73EE2" w:rsidRPr="00082E5B" w:rsidRDefault="00B73EE2" w:rsidP="00B73EE2">
      <w:pPr>
        <w:suppressAutoHyphens/>
        <w:spacing w:after="0" w:line="240" w:lineRule="auto"/>
        <w:rPr>
          <w:rFonts w:ascii="Times New Roman" w:eastAsia="Times New Roman" w:hAnsi="Times New Roman" w:cs="Times New Roman"/>
          <w:sz w:val="20"/>
          <w:szCs w:val="20"/>
          <w:lang w:eastAsia="ar-SA"/>
        </w:rPr>
      </w:pPr>
    </w:p>
    <w:p w14:paraId="435BB028" w14:textId="77777777" w:rsidR="00B73EE2" w:rsidRPr="00082E5B" w:rsidRDefault="00B73EE2" w:rsidP="00B73EE2">
      <w:pPr>
        <w:suppressAutoHyphens/>
        <w:spacing w:after="0" w:line="276" w:lineRule="auto"/>
        <w:jc w:val="both"/>
        <w:rPr>
          <w:rFonts w:ascii="Times New Roman" w:eastAsia="Calibri" w:hAnsi="Times New Roman" w:cs="Times New Roman"/>
          <w:b/>
          <w:i/>
        </w:rPr>
      </w:pPr>
    </w:p>
    <w:p w14:paraId="2F81CB4B" w14:textId="7555D830" w:rsidR="00B73EE2" w:rsidRPr="00082E5B" w:rsidRDefault="00B73EE2" w:rsidP="00B73EE2">
      <w:pPr>
        <w:suppressAutoHyphens/>
        <w:spacing w:after="0" w:line="276" w:lineRule="auto"/>
        <w:jc w:val="both"/>
        <w:rPr>
          <w:rFonts w:ascii="Times New Roman" w:eastAsia="Calibri" w:hAnsi="Times New Roman" w:cs="Times New Roman"/>
          <w:b/>
          <w:i/>
        </w:rPr>
      </w:pPr>
      <w:r w:rsidRPr="00082E5B">
        <w:rPr>
          <w:rFonts w:ascii="Times New Roman" w:eastAsia="Calibri" w:hAnsi="Times New Roman" w:cs="Times New Roman"/>
          <w:b/>
          <w:i/>
        </w:rPr>
        <w:t>Jednocześnie załączam dokumenty/informacje:</w:t>
      </w:r>
    </w:p>
    <w:p w14:paraId="2160D124" w14:textId="77777777" w:rsidR="00B73EE2" w:rsidRPr="00082E5B" w:rsidRDefault="00B73EE2" w:rsidP="00B73EE2">
      <w:pPr>
        <w:suppressAutoHyphens/>
        <w:spacing w:after="0" w:line="276" w:lineRule="auto"/>
        <w:jc w:val="both"/>
        <w:rPr>
          <w:rFonts w:ascii="Times New Roman" w:eastAsia="Calibri" w:hAnsi="Times New Roman" w:cs="Times New Roman"/>
          <w:b/>
          <w:i/>
        </w:rPr>
      </w:pPr>
    </w:p>
    <w:p w14:paraId="1A442434" w14:textId="77777777" w:rsidR="00B73EE2" w:rsidRPr="00082E5B" w:rsidRDefault="00B73EE2" w:rsidP="00B73EE2">
      <w:pPr>
        <w:suppressAutoHyphens/>
        <w:spacing w:after="0" w:line="276" w:lineRule="auto"/>
        <w:jc w:val="both"/>
        <w:rPr>
          <w:rFonts w:ascii="Times New Roman" w:eastAsia="Calibri" w:hAnsi="Times New Roman" w:cs="Times New Roman"/>
          <w:b/>
          <w:i/>
        </w:rPr>
      </w:pPr>
      <w:r w:rsidRPr="00082E5B">
        <w:rPr>
          <w:rFonts w:ascii="Times New Roman" w:eastAsia="Calibri" w:hAnsi="Times New Roman" w:cs="Times New Roman"/>
          <w:b/>
          <w:i/>
        </w:rPr>
        <w:lastRenderedPageBreak/>
        <w:t>……………………………………………………………………………………………………………</w:t>
      </w:r>
    </w:p>
    <w:p w14:paraId="432D955D" w14:textId="77777777" w:rsidR="00B73EE2" w:rsidRPr="00082E5B" w:rsidRDefault="00B73EE2" w:rsidP="00B73EE2">
      <w:pPr>
        <w:suppressAutoHyphens/>
        <w:spacing w:after="0" w:line="276" w:lineRule="auto"/>
        <w:jc w:val="both"/>
        <w:rPr>
          <w:rFonts w:ascii="Times New Roman" w:eastAsia="Calibri" w:hAnsi="Times New Roman" w:cs="Times New Roman"/>
          <w:b/>
          <w:i/>
        </w:rPr>
      </w:pPr>
    </w:p>
    <w:p w14:paraId="46C7ECA6" w14:textId="77777777" w:rsidR="00B73EE2" w:rsidRPr="00082E5B" w:rsidRDefault="00B73EE2" w:rsidP="00B73EE2">
      <w:pPr>
        <w:suppressAutoHyphens/>
        <w:spacing w:after="0" w:line="276" w:lineRule="auto"/>
        <w:rPr>
          <w:rFonts w:ascii="Times New Roman" w:eastAsia="Calibri" w:hAnsi="Times New Roman" w:cs="Times New Roman"/>
          <w:b/>
          <w:sz w:val="24"/>
          <w:szCs w:val="24"/>
        </w:rPr>
      </w:pPr>
      <w:r w:rsidRPr="00082E5B">
        <w:rPr>
          <w:rFonts w:ascii="Times New Roman" w:eastAsia="Calibri" w:hAnsi="Times New Roman" w:cs="Times New Roman"/>
          <w:b/>
          <w:sz w:val="24"/>
          <w:szCs w:val="24"/>
        </w:rPr>
        <w:t>…………………………...............................................................................................................</w:t>
      </w:r>
    </w:p>
    <w:p w14:paraId="7ECE6A4D" w14:textId="77777777" w:rsidR="00B73EE2" w:rsidRPr="00082E5B" w:rsidRDefault="00B73EE2" w:rsidP="00B73EE2">
      <w:pPr>
        <w:suppressAutoHyphens/>
        <w:spacing w:after="0" w:line="276" w:lineRule="auto"/>
        <w:rPr>
          <w:rFonts w:ascii="Times New Roman" w:eastAsia="Calibri" w:hAnsi="Times New Roman" w:cs="Times New Roman"/>
          <w:b/>
          <w:sz w:val="24"/>
          <w:szCs w:val="24"/>
        </w:rPr>
      </w:pPr>
    </w:p>
    <w:p w14:paraId="4FD10F8C" w14:textId="77777777" w:rsidR="00B73EE2" w:rsidRPr="00082E5B" w:rsidRDefault="00B73EE2" w:rsidP="00B73EE2">
      <w:pPr>
        <w:suppressAutoHyphens/>
        <w:spacing w:after="0" w:line="276" w:lineRule="auto"/>
        <w:rPr>
          <w:rFonts w:ascii="Times New Roman" w:eastAsia="Calibri" w:hAnsi="Times New Roman" w:cs="Times New Roman"/>
          <w:b/>
          <w:sz w:val="24"/>
          <w:szCs w:val="24"/>
        </w:rPr>
      </w:pPr>
      <w:r w:rsidRPr="00082E5B">
        <w:rPr>
          <w:rFonts w:ascii="Times New Roman" w:eastAsia="Calibri" w:hAnsi="Times New Roman" w:cs="Times New Roman"/>
          <w:b/>
          <w:sz w:val="24"/>
          <w:szCs w:val="24"/>
        </w:rPr>
        <w:t>potwierdzające, że powiązania z innym Wykonawcą nie prowadzą do zakłócenia konkurencji w przedmiotowym postępowaniu.</w:t>
      </w:r>
    </w:p>
    <w:p w14:paraId="224E4634" w14:textId="77777777" w:rsidR="00B73EE2" w:rsidRPr="00082E5B" w:rsidRDefault="00B73EE2" w:rsidP="00B73EE2">
      <w:pPr>
        <w:suppressAutoHyphens/>
        <w:spacing w:after="0" w:line="276" w:lineRule="auto"/>
        <w:rPr>
          <w:rFonts w:ascii="Times New Roman" w:eastAsia="Calibri" w:hAnsi="Times New Roman" w:cs="Times New Roman"/>
          <w:b/>
          <w:sz w:val="24"/>
          <w:szCs w:val="24"/>
        </w:rPr>
      </w:pPr>
    </w:p>
    <w:p w14:paraId="2FE7F249" w14:textId="77777777" w:rsidR="00B73EE2" w:rsidRPr="00082E5B" w:rsidRDefault="00B73EE2" w:rsidP="00B73EE2">
      <w:pPr>
        <w:suppressAutoHyphens/>
        <w:spacing w:after="0" w:line="276" w:lineRule="auto"/>
        <w:rPr>
          <w:rFonts w:ascii="Times New Roman" w:eastAsia="Calibri" w:hAnsi="Times New Roman" w:cs="Times New Roman"/>
          <w:b/>
          <w:sz w:val="24"/>
          <w:szCs w:val="24"/>
        </w:rPr>
      </w:pPr>
    </w:p>
    <w:p w14:paraId="7046B99A"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r w:rsidRPr="00082E5B">
        <w:rPr>
          <w:rFonts w:ascii="Times New Roman" w:eastAsia="Calibri" w:hAnsi="Times New Roman" w:cs="Times New Roman"/>
          <w:i/>
          <w:sz w:val="24"/>
          <w:szCs w:val="24"/>
        </w:rPr>
        <w:t xml:space="preserve">1). Uwaga Należy wypełnić pkt 1) albo 2) nie potrzebne skreślić </w:t>
      </w:r>
    </w:p>
    <w:p w14:paraId="644B360A" w14:textId="79539674" w:rsidR="00B73EE2" w:rsidRPr="00082E5B" w:rsidRDefault="00B73EE2" w:rsidP="00B73EE2">
      <w:pPr>
        <w:suppressAutoHyphens/>
        <w:spacing w:after="0" w:line="276" w:lineRule="auto"/>
        <w:rPr>
          <w:rFonts w:ascii="Times New Roman" w:eastAsia="Calibri" w:hAnsi="Times New Roman" w:cs="Times New Roman"/>
          <w:i/>
          <w:sz w:val="24"/>
          <w:szCs w:val="24"/>
        </w:rPr>
      </w:pPr>
      <w:r w:rsidRPr="00082E5B">
        <w:rPr>
          <w:rFonts w:ascii="Times New Roman" w:eastAsia="Calibri" w:hAnsi="Times New Roman" w:cs="Times New Roman"/>
          <w:i/>
          <w:sz w:val="24"/>
          <w:szCs w:val="24"/>
        </w:rPr>
        <w:t>2).</w:t>
      </w:r>
      <w:r w:rsidR="00082E5B">
        <w:rPr>
          <w:rFonts w:ascii="Times New Roman" w:eastAsia="Calibri" w:hAnsi="Times New Roman" w:cs="Times New Roman"/>
          <w:i/>
          <w:sz w:val="24"/>
          <w:szCs w:val="24"/>
        </w:rPr>
        <w:t xml:space="preserve"> </w:t>
      </w:r>
      <w:r w:rsidRPr="00082E5B">
        <w:rPr>
          <w:rFonts w:ascii="Times New Roman" w:eastAsia="Calibri" w:hAnsi="Times New Roman" w:cs="Times New Roman"/>
          <w:i/>
          <w:sz w:val="24"/>
          <w:szCs w:val="24"/>
        </w:rPr>
        <w:t>Niniejszy formularz skład tylko Wykonawca wezwany przez Zamawiającego</w:t>
      </w:r>
    </w:p>
    <w:p w14:paraId="34650975" w14:textId="16BFEB6F" w:rsidR="00B73EE2" w:rsidRPr="00082E5B" w:rsidRDefault="00B73EE2" w:rsidP="00B73EE2">
      <w:pPr>
        <w:suppressAutoHyphens/>
        <w:spacing w:after="0" w:line="276" w:lineRule="auto"/>
        <w:rPr>
          <w:rFonts w:ascii="Times New Roman" w:eastAsia="Calibri" w:hAnsi="Times New Roman" w:cs="Times New Roman"/>
          <w:i/>
          <w:sz w:val="24"/>
          <w:szCs w:val="24"/>
        </w:rPr>
      </w:pPr>
      <w:r w:rsidRPr="00082E5B">
        <w:rPr>
          <w:rFonts w:ascii="Times New Roman" w:eastAsia="Calibri" w:hAnsi="Times New Roman" w:cs="Times New Roman"/>
          <w:i/>
          <w:sz w:val="24"/>
          <w:szCs w:val="24"/>
        </w:rPr>
        <w:t>3).</w:t>
      </w:r>
      <w:r w:rsidR="00082E5B">
        <w:rPr>
          <w:rFonts w:ascii="Times New Roman" w:eastAsia="Calibri" w:hAnsi="Times New Roman" w:cs="Times New Roman"/>
          <w:i/>
          <w:sz w:val="24"/>
          <w:szCs w:val="24"/>
        </w:rPr>
        <w:t xml:space="preserve"> </w:t>
      </w:r>
      <w:r w:rsidRPr="00082E5B">
        <w:rPr>
          <w:rFonts w:ascii="Times New Roman" w:eastAsia="Calibri" w:hAnsi="Times New Roman" w:cs="Times New Roman"/>
          <w:i/>
          <w:sz w:val="24"/>
          <w:szCs w:val="24"/>
        </w:rPr>
        <w:t xml:space="preserve">W przypadku Wykonawców wspólnie ubiegających się o udzielenie zamówienia składa go każdy z członków konsorcjum lub wspólników spółki cywilnej  </w:t>
      </w:r>
    </w:p>
    <w:p w14:paraId="23288F98"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661975A3"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79C2C9A0" w14:textId="77777777" w:rsidR="00B73EE2" w:rsidRPr="00082E5B" w:rsidRDefault="00B73EE2" w:rsidP="00B73EE2">
      <w:pPr>
        <w:suppressAutoHyphens/>
        <w:spacing w:after="0" w:line="240" w:lineRule="auto"/>
        <w:rPr>
          <w:rFonts w:ascii="Times New Roman" w:eastAsia="Times New Roman" w:hAnsi="Times New Roman" w:cs="Times New Roman"/>
          <w:sz w:val="16"/>
          <w:szCs w:val="20"/>
          <w:lang w:eastAsia="ar-SA"/>
        </w:rPr>
      </w:pPr>
      <w:r w:rsidRPr="00082E5B">
        <w:rPr>
          <w:rFonts w:ascii="Times New Roman" w:eastAsia="Times New Roman" w:hAnsi="Times New Roman" w:cs="Times New Roman"/>
          <w:sz w:val="20"/>
          <w:szCs w:val="20"/>
          <w:lang w:eastAsia="ar-SA"/>
        </w:rPr>
        <w:t>....................................................</w:t>
      </w:r>
    </w:p>
    <w:p w14:paraId="40BDF00B" w14:textId="77777777" w:rsidR="00B73EE2" w:rsidRPr="00082E5B" w:rsidRDefault="00B73EE2" w:rsidP="00B73EE2">
      <w:pPr>
        <w:suppressAutoHyphens/>
        <w:spacing w:after="0" w:line="240" w:lineRule="auto"/>
        <w:ind w:left="2832"/>
        <w:rPr>
          <w:rFonts w:ascii="Times New Roman" w:eastAsia="Times New Roman" w:hAnsi="Times New Roman" w:cs="Times New Roman"/>
          <w:sz w:val="16"/>
          <w:szCs w:val="20"/>
          <w:lang w:eastAsia="ar-SA"/>
        </w:rPr>
      </w:pPr>
      <w:r w:rsidRPr="00082E5B">
        <w:rPr>
          <w:rFonts w:ascii="Times New Roman" w:eastAsia="Times New Roman" w:hAnsi="Times New Roman" w:cs="Times New Roman"/>
          <w:sz w:val="16"/>
          <w:szCs w:val="20"/>
          <w:lang w:eastAsia="ar-SA"/>
        </w:rPr>
        <w:t xml:space="preserve">                             podpis osoby/ osób uprawnionych do składania oświadczeń </w:t>
      </w:r>
    </w:p>
    <w:p w14:paraId="51AEA5A5" w14:textId="77777777" w:rsidR="00B73EE2" w:rsidRPr="00082E5B" w:rsidRDefault="00B73EE2" w:rsidP="00B73EE2">
      <w:pPr>
        <w:suppressAutoHyphens/>
        <w:spacing w:after="0" w:line="240" w:lineRule="auto"/>
        <w:rPr>
          <w:rFonts w:ascii="Times New Roman" w:eastAsia="Times New Roman" w:hAnsi="Times New Roman" w:cs="Times New Roman"/>
          <w:sz w:val="16"/>
          <w:szCs w:val="20"/>
          <w:lang w:eastAsia="ar-SA"/>
        </w:rPr>
      </w:pPr>
      <w:r w:rsidRPr="00082E5B">
        <w:rPr>
          <w:rFonts w:ascii="Times New Roman" w:eastAsia="Times New Roman" w:hAnsi="Times New Roman" w:cs="Times New Roman"/>
          <w:sz w:val="16"/>
          <w:szCs w:val="20"/>
          <w:lang w:eastAsia="ar-SA"/>
        </w:rPr>
        <w:t xml:space="preserve">                                                                                                                       </w:t>
      </w:r>
    </w:p>
    <w:p w14:paraId="34158801" w14:textId="77777777" w:rsidR="00B73EE2" w:rsidRPr="00082E5B" w:rsidRDefault="00B73EE2" w:rsidP="00B73EE2">
      <w:pPr>
        <w:suppressAutoHyphens/>
        <w:spacing w:after="0" w:line="240" w:lineRule="auto"/>
        <w:rPr>
          <w:rFonts w:ascii="Times New Roman" w:eastAsia="Times New Roman" w:hAnsi="Times New Roman" w:cs="Times New Roman"/>
          <w:sz w:val="16"/>
          <w:szCs w:val="20"/>
          <w:lang w:eastAsia="ar-SA"/>
        </w:rPr>
      </w:pPr>
    </w:p>
    <w:p w14:paraId="390F58C5" w14:textId="77777777" w:rsidR="00B73EE2" w:rsidRPr="00082E5B" w:rsidRDefault="00B73EE2" w:rsidP="00B73EE2">
      <w:pPr>
        <w:suppressAutoHyphens/>
        <w:spacing w:after="120" w:line="240" w:lineRule="auto"/>
        <w:jc w:val="both"/>
        <w:rPr>
          <w:rFonts w:ascii="Times New Roman" w:eastAsia="Calibri" w:hAnsi="Times New Roman" w:cs="Times New Roman"/>
          <w:b/>
          <w:i/>
          <w:iCs/>
          <w:color w:val="FF0000"/>
          <w:sz w:val="20"/>
          <w:szCs w:val="20"/>
        </w:rPr>
      </w:pPr>
    </w:p>
    <w:p w14:paraId="1CCD3F35" w14:textId="77777777" w:rsidR="00B73EE2" w:rsidRPr="00082E5B" w:rsidRDefault="00B73EE2" w:rsidP="00B73EE2">
      <w:pPr>
        <w:suppressAutoHyphens/>
        <w:spacing w:after="120" w:line="240" w:lineRule="auto"/>
        <w:jc w:val="both"/>
        <w:rPr>
          <w:rFonts w:ascii="Times New Roman" w:eastAsia="Calibri" w:hAnsi="Times New Roman" w:cs="Times New Roman"/>
          <w:b/>
          <w:i/>
          <w:iCs/>
          <w:color w:val="FF0000"/>
          <w:sz w:val="20"/>
          <w:szCs w:val="20"/>
        </w:rPr>
      </w:pPr>
      <w:r w:rsidRPr="00082E5B">
        <w:rPr>
          <w:rFonts w:ascii="Times New Roman" w:eastAsia="Calibri" w:hAnsi="Times New Roman" w:cs="Times New Roman"/>
          <w:b/>
          <w:i/>
          <w:iCs/>
          <w:color w:val="FF0000"/>
          <w:sz w:val="20"/>
          <w:szCs w:val="20"/>
        </w:rPr>
        <w:t>Oświadczenie musi być opatrzone przez osobę lub osoby uprawnione do reprezentowania firmy kwalifikowanym podpisem elektronicznym lub podpisem zaufanym lub podpisem osobistym.</w:t>
      </w:r>
    </w:p>
    <w:p w14:paraId="08FE8C3B" w14:textId="77777777" w:rsidR="00B73EE2" w:rsidRPr="00082E5B" w:rsidRDefault="00B73EE2" w:rsidP="00B73EE2">
      <w:pPr>
        <w:suppressAutoHyphens/>
        <w:spacing w:after="0" w:line="360" w:lineRule="auto"/>
        <w:rPr>
          <w:rFonts w:ascii="Times New Roman" w:eastAsia="Calibri" w:hAnsi="Times New Roman" w:cs="Times New Roman"/>
          <w:sz w:val="24"/>
          <w:szCs w:val="24"/>
        </w:rPr>
      </w:pPr>
    </w:p>
    <w:p w14:paraId="28565AD9"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13E7FF24"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4633C66B"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4B4FD581"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50BE9F83"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3BFA42C6"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0AE08C23"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636CC4E6"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5ECA8F82"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1BF053E8"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6DCFB169"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53D609F2"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55486C0B"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5665C7BF"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19ACDDDB"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17C7CA84"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66B0E705"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2B9B8615"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08739040" w14:textId="77777777" w:rsidR="004632AD" w:rsidRPr="00082E5B" w:rsidRDefault="004632AD" w:rsidP="00B73EE2">
      <w:pPr>
        <w:suppressAutoHyphens/>
        <w:spacing w:after="0" w:line="276" w:lineRule="auto"/>
        <w:rPr>
          <w:rFonts w:ascii="Times New Roman" w:eastAsia="Calibri" w:hAnsi="Times New Roman" w:cs="Times New Roman"/>
          <w:i/>
          <w:sz w:val="24"/>
          <w:szCs w:val="24"/>
        </w:rPr>
      </w:pPr>
    </w:p>
    <w:p w14:paraId="547198B4"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24FC06BC" w14:textId="0E1E2539" w:rsidR="00082E5B" w:rsidRDefault="00082E5B">
      <w:pPr>
        <w:rPr>
          <w:rFonts w:ascii="Times New Roman" w:eastAsia="Calibri" w:hAnsi="Times New Roman" w:cs="Times New Roman"/>
          <w:i/>
          <w:sz w:val="24"/>
          <w:szCs w:val="24"/>
        </w:rPr>
      </w:pPr>
      <w:r>
        <w:rPr>
          <w:rFonts w:ascii="Times New Roman" w:eastAsia="Calibri" w:hAnsi="Times New Roman" w:cs="Times New Roman"/>
          <w:i/>
          <w:sz w:val="24"/>
          <w:szCs w:val="24"/>
        </w:rPr>
        <w:br w:type="page"/>
      </w:r>
    </w:p>
    <w:p w14:paraId="3586B15B" w14:textId="77777777" w:rsidR="00B73EE2" w:rsidRPr="00082E5B" w:rsidRDefault="00B73EE2" w:rsidP="00B73EE2">
      <w:pPr>
        <w:suppressAutoHyphens/>
        <w:spacing w:after="0" w:line="276" w:lineRule="auto"/>
        <w:rPr>
          <w:rFonts w:ascii="Times New Roman" w:eastAsia="Calibri" w:hAnsi="Times New Roman" w:cs="Times New Roman"/>
          <w:i/>
          <w:sz w:val="24"/>
          <w:szCs w:val="24"/>
        </w:rPr>
      </w:pPr>
    </w:p>
    <w:p w14:paraId="739B2FDD" w14:textId="0A34E75D" w:rsidR="00B73EE2" w:rsidRPr="00082E5B" w:rsidRDefault="00B73EE2" w:rsidP="00B73EE2">
      <w:pPr>
        <w:spacing w:after="0" w:line="271" w:lineRule="auto"/>
        <w:rPr>
          <w:rFonts w:ascii="Times New Roman" w:eastAsia="Verdana,Bold" w:hAnsi="Times New Roman" w:cs="Times New Roman"/>
          <w:bCs/>
          <w:i/>
          <w:iCs/>
          <w:lang w:eastAsia="pl-PL"/>
        </w:rPr>
      </w:pPr>
      <w:r w:rsidRPr="00082E5B">
        <w:rPr>
          <w:rFonts w:ascii="Times New Roman" w:eastAsia="Times New Roman" w:hAnsi="Times New Roman" w:cs="Times New Roman"/>
          <w:b/>
        </w:rPr>
        <w:t>ZP.271.</w:t>
      </w:r>
      <w:r w:rsidR="004632AD" w:rsidRPr="00082E5B">
        <w:rPr>
          <w:rFonts w:ascii="Times New Roman" w:eastAsia="Times New Roman" w:hAnsi="Times New Roman" w:cs="Times New Roman"/>
          <w:b/>
        </w:rPr>
        <w:t>7</w:t>
      </w:r>
      <w:r w:rsidRPr="00082E5B">
        <w:rPr>
          <w:rFonts w:ascii="Times New Roman" w:eastAsia="Times New Roman" w:hAnsi="Times New Roman" w:cs="Times New Roman"/>
          <w:b/>
        </w:rPr>
        <w:t>.2026</w:t>
      </w:r>
      <w:r w:rsidRPr="00082E5B">
        <w:rPr>
          <w:rFonts w:ascii="Times New Roman" w:eastAsia="Times New Roman" w:hAnsi="Times New Roman" w:cs="Times New Roman"/>
          <w:b/>
        </w:rPr>
        <w:tab/>
      </w:r>
      <w:r w:rsidRPr="00082E5B">
        <w:rPr>
          <w:rFonts w:ascii="Times New Roman" w:eastAsia="Times New Roman" w:hAnsi="Times New Roman" w:cs="Times New Roman"/>
          <w:b/>
        </w:rPr>
        <w:tab/>
      </w:r>
      <w:r w:rsidRPr="00082E5B">
        <w:rPr>
          <w:rFonts w:ascii="Times New Roman" w:eastAsia="Times New Roman" w:hAnsi="Times New Roman" w:cs="Times New Roman"/>
          <w:b/>
        </w:rPr>
        <w:tab/>
      </w:r>
      <w:r w:rsidRPr="00082E5B">
        <w:rPr>
          <w:rFonts w:ascii="Times New Roman" w:eastAsia="Times New Roman" w:hAnsi="Times New Roman" w:cs="Times New Roman"/>
          <w:b/>
        </w:rPr>
        <w:tab/>
      </w:r>
      <w:r w:rsidRPr="00082E5B">
        <w:rPr>
          <w:rFonts w:ascii="Times New Roman" w:eastAsia="Times New Roman" w:hAnsi="Times New Roman" w:cs="Times New Roman"/>
          <w:b/>
        </w:rPr>
        <w:tab/>
      </w:r>
      <w:r w:rsidRPr="00082E5B">
        <w:rPr>
          <w:rFonts w:ascii="Times New Roman" w:eastAsia="Times New Roman" w:hAnsi="Times New Roman" w:cs="Times New Roman"/>
          <w:b/>
        </w:rPr>
        <w:tab/>
      </w:r>
      <w:r w:rsidR="00082E5B">
        <w:rPr>
          <w:rFonts w:ascii="Times New Roman" w:eastAsia="Times New Roman" w:hAnsi="Times New Roman" w:cs="Times New Roman"/>
          <w:b/>
        </w:rPr>
        <w:tab/>
      </w:r>
      <w:r w:rsidRPr="00082E5B">
        <w:rPr>
          <w:rFonts w:ascii="Times New Roman" w:eastAsia="Times New Roman" w:hAnsi="Times New Roman" w:cs="Times New Roman"/>
          <w:b/>
        </w:rPr>
        <w:tab/>
      </w:r>
      <w:r w:rsidR="00082E5B" w:rsidRPr="00082E5B">
        <w:rPr>
          <w:rFonts w:ascii="Times New Roman" w:eastAsia="Times New Roman" w:hAnsi="Times New Roman" w:cs="Times New Roman"/>
          <w:i/>
          <w:iCs/>
        </w:rPr>
        <w:t xml:space="preserve">ZAŁĄCZNIK NR </w:t>
      </w:r>
      <w:r w:rsidR="00082E5B">
        <w:rPr>
          <w:rFonts w:ascii="Times New Roman" w:eastAsia="Times New Roman" w:hAnsi="Times New Roman" w:cs="Times New Roman"/>
          <w:i/>
          <w:iCs/>
        </w:rPr>
        <w:t xml:space="preserve">7 </w:t>
      </w:r>
      <w:r w:rsidRPr="00082E5B">
        <w:rPr>
          <w:rFonts w:ascii="Times New Roman" w:eastAsia="Verdana,Bold" w:hAnsi="Times New Roman" w:cs="Times New Roman"/>
          <w:bCs/>
          <w:i/>
          <w:iCs/>
          <w:lang w:eastAsia="pl-PL"/>
        </w:rPr>
        <w:t>do SWZ</w:t>
      </w:r>
    </w:p>
    <w:p w14:paraId="23881BC3" w14:textId="77777777" w:rsidR="00B73EE2" w:rsidRPr="00082E5B" w:rsidRDefault="00B73EE2" w:rsidP="00B73EE2">
      <w:pPr>
        <w:spacing w:after="0" w:line="271" w:lineRule="auto"/>
        <w:rPr>
          <w:rFonts w:ascii="Times New Roman" w:eastAsia="Verdana,Bold" w:hAnsi="Times New Roman" w:cs="Times New Roman"/>
          <w:bCs/>
          <w:color w:val="FF0000"/>
          <w:lang w:eastAsia="pl-PL"/>
        </w:rPr>
      </w:pPr>
      <w:r w:rsidRPr="00082E5B">
        <w:rPr>
          <w:rFonts w:ascii="Times New Roman" w:eastAsia="Verdana,Bold" w:hAnsi="Times New Roman" w:cs="Times New Roman"/>
          <w:bCs/>
          <w:lang w:eastAsia="pl-PL"/>
        </w:rPr>
        <w:tab/>
      </w:r>
      <w:r w:rsidRPr="00082E5B">
        <w:rPr>
          <w:rFonts w:ascii="Times New Roman" w:eastAsia="Verdana,Bold" w:hAnsi="Times New Roman" w:cs="Times New Roman"/>
          <w:bCs/>
          <w:lang w:eastAsia="pl-PL"/>
        </w:rPr>
        <w:tab/>
      </w:r>
      <w:r w:rsidRPr="00082E5B">
        <w:rPr>
          <w:rFonts w:ascii="Times New Roman" w:eastAsia="Verdana,Bold" w:hAnsi="Times New Roman" w:cs="Times New Roman"/>
          <w:bCs/>
          <w:lang w:eastAsia="pl-PL"/>
        </w:rPr>
        <w:tab/>
      </w:r>
      <w:r w:rsidRPr="00082E5B">
        <w:rPr>
          <w:rFonts w:ascii="Times New Roman" w:eastAsia="Verdana,Bold" w:hAnsi="Times New Roman" w:cs="Times New Roman"/>
          <w:bCs/>
          <w:lang w:eastAsia="pl-PL"/>
        </w:rPr>
        <w:tab/>
      </w:r>
      <w:r w:rsidRPr="00082E5B">
        <w:rPr>
          <w:rFonts w:ascii="Times New Roman" w:eastAsia="Verdana,Bold" w:hAnsi="Times New Roman" w:cs="Times New Roman"/>
          <w:bCs/>
          <w:lang w:eastAsia="pl-PL"/>
        </w:rPr>
        <w:tab/>
      </w:r>
      <w:r w:rsidRPr="00082E5B">
        <w:rPr>
          <w:rFonts w:ascii="Times New Roman" w:eastAsia="Verdana,Bold" w:hAnsi="Times New Roman" w:cs="Times New Roman"/>
          <w:bCs/>
          <w:lang w:eastAsia="pl-PL"/>
        </w:rPr>
        <w:tab/>
      </w:r>
      <w:r w:rsidRPr="00082E5B">
        <w:rPr>
          <w:rFonts w:ascii="Times New Roman" w:eastAsia="Verdana,Bold" w:hAnsi="Times New Roman" w:cs="Times New Roman"/>
          <w:bCs/>
          <w:lang w:eastAsia="pl-PL"/>
        </w:rPr>
        <w:tab/>
      </w:r>
      <w:r w:rsidRPr="00082E5B">
        <w:rPr>
          <w:rFonts w:ascii="Times New Roman" w:eastAsia="Verdana,Bold" w:hAnsi="Times New Roman" w:cs="Times New Roman"/>
          <w:bCs/>
          <w:lang w:eastAsia="pl-PL"/>
        </w:rPr>
        <w:tab/>
      </w:r>
      <w:r w:rsidRPr="00082E5B">
        <w:rPr>
          <w:rFonts w:ascii="Times New Roman" w:eastAsia="Verdana,Bold" w:hAnsi="Times New Roman" w:cs="Times New Roman"/>
          <w:bCs/>
          <w:lang w:eastAsia="pl-PL"/>
        </w:rPr>
        <w:tab/>
      </w:r>
      <w:r w:rsidRPr="00082E5B">
        <w:rPr>
          <w:rFonts w:ascii="Times New Roman" w:eastAsia="Verdana,Bold" w:hAnsi="Times New Roman" w:cs="Times New Roman"/>
          <w:bCs/>
          <w:color w:val="FF0000"/>
          <w:lang w:eastAsia="pl-PL"/>
        </w:rPr>
        <w:t xml:space="preserve">(wypełnić jeśli dotyczy) </w:t>
      </w:r>
    </w:p>
    <w:p w14:paraId="379DBFAA" w14:textId="77777777" w:rsidR="00B73EE2" w:rsidRPr="00082E5B" w:rsidRDefault="00B73EE2" w:rsidP="00B73EE2">
      <w:pPr>
        <w:spacing w:after="0" w:line="271" w:lineRule="auto"/>
        <w:jc w:val="right"/>
        <w:rPr>
          <w:rFonts w:ascii="Times New Roman" w:eastAsia="Verdana,Bold" w:hAnsi="Times New Roman" w:cs="Times New Roman"/>
          <w:b/>
          <w:bCs/>
          <w:lang w:eastAsia="pl-PL"/>
        </w:rPr>
      </w:pPr>
    </w:p>
    <w:p w14:paraId="39CE9C99" w14:textId="77777777" w:rsidR="00B73EE2" w:rsidRPr="00082E5B" w:rsidRDefault="00B73EE2" w:rsidP="00B73EE2">
      <w:pPr>
        <w:autoSpaceDE w:val="0"/>
        <w:autoSpaceDN w:val="0"/>
        <w:adjustRightInd w:val="0"/>
        <w:spacing w:after="0" w:line="271" w:lineRule="auto"/>
        <w:jc w:val="center"/>
        <w:rPr>
          <w:rFonts w:ascii="Times New Roman" w:eastAsia="Verdana,Bold" w:hAnsi="Times New Roman" w:cs="Times New Roman"/>
          <w:b/>
          <w:bCs/>
          <w:sz w:val="20"/>
          <w:szCs w:val="20"/>
        </w:rPr>
      </w:pPr>
      <w:r w:rsidRPr="00082E5B">
        <w:rPr>
          <w:rFonts w:ascii="Times New Roman" w:eastAsia="Verdana,Bold" w:hAnsi="Times New Roman" w:cs="Times New Roman"/>
          <w:b/>
          <w:bCs/>
          <w:sz w:val="20"/>
          <w:szCs w:val="20"/>
        </w:rPr>
        <w:t>ZOBOWIĄZANIE PODMIOTU TRZECIEGO</w:t>
      </w:r>
    </w:p>
    <w:p w14:paraId="465A6A21" w14:textId="77777777" w:rsidR="00B73EE2" w:rsidRPr="00082E5B" w:rsidRDefault="00B73EE2" w:rsidP="00B73EE2">
      <w:pPr>
        <w:spacing w:after="0" w:line="271" w:lineRule="auto"/>
        <w:jc w:val="center"/>
        <w:rPr>
          <w:rFonts w:ascii="Times New Roman" w:eastAsia="Times New Roman" w:hAnsi="Times New Roman" w:cs="Times New Roman"/>
          <w:b/>
          <w:sz w:val="20"/>
          <w:szCs w:val="20"/>
        </w:rPr>
      </w:pPr>
      <w:r w:rsidRPr="00082E5B">
        <w:rPr>
          <w:rFonts w:ascii="Times New Roman" w:eastAsia="Verdana,Bold" w:hAnsi="Times New Roman" w:cs="Times New Roman"/>
          <w:b/>
          <w:bCs/>
          <w:sz w:val="20"/>
          <w:szCs w:val="20"/>
        </w:rPr>
        <w:t>do oddania do dyspozycji Wykonawcy niezbędnych zasobów na okres korzystania z nich przy wykonywaniu zamówienia</w:t>
      </w:r>
    </w:p>
    <w:p w14:paraId="15A657F2" w14:textId="77777777" w:rsidR="00B73EE2" w:rsidRPr="00082E5B" w:rsidRDefault="00B73EE2" w:rsidP="00B73EE2">
      <w:pPr>
        <w:autoSpaceDE w:val="0"/>
        <w:autoSpaceDN w:val="0"/>
        <w:adjustRightInd w:val="0"/>
        <w:spacing w:after="0" w:line="271" w:lineRule="auto"/>
        <w:jc w:val="both"/>
        <w:rPr>
          <w:rFonts w:ascii="Times New Roman" w:eastAsia="Verdana,Bold" w:hAnsi="Times New Roman" w:cs="Times New Roman"/>
          <w:b/>
          <w:bCs/>
          <w:sz w:val="20"/>
          <w:szCs w:val="20"/>
        </w:rPr>
      </w:pPr>
    </w:p>
    <w:p w14:paraId="29889E3B" w14:textId="77777777" w:rsidR="00B73EE2" w:rsidRPr="00082E5B" w:rsidRDefault="00B73EE2" w:rsidP="00B73EE2">
      <w:pPr>
        <w:autoSpaceDE w:val="0"/>
        <w:autoSpaceDN w:val="0"/>
        <w:adjustRightInd w:val="0"/>
        <w:spacing w:after="0" w:line="271" w:lineRule="auto"/>
        <w:rPr>
          <w:rFonts w:ascii="Times New Roman" w:eastAsia="Verdana,Bold" w:hAnsi="Times New Roman" w:cs="Times New Roman"/>
          <w:b/>
          <w:bCs/>
        </w:rPr>
      </w:pPr>
      <w:r w:rsidRPr="00082E5B">
        <w:rPr>
          <w:rFonts w:ascii="Times New Roman" w:eastAsia="Verdana,Bold" w:hAnsi="Times New Roman" w:cs="Times New Roman"/>
          <w:bCs/>
        </w:rPr>
        <w:t>W imieniu:</w:t>
      </w:r>
      <w:r w:rsidRPr="00082E5B">
        <w:rPr>
          <w:rFonts w:ascii="Times New Roman" w:eastAsia="Verdana,Bold" w:hAnsi="Times New Roman" w:cs="Times New Roman"/>
          <w:b/>
          <w:bCs/>
        </w:rPr>
        <w:t xml:space="preserve"> __________________________________________________________________________</w:t>
      </w:r>
    </w:p>
    <w:p w14:paraId="792B0390" w14:textId="77777777" w:rsidR="00B73EE2" w:rsidRPr="00082E5B" w:rsidRDefault="00B73EE2" w:rsidP="00B73EE2">
      <w:pPr>
        <w:autoSpaceDE w:val="0"/>
        <w:autoSpaceDN w:val="0"/>
        <w:adjustRightInd w:val="0"/>
        <w:spacing w:after="0" w:line="271" w:lineRule="auto"/>
        <w:jc w:val="center"/>
        <w:rPr>
          <w:rFonts w:ascii="Times New Roman" w:eastAsia="Verdana,Italic" w:hAnsi="Times New Roman" w:cs="Times New Roman"/>
          <w:i/>
          <w:iCs/>
        </w:rPr>
      </w:pPr>
      <w:r w:rsidRPr="00082E5B">
        <w:rPr>
          <w:rFonts w:ascii="Times New Roman" w:eastAsia="Verdana,Italic" w:hAnsi="Times New Roman" w:cs="Times New Roman"/>
          <w:i/>
          <w:iCs/>
        </w:rPr>
        <w:t>( wpisać nazwę Podmiotu, na zasobach którego polega Wykonawca)</w:t>
      </w:r>
    </w:p>
    <w:p w14:paraId="0234AC1E" w14:textId="77777777" w:rsidR="00B73EE2" w:rsidRPr="00082E5B" w:rsidRDefault="00B73EE2" w:rsidP="00B73EE2">
      <w:pPr>
        <w:autoSpaceDE w:val="0"/>
        <w:autoSpaceDN w:val="0"/>
        <w:adjustRightInd w:val="0"/>
        <w:spacing w:after="0" w:line="271" w:lineRule="auto"/>
        <w:jc w:val="center"/>
        <w:rPr>
          <w:rFonts w:ascii="Times New Roman" w:eastAsia="Verdana,Italic" w:hAnsi="Times New Roman" w:cs="Times New Roman"/>
        </w:rPr>
      </w:pPr>
    </w:p>
    <w:p w14:paraId="39BBB7AA" w14:textId="77777777" w:rsidR="00B73EE2" w:rsidRPr="00082E5B" w:rsidRDefault="00B73EE2" w:rsidP="00B73EE2">
      <w:pPr>
        <w:autoSpaceDE w:val="0"/>
        <w:autoSpaceDN w:val="0"/>
        <w:adjustRightInd w:val="0"/>
        <w:spacing w:after="0" w:line="271" w:lineRule="auto"/>
        <w:rPr>
          <w:rFonts w:ascii="Times New Roman" w:eastAsia="Verdana,Italic" w:hAnsi="Times New Roman" w:cs="Times New Roman"/>
        </w:rPr>
      </w:pPr>
    </w:p>
    <w:p w14:paraId="7181DA83" w14:textId="77777777" w:rsidR="00B73EE2" w:rsidRPr="00082E5B" w:rsidRDefault="00B73EE2" w:rsidP="00B73EE2">
      <w:pPr>
        <w:autoSpaceDE w:val="0"/>
        <w:autoSpaceDN w:val="0"/>
        <w:adjustRightInd w:val="0"/>
        <w:spacing w:after="0" w:line="271" w:lineRule="auto"/>
        <w:rPr>
          <w:rFonts w:ascii="Times New Roman" w:eastAsia="Verdana,Italic" w:hAnsi="Times New Roman" w:cs="Times New Roman"/>
        </w:rPr>
      </w:pPr>
      <w:r w:rsidRPr="00082E5B">
        <w:rPr>
          <w:rFonts w:ascii="Times New Roman" w:eastAsia="Verdana,Italic" w:hAnsi="Times New Roman" w:cs="Times New Roman"/>
        </w:rPr>
        <w:t>Zobowiązuję się do oddania swoich zasobów</w:t>
      </w:r>
    </w:p>
    <w:p w14:paraId="1DA8B7B2" w14:textId="77777777" w:rsidR="00B73EE2" w:rsidRPr="00082E5B" w:rsidRDefault="00B73EE2" w:rsidP="00B73EE2">
      <w:pPr>
        <w:autoSpaceDE w:val="0"/>
        <w:autoSpaceDN w:val="0"/>
        <w:adjustRightInd w:val="0"/>
        <w:spacing w:after="0" w:line="271" w:lineRule="auto"/>
        <w:jc w:val="center"/>
        <w:rPr>
          <w:rFonts w:ascii="Times New Roman" w:eastAsia="Verdana,Italic" w:hAnsi="Times New Roman" w:cs="Times New Roman"/>
        </w:rPr>
      </w:pPr>
      <w:r w:rsidRPr="00082E5B">
        <w:rPr>
          <w:rFonts w:ascii="Times New Roman" w:eastAsia="Verdana,Italic" w:hAnsi="Times New Roman" w:cs="Times New Roman"/>
        </w:rPr>
        <w:t>_________________________________________________________________________</w:t>
      </w:r>
    </w:p>
    <w:p w14:paraId="6C9BF4EA" w14:textId="77777777" w:rsidR="00B73EE2" w:rsidRPr="00082E5B" w:rsidRDefault="00B73EE2" w:rsidP="00B73EE2">
      <w:pPr>
        <w:autoSpaceDE w:val="0"/>
        <w:autoSpaceDN w:val="0"/>
        <w:adjustRightInd w:val="0"/>
        <w:spacing w:after="0" w:line="271" w:lineRule="auto"/>
        <w:jc w:val="center"/>
        <w:rPr>
          <w:rFonts w:ascii="Times New Roman" w:eastAsia="Verdana,Italic" w:hAnsi="Times New Roman" w:cs="Times New Roman"/>
          <w:i/>
          <w:iCs/>
        </w:rPr>
      </w:pPr>
      <w:r w:rsidRPr="00082E5B">
        <w:rPr>
          <w:rFonts w:ascii="Times New Roman" w:eastAsia="Verdana,Italic" w:hAnsi="Times New Roman" w:cs="Times New Roman"/>
          <w:i/>
          <w:iCs/>
        </w:rPr>
        <w:t>(określenie zasobu – zdolność techniczna, zdolność zawodowa)</w:t>
      </w:r>
    </w:p>
    <w:p w14:paraId="360F9943" w14:textId="77777777" w:rsidR="00B73EE2" w:rsidRPr="00082E5B" w:rsidRDefault="00B73EE2" w:rsidP="00B73EE2">
      <w:pPr>
        <w:autoSpaceDE w:val="0"/>
        <w:autoSpaceDN w:val="0"/>
        <w:adjustRightInd w:val="0"/>
        <w:spacing w:after="0" w:line="271" w:lineRule="auto"/>
        <w:jc w:val="center"/>
        <w:rPr>
          <w:rFonts w:ascii="Times New Roman" w:eastAsia="Verdana,Italic" w:hAnsi="Times New Roman" w:cs="Times New Roman"/>
        </w:rPr>
      </w:pPr>
    </w:p>
    <w:p w14:paraId="0F777AAE" w14:textId="77777777" w:rsidR="00B73EE2" w:rsidRPr="00082E5B" w:rsidRDefault="00B73EE2" w:rsidP="00B73EE2">
      <w:pPr>
        <w:autoSpaceDE w:val="0"/>
        <w:autoSpaceDN w:val="0"/>
        <w:adjustRightInd w:val="0"/>
        <w:spacing w:after="0" w:line="271" w:lineRule="auto"/>
        <w:rPr>
          <w:rFonts w:ascii="Times New Roman" w:eastAsia="Verdana,Italic" w:hAnsi="Times New Roman" w:cs="Times New Roman"/>
        </w:rPr>
      </w:pPr>
    </w:p>
    <w:p w14:paraId="75AA28CB" w14:textId="77777777" w:rsidR="00B73EE2" w:rsidRPr="00082E5B" w:rsidRDefault="00B73EE2" w:rsidP="00B73EE2">
      <w:pPr>
        <w:autoSpaceDE w:val="0"/>
        <w:autoSpaceDN w:val="0"/>
        <w:adjustRightInd w:val="0"/>
        <w:spacing w:after="0" w:line="271" w:lineRule="auto"/>
        <w:rPr>
          <w:rFonts w:ascii="Times New Roman" w:eastAsia="Verdana,Italic" w:hAnsi="Times New Roman" w:cs="Times New Roman"/>
        </w:rPr>
      </w:pPr>
      <w:r w:rsidRPr="00082E5B">
        <w:rPr>
          <w:rFonts w:ascii="Times New Roman" w:eastAsia="Verdana,Italic" w:hAnsi="Times New Roman" w:cs="Times New Roman"/>
        </w:rPr>
        <w:t>do dyspozycji Wykonawcy:</w:t>
      </w:r>
    </w:p>
    <w:p w14:paraId="1BEBEDCF" w14:textId="77777777" w:rsidR="00B73EE2" w:rsidRPr="00082E5B" w:rsidRDefault="00B73EE2" w:rsidP="00B73EE2">
      <w:pPr>
        <w:autoSpaceDE w:val="0"/>
        <w:autoSpaceDN w:val="0"/>
        <w:adjustRightInd w:val="0"/>
        <w:spacing w:after="0" w:line="271" w:lineRule="auto"/>
        <w:jc w:val="center"/>
        <w:rPr>
          <w:rFonts w:ascii="Times New Roman" w:eastAsia="Verdana,Italic" w:hAnsi="Times New Roman" w:cs="Times New Roman"/>
        </w:rPr>
      </w:pPr>
      <w:r w:rsidRPr="00082E5B">
        <w:rPr>
          <w:rFonts w:ascii="Times New Roman" w:eastAsia="Verdana,Italic" w:hAnsi="Times New Roman" w:cs="Times New Roman"/>
        </w:rPr>
        <w:t>__________________________________________________________________________</w:t>
      </w:r>
    </w:p>
    <w:p w14:paraId="450ECDA1" w14:textId="77777777" w:rsidR="00B73EE2" w:rsidRPr="00082E5B" w:rsidRDefault="00B73EE2" w:rsidP="00B73EE2">
      <w:pPr>
        <w:autoSpaceDE w:val="0"/>
        <w:autoSpaceDN w:val="0"/>
        <w:adjustRightInd w:val="0"/>
        <w:spacing w:after="0" w:line="271" w:lineRule="auto"/>
        <w:jc w:val="center"/>
        <w:rPr>
          <w:rFonts w:ascii="Times New Roman" w:eastAsia="Verdana,Italic" w:hAnsi="Times New Roman" w:cs="Times New Roman"/>
          <w:i/>
          <w:iCs/>
        </w:rPr>
      </w:pPr>
      <w:r w:rsidRPr="00082E5B">
        <w:rPr>
          <w:rFonts w:ascii="Times New Roman" w:eastAsia="Verdana,Italic" w:hAnsi="Times New Roman" w:cs="Times New Roman"/>
          <w:i/>
          <w:iCs/>
        </w:rPr>
        <w:t>(wpisać nazwę Wykonawcy)</w:t>
      </w:r>
    </w:p>
    <w:p w14:paraId="63F37280" w14:textId="77777777" w:rsidR="00B73EE2" w:rsidRPr="00082E5B" w:rsidRDefault="00B73EE2" w:rsidP="00B73EE2">
      <w:pPr>
        <w:autoSpaceDE w:val="0"/>
        <w:autoSpaceDN w:val="0"/>
        <w:adjustRightInd w:val="0"/>
        <w:spacing w:after="0" w:line="271" w:lineRule="auto"/>
        <w:jc w:val="both"/>
        <w:rPr>
          <w:rFonts w:ascii="Times New Roman" w:eastAsia="Verdana,Italic" w:hAnsi="Times New Roman" w:cs="Times New Roman"/>
        </w:rPr>
      </w:pPr>
    </w:p>
    <w:p w14:paraId="0D7C909D" w14:textId="77777777" w:rsidR="00B73EE2" w:rsidRPr="00082E5B" w:rsidRDefault="00B73EE2" w:rsidP="00B73EE2">
      <w:pPr>
        <w:autoSpaceDE w:val="0"/>
        <w:autoSpaceDN w:val="0"/>
        <w:adjustRightInd w:val="0"/>
        <w:spacing w:after="0" w:line="271" w:lineRule="auto"/>
        <w:jc w:val="both"/>
        <w:rPr>
          <w:rFonts w:ascii="Times New Roman" w:eastAsia="Verdana,Italic" w:hAnsi="Times New Roman" w:cs="Times New Roman"/>
        </w:rPr>
      </w:pPr>
    </w:p>
    <w:p w14:paraId="7EC49107" w14:textId="5499856D" w:rsidR="00B73EE2" w:rsidRPr="00082E5B" w:rsidRDefault="00B73EE2" w:rsidP="00CF3EC5">
      <w:pPr>
        <w:spacing w:after="0" w:line="360" w:lineRule="auto"/>
        <w:jc w:val="both"/>
        <w:rPr>
          <w:rFonts w:ascii="Times New Roman" w:eastAsia="Times New Roman" w:hAnsi="Times New Roman" w:cs="Times New Roman"/>
          <w:b/>
          <w:bCs/>
          <w:color w:val="000000"/>
          <w:lang w:eastAsia="pl-PL"/>
        </w:rPr>
      </w:pPr>
      <w:r w:rsidRPr="00082E5B">
        <w:rPr>
          <w:rFonts w:ascii="Times New Roman" w:eastAsia="Verdana,Italic" w:hAnsi="Times New Roman" w:cs="Times New Roman"/>
        </w:rPr>
        <w:t xml:space="preserve">przy wykonywaniu zamówienia </w:t>
      </w:r>
      <w:proofErr w:type="spellStart"/>
      <w:r w:rsidR="004632AD" w:rsidRPr="00082E5B">
        <w:rPr>
          <w:rFonts w:ascii="Times New Roman" w:eastAsia="Verdana,Bold" w:hAnsi="Times New Roman" w:cs="Times New Roman"/>
          <w:lang w:eastAsia="pl-PL"/>
        </w:rPr>
        <w:t>pn</w:t>
      </w:r>
      <w:proofErr w:type="spellEnd"/>
      <w:r w:rsidR="004632AD" w:rsidRPr="00082E5B">
        <w:rPr>
          <w:rFonts w:ascii="Times New Roman" w:eastAsia="Verdana,Bold" w:hAnsi="Times New Roman" w:cs="Times New Roman"/>
          <w:lang w:eastAsia="pl-PL"/>
        </w:rPr>
        <w:t>.</w:t>
      </w:r>
      <w:r w:rsidRPr="00082E5B">
        <w:rPr>
          <w:rFonts w:ascii="Times New Roman" w:eastAsia="Calibri" w:hAnsi="Times New Roman" w:cs="Times New Roman"/>
          <w:b/>
          <w:i/>
        </w:rPr>
        <w:t>„</w:t>
      </w:r>
      <w:r w:rsidR="00CF3EC5" w:rsidRPr="00082E5B">
        <w:rPr>
          <w:rFonts w:ascii="Times New Roman" w:eastAsia="Calibri" w:hAnsi="Times New Roman" w:cs="Times New Roman"/>
          <w:b/>
          <w:i/>
        </w:rPr>
        <w:t>Nadzór Inwestorski nad budową i rozbudową dróg na terenie Gminy Wielka Wieś</w:t>
      </w:r>
      <w:r w:rsidRPr="00082E5B">
        <w:rPr>
          <w:rFonts w:ascii="Times New Roman" w:eastAsia="Calibri" w:hAnsi="Times New Roman" w:cs="Times New Roman"/>
          <w:b/>
          <w:i/>
        </w:rPr>
        <w:t>”</w:t>
      </w:r>
    </w:p>
    <w:p w14:paraId="55FCAA02" w14:textId="77777777" w:rsidR="00B73EE2" w:rsidRPr="00082E5B" w:rsidRDefault="00B73EE2" w:rsidP="00B73EE2">
      <w:pPr>
        <w:autoSpaceDE w:val="0"/>
        <w:autoSpaceDN w:val="0"/>
        <w:adjustRightInd w:val="0"/>
        <w:spacing w:after="0" w:line="271" w:lineRule="auto"/>
        <w:jc w:val="both"/>
        <w:rPr>
          <w:rFonts w:ascii="Times New Roman" w:eastAsia="Verdana,Bold" w:hAnsi="Times New Roman" w:cs="Times New Roman"/>
          <w:b/>
          <w:bCs/>
          <w:i/>
          <w:iCs/>
          <w:color w:val="000000"/>
        </w:rPr>
      </w:pPr>
    </w:p>
    <w:p w14:paraId="5913014A" w14:textId="77777777" w:rsidR="00B73EE2" w:rsidRPr="00082E5B" w:rsidRDefault="00B73EE2" w:rsidP="00B73EE2">
      <w:pPr>
        <w:autoSpaceDE w:val="0"/>
        <w:autoSpaceDN w:val="0"/>
        <w:adjustRightInd w:val="0"/>
        <w:spacing w:after="0" w:line="271" w:lineRule="auto"/>
        <w:jc w:val="both"/>
        <w:rPr>
          <w:rFonts w:ascii="Times New Roman" w:eastAsia="Calibri" w:hAnsi="Times New Roman" w:cs="Times New Roman"/>
        </w:rPr>
      </w:pPr>
      <w:r w:rsidRPr="00082E5B">
        <w:rPr>
          <w:rFonts w:ascii="Times New Roman" w:eastAsia="Verdana,Bold" w:hAnsi="Times New Roman" w:cs="Times New Roman"/>
          <w:color w:val="000000"/>
        </w:rPr>
        <w:t>O</w:t>
      </w:r>
      <w:r w:rsidRPr="00082E5B">
        <w:rPr>
          <w:rFonts w:ascii="Times New Roman" w:eastAsia="Verdana,Italic" w:hAnsi="Times New Roman" w:cs="Times New Roman"/>
        </w:rPr>
        <w:t>świadczam, iż:</w:t>
      </w:r>
    </w:p>
    <w:p w14:paraId="492569AB" w14:textId="77777777" w:rsidR="00B73EE2" w:rsidRPr="00082E5B" w:rsidRDefault="00B73EE2" w:rsidP="00B73EE2">
      <w:pPr>
        <w:autoSpaceDE w:val="0"/>
        <w:autoSpaceDN w:val="0"/>
        <w:adjustRightInd w:val="0"/>
        <w:spacing w:after="0" w:line="271" w:lineRule="auto"/>
        <w:jc w:val="both"/>
        <w:rPr>
          <w:rFonts w:ascii="Times New Roman" w:eastAsia="Verdana,Italic" w:hAnsi="Times New Roman" w:cs="Times New Roman"/>
        </w:rPr>
      </w:pPr>
    </w:p>
    <w:p w14:paraId="3B53B3A4" w14:textId="77777777" w:rsidR="00B73EE2" w:rsidRPr="00082E5B" w:rsidRDefault="00B73EE2" w:rsidP="00AD3F64">
      <w:pPr>
        <w:numPr>
          <w:ilvl w:val="0"/>
          <w:numId w:val="8"/>
        </w:numPr>
        <w:autoSpaceDE w:val="0"/>
        <w:autoSpaceDN w:val="0"/>
        <w:adjustRightInd w:val="0"/>
        <w:spacing w:after="0" w:line="271" w:lineRule="auto"/>
        <w:ind w:left="284" w:hanging="284"/>
        <w:contextualSpacing/>
        <w:jc w:val="both"/>
        <w:rPr>
          <w:rFonts w:ascii="Times New Roman" w:eastAsia="Verdana,Italic" w:hAnsi="Times New Roman" w:cs="Times New Roman"/>
        </w:rPr>
      </w:pPr>
      <w:r w:rsidRPr="00082E5B">
        <w:rPr>
          <w:rFonts w:ascii="Times New Roman" w:eastAsia="Verdana,Italic" w:hAnsi="Times New Roman" w:cs="Times New Roman"/>
        </w:rPr>
        <w:t>udostępniam Wykonawcy w/w zasoby, w następującym zakresie:</w:t>
      </w:r>
    </w:p>
    <w:p w14:paraId="151F7159" w14:textId="77777777" w:rsidR="00B73EE2" w:rsidRPr="00082E5B" w:rsidRDefault="00B73EE2" w:rsidP="00B73EE2">
      <w:pPr>
        <w:autoSpaceDE w:val="0"/>
        <w:autoSpaceDN w:val="0"/>
        <w:adjustRightInd w:val="0"/>
        <w:spacing w:after="0" w:line="271" w:lineRule="auto"/>
        <w:jc w:val="both"/>
        <w:rPr>
          <w:rFonts w:ascii="Times New Roman" w:eastAsia="Verdana,Italic" w:hAnsi="Times New Roman" w:cs="Times New Roman"/>
        </w:rPr>
      </w:pPr>
      <w:r w:rsidRPr="00082E5B">
        <w:rPr>
          <w:rFonts w:ascii="Times New Roman" w:eastAsia="Verdana,Italic" w:hAnsi="Times New Roman" w:cs="Times New Roman"/>
        </w:rPr>
        <w:t>……………………………………………………………………………………………………………</w:t>
      </w:r>
    </w:p>
    <w:p w14:paraId="724C23D8" w14:textId="77777777" w:rsidR="00B73EE2" w:rsidRPr="00082E5B" w:rsidRDefault="00B73EE2" w:rsidP="00AD3F64">
      <w:pPr>
        <w:numPr>
          <w:ilvl w:val="0"/>
          <w:numId w:val="8"/>
        </w:numPr>
        <w:autoSpaceDE w:val="0"/>
        <w:autoSpaceDN w:val="0"/>
        <w:adjustRightInd w:val="0"/>
        <w:spacing w:after="0" w:line="271" w:lineRule="auto"/>
        <w:ind w:left="284" w:hanging="284"/>
        <w:contextualSpacing/>
        <w:jc w:val="both"/>
        <w:rPr>
          <w:rFonts w:ascii="Times New Roman" w:eastAsia="Verdana,Italic" w:hAnsi="Times New Roman" w:cs="Times New Roman"/>
        </w:rPr>
      </w:pPr>
      <w:r w:rsidRPr="00082E5B">
        <w:rPr>
          <w:rFonts w:ascii="Times New Roman" w:eastAsia="Verdana,Italic" w:hAnsi="Times New Roman" w:cs="Times New Roman"/>
        </w:rPr>
        <w:t>sposób wykorzystania udostępnionych przeze mnie zasobów będzie następujący:</w:t>
      </w:r>
    </w:p>
    <w:p w14:paraId="6E07FE5E" w14:textId="77777777" w:rsidR="00B73EE2" w:rsidRPr="00082E5B" w:rsidRDefault="00B73EE2" w:rsidP="00B73EE2">
      <w:pPr>
        <w:autoSpaceDE w:val="0"/>
        <w:autoSpaceDN w:val="0"/>
        <w:adjustRightInd w:val="0"/>
        <w:spacing w:after="0" w:line="271" w:lineRule="auto"/>
        <w:jc w:val="both"/>
        <w:rPr>
          <w:rFonts w:ascii="Times New Roman" w:eastAsia="Verdana,Italic" w:hAnsi="Times New Roman" w:cs="Times New Roman"/>
        </w:rPr>
      </w:pPr>
      <w:r w:rsidRPr="00082E5B">
        <w:rPr>
          <w:rFonts w:ascii="Times New Roman" w:eastAsia="Verdana,Italic" w:hAnsi="Times New Roman" w:cs="Times New Roman"/>
        </w:rPr>
        <w:t>……………………………………………………………………………………………………………</w:t>
      </w:r>
    </w:p>
    <w:p w14:paraId="43B64160" w14:textId="77777777" w:rsidR="00B73EE2" w:rsidRPr="00082E5B" w:rsidRDefault="00B73EE2" w:rsidP="00AD3F64">
      <w:pPr>
        <w:numPr>
          <w:ilvl w:val="0"/>
          <w:numId w:val="8"/>
        </w:numPr>
        <w:autoSpaceDE w:val="0"/>
        <w:autoSpaceDN w:val="0"/>
        <w:adjustRightInd w:val="0"/>
        <w:spacing w:after="0" w:line="271" w:lineRule="auto"/>
        <w:ind w:left="284" w:hanging="284"/>
        <w:contextualSpacing/>
        <w:jc w:val="both"/>
        <w:rPr>
          <w:rFonts w:ascii="Times New Roman" w:eastAsia="Verdana,Italic" w:hAnsi="Times New Roman" w:cs="Times New Roman"/>
        </w:rPr>
      </w:pPr>
      <w:r w:rsidRPr="00082E5B">
        <w:rPr>
          <w:rFonts w:ascii="Times New Roman" w:eastAsia="Verdana,Italic" w:hAnsi="Times New Roman" w:cs="Times New Roman"/>
        </w:rPr>
        <w:t>zakres mojego udziału przy wykonywaniu zamówienia będzie następujący:</w:t>
      </w:r>
    </w:p>
    <w:p w14:paraId="41F6E900" w14:textId="77777777" w:rsidR="00B73EE2" w:rsidRPr="00082E5B" w:rsidRDefault="00B73EE2" w:rsidP="00B73EE2">
      <w:pPr>
        <w:autoSpaceDE w:val="0"/>
        <w:autoSpaceDN w:val="0"/>
        <w:adjustRightInd w:val="0"/>
        <w:spacing w:after="0" w:line="271" w:lineRule="auto"/>
        <w:jc w:val="both"/>
        <w:rPr>
          <w:rFonts w:ascii="Times New Roman" w:eastAsia="Verdana,Italic" w:hAnsi="Times New Roman" w:cs="Times New Roman"/>
        </w:rPr>
      </w:pPr>
      <w:r w:rsidRPr="00082E5B">
        <w:rPr>
          <w:rFonts w:ascii="Times New Roman" w:eastAsia="Verdana,Italic" w:hAnsi="Times New Roman" w:cs="Times New Roman"/>
        </w:rPr>
        <w:t>……………………………………………………………………………………………………………</w:t>
      </w:r>
    </w:p>
    <w:p w14:paraId="385578C5" w14:textId="77777777" w:rsidR="00B73EE2" w:rsidRPr="00082E5B" w:rsidRDefault="00B73EE2" w:rsidP="00AD3F64">
      <w:pPr>
        <w:numPr>
          <w:ilvl w:val="0"/>
          <w:numId w:val="8"/>
        </w:numPr>
        <w:autoSpaceDE w:val="0"/>
        <w:autoSpaceDN w:val="0"/>
        <w:adjustRightInd w:val="0"/>
        <w:spacing w:after="0" w:line="271" w:lineRule="auto"/>
        <w:ind w:left="284" w:hanging="284"/>
        <w:contextualSpacing/>
        <w:jc w:val="both"/>
        <w:rPr>
          <w:rFonts w:ascii="Times New Roman" w:eastAsia="Verdana,Italic" w:hAnsi="Times New Roman" w:cs="Times New Roman"/>
        </w:rPr>
      </w:pPr>
      <w:r w:rsidRPr="00082E5B">
        <w:rPr>
          <w:rFonts w:ascii="Times New Roman" w:eastAsia="Verdana,Italic" w:hAnsi="Times New Roman" w:cs="Times New Roman"/>
        </w:rPr>
        <w:t>okres mojego udziału przy wykonywaniu zamówienia będzie następujący:</w:t>
      </w:r>
    </w:p>
    <w:p w14:paraId="4206FA41" w14:textId="77777777" w:rsidR="00B73EE2" w:rsidRPr="00082E5B" w:rsidRDefault="00B73EE2" w:rsidP="00B73EE2">
      <w:pPr>
        <w:autoSpaceDE w:val="0"/>
        <w:autoSpaceDN w:val="0"/>
        <w:adjustRightInd w:val="0"/>
        <w:spacing w:after="0" w:line="271" w:lineRule="auto"/>
        <w:jc w:val="both"/>
        <w:rPr>
          <w:rFonts w:ascii="Times New Roman" w:eastAsia="Verdana,Italic" w:hAnsi="Times New Roman" w:cs="Times New Roman"/>
        </w:rPr>
      </w:pPr>
      <w:r w:rsidRPr="00082E5B">
        <w:rPr>
          <w:rFonts w:ascii="Times New Roman" w:eastAsia="Verdana,Italic" w:hAnsi="Times New Roman" w:cs="Times New Roman"/>
        </w:rPr>
        <w:t>……………………………………………………………………………………………………………</w:t>
      </w:r>
    </w:p>
    <w:p w14:paraId="20BB5D8A" w14:textId="77777777" w:rsidR="00B73EE2" w:rsidRPr="00082E5B" w:rsidRDefault="00B73EE2" w:rsidP="00AD3F64">
      <w:pPr>
        <w:numPr>
          <w:ilvl w:val="0"/>
          <w:numId w:val="8"/>
        </w:numPr>
        <w:autoSpaceDE w:val="0"/>
        <w:autoSpaceDN w:val="0"/>
        <w:adjustRightInd w:val="0"/>
        <w:spacing w:after="0" w:line="271" w:lineRule="auto"/>
        <w:ind w:left="284" w:hanging="284"/>
        <w:contextualSpacing/>
        <w:jc w:val="both"/>
        <w:rPr>
          <w:rFonts w:ascii="Times New Roman" w:eastAsia="Verdana,Italic" w:hAnsi="Times New Roman" w:cs="Times New Roman"/>
        </w:rPr>
      </w:pPr>
      <w:r w:rsidRPr="00082E5B">
        <w:rPr>
          <w:rFonts w:ascii="Times New Roman" w:eastAsia="Verdana,Italic" w:hAnsi="Times New Roman" w:cs="Times New Roman"/>
        </w:rPr>
        <w:t>udostępniając wykonawcy zdolności w postaci wykształcenia, kwalifikacji zawodowych lub doświadczenia będę realizował roboty budowlane, których dotyczą udostępnione zdolności:</w:t>
      </w:r>
    </w:p>
    <w:p w14:paraId="4F004D60" w14:textId="77777777" w:rsidR="00B73EE2" w:rsidRPr="00082E5B" w:rsidRDefault="00B73EE2" w:rsidP="00B73EE2">
      <w:pPr>
        <w:spacing w:after="0" w:line="271" w:lineRule="auto"/>
        <w:ind w:left="284"/>
        <w:jc w:val="both"/>
        <w:rPr>
          <w:rFonts w:ascii="Times New Roman" w:eastAsia="Verdana,Italic" w:hAnsi="Times New Roman" w:cs="Times New Roman"/>
          <w:b/>
          <w:bCs/>
        </w:rPr>
      </w:pPr>
      <w:r w:rsidRPr="00082E5B">
        <w:rPr>
          <w:rFonts w:ascii="Times New Roman" w:eastAsia="Verdana,Italic" w:hAnsi="Times New Roman" w:cs="Times New Roman"/>
          <w:b/>
          <w:bCs/>
        </w:rPr>
        <w:t>TAK*/NIE *</w:t>
      </w:r>
    </w:p>
    <w:p w14:paraId="59A53856" w14:textId="77777777" w:rsidR="00B73EE2" w:rsidRPr="00082E5B" w:rsidRDefault="00B73EE2" w:rsidP="00B73EE2">
      <w:pPr>
        <w:autoSpaceDE w:val="0"/>
        <w:autoSpaceDN w:val="0"/>
        <w:adjustRightInd w:val="0"/>
        <w:spacing w:after="0" w:line="271" w:lineRule="auto"/>
        <w:jc w:val="both"/>
        <w:rPr>
          <w:rFonts w:ascii="Times New Roman" w:eastAsia="Times New Roman" w:hAnsi="Times New Roman" w:cs="Times New Roman"/>
        </w:rPr>
      </w:pPr>
    </w:p>
    <w:p w14:paraId="326F1AA1" w14:textId="77777777" w:rsidR="00B73EE2" w:rsidRPr="00082E5B" w:rsidRDefault="00B73EE2" w:rsidP="00B73EE2">
      <w:pPr>
        <w:autoSpaceDE w:val="0"/>
        <w:autoSpaceDN w:val="0"/>
        <w:adjustRightInd w:val="0"/>
        <w:spacing w:after="0" w:line="271" w:lineRule="auto"/>
        <w:jc w:val="both"/>
        <w:rPr>
          <w:rFonts w:ascii="Times New Roman" w:eastAsia="Times New Roman" w:hAnsi="Times New Roman" w:cs="Times New Roman"/>
        </w:rPr>
      </w:pPr>
    </w:p>
    <w:p w14:paraId="6B5D4EBA" w14:textId="77777777" w:rsidR="00B73EE2" w:rsidRPr="00082E5B" w:rsidRDefault="00B73EE2" w:rsidP="00B73EE2">
      <w:pPr>
        <w:tabs>
          <w:tab w:val="center" w:pos="4536"/>
          <w:tab w:val="right" w:pos="9072"/>
        </w:tabs>
        <w:spacing w:after="0" w:line="240" w:lineRule="auto"/>
        <w:rPr>
          <w:rFonts w:ascii="Times New Roman" w:eastAsia="Times New Roman" w:hAnsi="Times New Roman" w:cs="Times New Roman"/>
          <w:sz w:val="18"/>
          <w:szCs w:val="18"/>
        </w:rPr>
      </w:pPr>
      <w:r w:rsidRPr="00082E5B">
        <w:rPr>
          <w:rFonts w:ascii="Times New Roman" w:eastAsia="Times New Roman" w:hAnsi="Times New Roman" w:cs="Times New Roman"/>
          <w:sz w:val="18"/>
          <w:szCs w:val="18"/>
        </w:rPr>
        <w:t xml:space="preserve">.............................. </w:t>
      </w:r>
      <w:r w:rsidRPr="00082E5B">
        <w:rPr>
          <w:rFonts w:ascii="Times New Roman" w:eastAsia="Times New Roman" w:hAnsi="Times New Roman" w:cs="Times New Roman"/>
          <w:sz w:val="16"/>
          <w:szCs w:val="16"/>
        </w:rPr>
        <w:t xml:space="preserve"> dnia</w:t>
      </w:r>
      <w:r w:rsidRPr="00082E5B">
        <w:rPr>
          <w:rFonts w:ascii="Times New Roman" w:eastAsia="Times New Roman" w:hAnsi="Times New Roman" w:cs="Times New Roman"/>
          <w:sz w:val="18"/>
          <w:szCs w:val="18"/>
        </w:rPr>
        <w:t xml:space="preserve"> .......................</w:t>
      </w:r>
    </w:p>
    <w:p w14:paraId="75A23745" w14:textId="77777777" w:rsidR="00B73EE2" w:rsidRPr="00082E5B" w:rsidRDefault="00B73EE2" w:rsidP="00B73EE2">
      <w:pPr>
        <w:tabs>
          <w:tab w:val="center" w:pos="4536"/>
          <w:tab w:val="right" w:pos="9072"/>
        </w:tabs>
        <w:spacing w:after="0" w:line="240" w:lineRule="auto"/>
        <w:rPr>
          <w:rFonts w:ascii="Times New Roman" w:eastAsia="Times New Roman" w:hAnsi="Times New Roman" w:cs="Times New Roman"/>
          <w:sz w:val="18"/>
          <w:szCs w:val="18"/>
        </w:rPr>
      </w:pPr>
    </w:p>
    <w:p w14:paraId="6B2F3C16" w14:textId="77777777" w:rsidR="00B73EE2" w:rsidRPr="00082E5B" w:rsidRDefault="00B73EE2" w:rsidP="00B73EE2">
      <w:pPr>
        <w:autoSpaceDE w:val="0"/>
        <w:autoSpaceDN w:val="0"/>
        <w:adjustRightInd w:val="0"/>
        <w:spacing w:after="0" w:line="271" w:lineRule="auto"/>
        <w:jc w:val="both"/>
        <w:rPr>
          <w:rFonts w:ascii="Times New Roman" w:eastAsia="Times New Roman" w:hAnsi="Times New Roman" w:cs="Times New Roman"/>
        </w:rPr>
      </w:pPr>
      <w:r w:rsidRPr="00082E5B">
        <w:rPr>
          <w:rFonts w:ascii="Times New Roman" w:eastAsia="Times New Roman" w:hAnsi="Times New Roman" w:cs="Times New Roman"/>
        </w:rPr>
        <w:tab/>
      </w:r>
      <w:r w:rsidRPr="00082E5B">
        <w:rPr>
          <w:rFonts w:ascii="Times New Roman" w:eastAsia="Times New Roman" w:hAnsi="Times New Roman" w:cs="Times New Roman"/>
        </w:rPr>
        <w:tab/>
      </w:r>
      <w:r w:rsidRPr="00082E5B">
        <w:rPr>
          <w:rFonts w:ascii="Times New Roman" w:eastAsia="Times New Roman" w:hAnsi="Times New Roman" w:cs="Times New Roman"/>
        </w:rPr>
        <w:tab/>
      </w:r>
      <w:r w:rsidRPr="00082E5B">
        <w:rPr>
          <w:rFonts w:ascii="Times New Roman" w:eastAsia="Times New Roman" w:hAnsi="Times New Roman" w:cs="Times New Roman"/>
        </w:rPr>
        <w:tab/>
      </w:r>
      <w:r w:rsidRPr="00082E5B">
        <w:rPr>
          <w:rFonts w:ascii="Times New Roman" w:eastAsia="Times New Roman" w:hAnsi="Times New Roman" w:cs="Times New Roman"/>
        </w:rPr>
        <w:tab/>
      </w:r>
      <w:r w:rsidRPr="00082E5B">
        <w:rPr>
          <w:rFonts w:ascii="Times New Roman" w:eastAsia="Times New Roman" w:hAnsi="Times New Roman" w:cs="Times New Roman"/>
        </w:rPr>
        <w:tab/>
      </w:r>
      <w:r w:rsidRPr="00082E5B">
        <w:rPr>
          <w:rFonts w:ascii="Times New Roman" w:eastAsia="Times New Roman" w:hAnsi="Times New Roman" w:cs="Times New Roman"/>
        </w:rPr>
        <w:tab/>
      </w:r>
      <w:r w:rsidRPr="00082E5B">
        <w:rPr>
          <w:rFonts w:ascii="Times New Roman" w:eastAsia="Times New Roman" w:hAnsi="Times New Roman" w:cs="Times New Roman"/>
        </w:rPr>
        <w:tab/>
        <w:t>……………………………………….</w:t>
      </w:r>
    </w:p>
    <w:p w14:paraId="0E211919" w14:textId="77777777" w:rsidR="00B73EE2" w:rsidRPr="00082E5B" w:rsidRDefault="00B73EE2" w:rsidP="00B73EE2">
      <w:pPr>
        <w:autoSpaceDE w:val="0"/>
        <w:autoSpaceDN w:val="0"/>
        <w:adjustRightInd w:val="0"/>
        <w:spacing w:after="0" w:line="271" w:lineRule="auto"/>
        <w:jc w:val="right"/>
        <w:rPr>
          <w:rFonts w:ascii="Times New Roman" w:eastAsia="Times New Roman" w:hAnsi="Times New Roman" w:cs="Times New Roman"/>
          <w:b/>
          <w:sz w:val="18"/>
          <w:szCs w:val="18"/>
        </w:rPr>
      </w:pPr>
      <w:r w:rsidRPr="00082E5B">
        <w:rPr>
          <w:rFonts w:ascii="Times New Roman" w:eastAsia="Times New Roman" w:hAnsi="Times New Roman" w:cs="Times New Roman"/>
          <w:b/>
          <w:sz w:val="18"/>
          <w:szCs w:val="18"/>
        </w:rPr>
        <w:t>Podpis podmiotu udostępniającego zasoby</w:t>
      </w:r>
    </w:p>
    <w:p w14:paraId="26CC865C" w14:textId="77777777" w:rsidR="00B73EE2" w:rsidRPr="00082E5B" w:rsidRDefault="00B73EE2" w:rsidP="00B73EE2">
      <w:pPr>
        <w:autoSpaceDE w:val="0"/>
        <w:autoSpaceDN w:val="0"/>
        <w:adjustRightInd w:val="0"/>
        <w:spacing w:after="0" w:line="271" w:lineRule="auto"/>
        <w:jc w:val="right"/>
        <w:rPr>
          <w:rFonts w:ascii="Times New Roman" w:eastAsia="Times New Roman" w:hAnsi="Times New Roman" w:cs="Times New Roman"/>
          <w:b/>
          <w:sz w:val="18"/>
          <w:szCs w:val="18"/>
        </w:rPr>
      </w:pPr>
    </w:p>
    <w:p w14:paraId="0F4B4CB2" w14:textId="77777777" w:rsidR="00B73EE2" w:rsidRPr="00082E5B" w:rsidRDefault="00B73EE2" w:rsidP="00B73EE2">
      <w:pPr>
        <w:suppressAutoHyphens/>
        <w:spacing w:after="120" w:line="240" w:lineRule="auto"/>
        <w:jc w:val="both"/>
        <w:rPr>
          <w:rFonts w:ascii="Times New Roman" w:eastAsia="Calibri" w:hAnsi="Times New Roman" w:cs="Times New Roman"/>
          <w:b/>
          <w:i/>
          <w:iCs/>
          <w:color w:val="FF0000"/>
          <w:sz w:val="20"/>
          <w:szCs w:val="20"/>
        </w:rPr>
      </w:pPr>
      <w:r w:rsidRPr="00082E5B">
        <w:rPr>
          <w:rFonts w:ascii="Times New Roman" w:eastAsia="Calibri" w:hAnsi="Times New Roman" w:cs="Times New Roman"/>
          <w:b/>
          <w:i/>
          <w:iCs/>
          <w:color w:val="FF0000"/>
          <w:sz w:val="20"/>
          <w:szCs w:val="20"/>
        </w:rPr>
        <w:t>Zobowiązanie musi być opatrzone przez osobę lub osoby uprawnione do reprezentowania firmy kwalifikowanym podpisem elektronicznym lub podpisem zaufanym lub podpisem osobistym.</w:t>
      </w:r>
    </w:p>
    <w:p w14:paraId="56C9F0E6" w14:textId="77777777" w:rsidR="00B73EE2" w:rsidRPr="00082E5B" w:rsidRDefault="00B73EE2" w:rsidP="00B73EE2">
      <w:pPr>
        <w:suppressAutoHyphens/>
        <w:spacing w:after="0" w:line="360" w:lineRule="auto"/>
        <w:rPr>
          <w:rFonts w:ascii="Times New Roman" w:eastAsia="Calibri" w:hAnsi="Times New Roman" w:cs="Times New Roman"/>
          <w:sz w:val="24"/>
          <w:szCs w:val="24"/>
        </w:rPr>
      </w:pPr>
    </w:p>
    <w:p w14:paraId="1C2B9627" w14:textId="77777777" w:rsidR="00B73EE2" w:rsidRPr="00082E5B" w:rsidRDefault="00B73EE2" w:rsidP="00B73EE2">
      <w:pPr>
        <w:autoSpaceDE w:val="0"/>
        <w:autoSpaceDN w:val="0"/>
        <w:adjustRightInd w:val="0"/>
        <w:spacing w:after="0" w:line="271" w:lineRule="auto"/>
        <w:jc w:val="right"/>
        <w:rPr>
          <w:rFonts w:ascii="Times New Roman" w:eastAsia="Times New Roman" w:hAnsi="Times New Roman" w:cs="Times New Roman"/>
        </w:rPr>
      </w:pPr>
    </w:p>
    <w:p w14:paraId="4F2C0D8A" w14:textId="77777777" w:rsidR="00B73EE2" w:rsidRPr="00082E5B" w:rsidRDefault="00B73EE2" w:rsidP="00B73EE2">
      <w:pPr>
        <w:autoSpaceDE w:val="0"/>
        <w:autoSpaceDN w:val="0"/>
        <w:adjustRightInd w:val="0"/>
        <w:spacing w:after="0" w:line="271" w:lineRule="auto"/>
        <w:jc w:val="both"/>
        <w:rPr>
          <w:rFonts w:ascii="Times New Roman" w:eastAsia="Verdana,Italic" w:hAnsi="Times New Roman" w:cs="Times New Roman"/>
          <w:i/>
          <w:iCs/>
          <w:sz w:val="16"/>
          <w:szCs w:val="16"/>
        </w:rPr>
      </w:pPr>
      <w:r w:rsidRPr="00082E5B">
        <w:rPr>
          <w:rFonts w:ascii="Times New Roman" w:eastAsia="Verdana,Italic" w:hAnsi="Times New Roman" w:cs="Times New Roman"/>
          <w:i/>
          <w:iCs/>
          <w:sz w:val="16"/>
          <w:szCs w:val="16"/>
        </w:rPr>
        <w:t>UWAGA:</w:t>
      </w:r>
    </w:p>
    <w:p w14:paraId="681049E3" w14:textId="77777777" w:rsidR="00B73EE2" w:rsidRPr="00082E5B" w:rsidRDefault="00B73EE2" w:rsidP="00B73EE2">
      <w:pPr>
        <w:autoSpaceDE w:val="0"/>
        <w:autoSpaceDN w:val="0"/>
        <w:adjustRightInd w:val="0"/>
        <w:spacing w:after="0" w:line="240" w:lineRule="auto"/>
        <w:jc w:val="both"/>
        <w:rPr>
          <w:rFonts w:ascii="Times New Roman" w:eastAsia="Verdana,Italic" w:hAnsi="Times New Roman" w:cs="Times New Roman"/>
          <w:i/>
          <w:iCs/>
          <w:sz w:val="16"/>
          <w:szCs w:val="16"/>
        </w:rPr>
      </w:pPr>
      <w:r w:rsidRPr="00082E5B">
        <w:rPr>
          <w:rFonts w:ascii="Times New Roman" w:eastAsia="Verdana,Italic" w:hAnsi="Times New Roman" w:cs="Times New Roman"/>
          <w:i/>
          <w:iCs/>
          <w:sz w:val="16"/>
          <w:szCs w:val="16"/>
        </w:rPr>
        <w:t>Zamiast niniejszego Formularza można przedstawić inne dokumenty, w szczególności:</w:t>
      </w:r>
    </w:p>
    <w:p w14:paraId="53EF72BD" w14:textId="77777777" w:rsidR="00B73EE2" w:rsidRPr="00082E5B" w:rsidRDefault="00B73EE2" w:rsidP="00AD3F64">
      <w:pPr>
        <w:numPr>
          <w:ilvl w:val="0"/>
          <w:numId w:val="7"/>
        </w:numPr>
        <w:autoSpaceDE w:val="0"/>
        <w:autoSpaceDN w:val="0"/>
        <w:adjustRightInd w:val="0"/>
        <w:spacing w:after="0" w:line="240" w:lineRule="auto"/>
        <w:ind w:left="284" w:hanging="284"/>
        <w:jc w:val="both"/>
        <w:rPr>
          <w:rFonts w:ascii="Times New Roman" w:eastAsia="Verdana,Italic" w:hAnsi="Times New Roman" w:cs="Times New Roman"/>
          <w:i/>
          <w:iCs/>
          <w:sz w:val="16"/>
          <w:szCs w:val="16"/>
        </w:rPr>
      </w:pPr>
      <w:r w:rsidRPr="00082E5B">
        <w:rPr>
          <w:rFonts w:ascii="Times New Roman" w:eastAsia="Verdana,Italic" w:hAnsi="Times New Roman" w:cs="Times New Roman"/>
          <w:i/>
          <w:iCs/>
          <w:sz w:val="16"/>
          <w:szCs w:val="16"/>
        </w:rPr>
        <w:t xml:space="preserve">pisemne zobowiązanie podmiotu, o którym mowa w art. 118 ustawy </w:t>
      </w:r>
      <w:proofErr w:type="spellStart"/>
      <w:r w:rsidRPr="00082E5B">
        <w:rPr>
          <w:rFonts w:ascii="Times New Roman" w:eastAsia="Verdana,Italic" w:hAnsi="Times New Roman" w:cs="Times New Roman"/>
          <w:i/>
          <w:iCs/>
          <w:sz w:val="16"/>
          <w:szCs w:val="16"/>
        </w:rPr>
        <w:t>Pzp</w:t>
      </w:r>
      <w:proofErr w:type="spellEnd"/>
    </w:p>
    <w:p w14:paraId="24119E5E" w14:textId="77777777" w:rsidR="00B73EE2" w:rsidRPr="00082E5B" w:rsidRDefault="00B73EE2" w:rsidP="00AD3F64">
      <w:pPr>
        <w:numPr>
          <w:ilvl w:val="0"/>
          <w:numId w:val="7"/>
        </w:numPr>
        <w:autoSpaceDE w:val="0"/>
        <w:autoSpaceDN w:val="0"/>
        <w:adjustRightInd w:val="0"/>
        <w:spacing w:after="0" w:line="240" w:lineRule="auto"/>
        <w:ind w:left="284" w:hanging="284"/>
        <w:jc w:val="both"/>
        <w:rPr>
          <w:rFonts w:ascii="Times New Roman" w:eastAsia="Verdana,Italic" w:hAnsi="Times New Roman" w:cs="Times New Roman"/>
          <w:i/>
          <w:iCs/>
          <w:sz w:val="16"/>
          <w:szCs w:val="16"/>
        </w:rPr>
      </w:pPr>
      <w:r w:rsidRPr="00082E5B">
        <w:rPr>
          <w:rFonts w:ascii="Times New Roman" w:eastAsia="Verdana,Italic" w:hAnsi="Times New Roman" w:cs="Times New Roman"/>
          <w:i/>
          <w:iCs/>
          <w:sz w:val="16"/>
          <w:szCs w:val="16"/>
        </w:rPr>
        <w:t>dokumenty dotyczące:</w:t>
      </w:r>
    </w:p>
    <w:p w14:paraId="52F55097" w14:textId="77777777" w:rsidR="00B73EE2" w:rsidRPr="00082E5B" w:rsidRDefault="00B73EE2" w:rsidP="00AD3F64">
      <w:pPr>
        <w:numPr>
          <w:ilvl w:val="1"/>
          <w:numId w:val="7"/>
        </w:numPr>
        <w:autoSpaceDE w:val="0"/>
        <w:autoSpaceDN w:val="0"/>
        <w:adjustRightInd w:val="0"/>
        <w:spacing w:after="0" w:line="240" w:lineRule="auto"/>
        <w:ind w:left="567" w:hanging="283"/>
        <w:contextualSpacing/>
        <w:jc w:val="both"/>
        <w:rPr>
          <w:rFonts w:ascii="Times New Roman" w:eastAsia="Times New Roman" w:hAnsi="Times New Roman" w:cs="Times New Roman"/>
          <w:i/>
          <w:iCs/>
          <w:color w:val="000000"/>
          <w:sz w:val="16"/>
          <w:szCs w:val="16"/>
        </w:rPr>
      </w:pPr>
      <w:r w:rsidRPr="00082E5B">
        <w:rPr>
          <w:rFonts w:ascii="Times New Roman" w:eastAsia="Times New Roman" w:hAnsi="Times New Roman" w:cs="Times New Roman"/>
          <w:i/>
          <w:iCs/>
          <w:color w:val="000000"/>
          <w:sz w:val="16"/>
          <w:szCs w:val="16"/>
        </w:rPr>
        <w:t>zakresu dostępnych wykonawcy zasobów innego podmiotu;</w:t>
      </w:r>
    </w:p>
    <w:p w14:paraId="2821A5E5" w14:textId="77777777" w:rsidR="00B73EE2" w:rsidRPr="00082E5B" w:rsidRDefault="00B73EE2" w:rsidP="00AD3F64">
      <w:pPr>
        <w:numPr>
          <w:ilvl w:val="1"/>
          <w:numId w:val="7"/>
        </w:numPr>
        <w:autoSpaceDE w:val="0"/>
        <w:autoSpaceDN w:val="0"/>
        <w:adjustRightInd w:val="0"/>
        <w:spacing w:after="0" w:line="240" w:lineRule="auto"/>
        <w:ind w:left="567" w:hanging="283"/>
        <w:contextualSpacing/>
        <w:jc w:val="both"/>
        <w:rPr>
          <w:rFonts w:ascii="Times New Roman" w:eastAsia="Times New Roman" w:hAnsi="Times New Roman" w:cs="Times New Roman"/>
          <w:i/>
          <w:iCs/>
          <w:color w:val="000000"/>
          <w:sz w:val="16"/>
          <w:szCs w:val="16"/>
        </w:rPr>
      </w:pPr>
      <w:r w:rsidRPr="00082E5B">
        <w:rPr>
          <w:rFonts w:ascii="Times New Roman" w:eastAsia="Times New Roman" w:hAnsi="Times New Roman" w:cs="Times New Roman"/>
          <w:i/>
          <w:iCs/>
          <w:color w:val="000000"/>
          <w:sz w:val="16"/>
          <w:szCs w:val="16"/>
        </w:rPr>
        <w:t>sposobu wykorzystania zasobów innego podmiotu, przez Wykonawcę przy wykonywaniu zamówienia publicznego;</w:t>
      </w:r>
    </w:p>
    <w:p w14:paraId="2DE61164" w14:textId="77777777" w:rsidR="00B73EE2" w:rsidRPr="00082E5B" w:rsidRDefault="00B73EE2" w:rsidP="00AD3F64">
      <w:pPr>
        <w:numPr>
          <w:ilvl w:val="1"/>
          <w:numId w:val="7"/>
        </w:numPr>
        <w:autoSpaceDE w:val="0"/>
        <w:autoSpaceDN w:val="0"/>
        <w:adjustRightInd w:val="0"/>
        <w:spacing w:after="0" w:line="240" w:lineRule="auto"/>
        <w:ind w:left="567" w:hanging="283"/>
        <w:contextualSpacing/>
        <w:jc w:val="both"/>
        <w:rPr>
          <w:rFonts w:ascii="Times New Roman" w:eastAsia="Times New Roman" w:hAnsi="Times New Roman" w:cs="Times New Roman"/>
          <w:i/>
          <w:iCs/>
          <w:color w:val="000000"/>
          <w:sz w:val="16"/>
          <w:szCs w:val="16"/>
        </w:rPr>
      </w:pPr>
      <w:r w:rsidRPr="00082E5B">
        <w:rPr>
          <w:rFonts w:ascii="Times New Roman" w:eastAsia="Times New Roman" w:hAnsi="Times New Roman" w:cs="Times New Roman"/>
          <w:i/>
          <w:iCs/>
          <w:color w:val="000000"/>
          <w:sz w:val="16"/>
          <w:szCs w:val="16"/>
        </w:rPr>
        <w:t>zakresu i okresu udziału innego podmiotu przy wykonywaniu zamówienia;</w:t>
      </w:r>
    </w:p>
    <w:p w14:paraId="6E3602F1" w14:textId="77777777" w:rsidR="00B73EE2" w:rsidRPr="00082E5B" w:rsidRDefault="00B73EE2" w:rsidP="00AD3F64">
      <w:pPr>
        <w:numPr>
          <w:ilvl w:val="1"/>
          <w:numId w:val="7"/>
        </w:numPr>
        <w:autoSpaceDE w:val="0"/>
        <w:autoSpaceDN w:val="0"/>
        <w:adjustRightInd w:val="0"/>
        <w:spacing w:after="0" w:line="240" w:lineRule="auto"/>
        <w:ind w:left="567" w:hanging="283"/>
        <w:contextualSpacing/>
        <w:jc w:val="both"/>
        <w:rPr>
          <w:rFonts w:ascii="Times New Roman" w:eastAsia="Times New Roman" w:hAnsi="Times New Roman" w:cs="Times New Roman"/>
          <w:i/>
          <w:iCs/>
          <w:color w:val="000000"/>
          <w:sz w:val="16"/>
          <w:szCs w:val="16"/>
        </w:rPr>
      </w:pPr>
      <w:r w:rsidRPr="00082E5B">
        <w:rPr>
          <w:rFonts w:ascii="Times New Roman" w:eastAsia="Times New Roman" w:hAnsi="Times New Roman" w:cs="Times New Roman"/>
          <w:i/>
          <w:iCs/>
          <w:color w:val="000000"/>
          <w:sz w:val="16"/>
          <w:szCs w:val="16"/>
        </w:rPr>
        <w:t>czy podmiot, na zdolnościach którego wykonawca polega w odniesieniu do warunków udziału w postępowaniu dotyczących wykształcenia, kwalifikacji zawodowych lub doświadczenia, zrealizuje roboty budowalne, których wskazane zdolności dotyczą.</w:t>
      </w:r>
    </w:p>
    <w:p w14:paraId="291BBAAF" w14:textId="77777777" w:rsidR="00B73EE2" w:rsidRPr="00082E5B" w:rsidRDefault="00B73EE2" w:rsidP="00B73EE2">
      <w:pPr>
        <w:spacing w:after="0" w:line="271" w:lineRule="auto"/>
        <w:rPr>
          <w:rFonts w:ascii="Times New Roman" w:eastAsia="Times New Roman" w:hAnsi="Times New Roman" w:cs="Times New Roman"/>
        </w:rPr>
      </w:pPr>
      <w:r w:rsidRPr="00082E5B">
        <w:rPr>
          <w:rFonts w:ascii="Times New Roman" w:eastAsia="Times New Roman" w:hAnsi="Times New Roman" w:cs="Times New Roman"/>
        </w:rPr>
        <w:t>_______________________</w:t>
      </w:r>
    </w:p>
    <w:p w14:paraId="27D58B0A" w14:textId="77777777" w:rsidR="00B73EE2" w:rsidRPr="00082E5B" w:rsidRDefault="00B73EE2" w:rsidP="00B73EE2">
      <w:pPr>
        <w:spacing w:after="0" w:line="271" w:lineRule="auto"/>
        <w:rPr>
          <w:rFonts w:ascii="Times New Roman" w:eastAsia="Times New Roman" w:hAnsi="Times New Roman" w:cs="Times New Roman"/>
          <w:i/>
          <w:sz w:val="16"/>
          <w:szCs w:val="16"/>
        </w:rPr>
      </w:pPr>
      <w:r w:rsidRPr="00082E5B">
        <w:rPr>
          <w:rFonts w:ascii="Times New Roman" w:eastAsia="Times New Roman" w:hAnsi="Times New Roman" w:cs="Times New Roman"/>
          <w:sz w:val="16"/>
          <w:szCs w:val="16"/>
        </w:rPr>
        <w:t xml:space="preserve">* </w:t>
      </w:r>
      <w:r w:rsidRPr="00082E5B">
        <w:rPr>
          <w:rFonts w:ascii="Times New Roman" w:eastAsia="Times New Roman" w:hAnsi="Times New Roman" w:cs="Times New Roman"/>
          <w:i/>
          <w:sz w:val="16"/>
          <w:szCs w:val="16"/>
        </w:rPr>
        <w:t>- niepotrzebne skreślić</w:t>
      </w:r>
    </w:p>
    <w:p w14:paraId="4643D2B4" w14:textId="77777777" w:rsidR="00B73EE2" w:rsidRPr="00082E5B" w:rsidRDefault="00B73EE2" w:rsidP="00B73EE2">
      <w:pPr>
        <w:suppressAutoHyphens/>
        <w:spacing w:after="0" w:line="276" w:lineRule="auto"/>
        <w:rPr>
          <w:rFonts w:ascii="Times New Roman" w:eastAsia="Calibri" w:hAnsi="Times New Roman" w:cs="Times New Roman"/>
          <w:i/>
          <w:sz w:val="24"/>
          <w:szCs w:val="24"/>
          <w:highlight w:val="yellow"/>
        </w:rPr>
      </w:pPr>
    </w:p>
    <w:p w14:paraId="32F71597" w14:textId="77777777" w:rsidR="00B73EE2" w:rsidRPr="00082E5B" w:rsidRDefault="00B73EE2" w:rsidP="00B73EE2">
      <w:pPr>
        <w:rPr>
          <w:rFonts w:ascii="Times New Roman" w:eastAsia="Calibri" w:hAnsi="Times New Roman" w:cs="Times New Roman"/>
          <w:highlight w:val="yellow"/>
        </w:rPr>
      </w:pPr>
    </w:p>
    <w:p w14:paraId="4C03FF4C" w14:textId="77777777" w:rsidR="00B73EE2" w:rsidRPr="00082E5B" w:rsidRDefault="00B73EE2" w:rsidP="00B73EE2">
      <w:pPr>
        <w:rPr>
          <w:rFonts w:ascii="Times New Roman" w:eastAsia="Calibri" w:hAnsi="Times New Roman" w:cs="Times New Roman"/>
          <w:highlight w:val="yellow"/>
        </w:rPr>
      </w:pPr>
    </w:p>
    <w:p w14:paraId="5065DE5A" w14:textId="77777777" w:rsidR="00B73EE2" w:rsidRPr="00082E5B" w:rsidRDefault="00B73EE2" w:rsidP="00B73EE2">
      <w:pPr>
        <w:rPr>
          <w:rFonts w:ascii="Times New Roman" w:eastAsia="Calibri" w:hAnsi="Times New Roman" w:cs="Times New Roman"/>
          <w:highlight w:val="yellow"/>
        </w:rPr>
      </w:pPr>
    </w:p>
    <w:p w14:paraId="6F0FF111" w14:textId="77777777" w:rsidR="00B73EE2" w:rsidRPr="00082E5B" w:rsidRDefault="00B73EE2" w:rsidP="00B73EE2">
      <w:pPr>
        <w:rPr>
          <w:rFonts w:ascii="Times New Roman" w:eastAsia="Calibri" w:hAnsi="Times New Roman" w:cs="Times New Roman"/>
          <w:highlight w:val="yellow"/>
        </w:rPr>
      </w:pPr>
    </w:p>
    <w:p w14:paraId="51A0193A" w14:textId="77777777" w:rsidR="00B73EE2" w:rsidRPr="00082E5B" w:rsidRDefault="00B73EE2" w:rsidP="00B73EE2">
      <w:pPr>
        <w:rPr>
          <w:rFonts w:ascii="Times New Roman" w:eastAsia="Calibri" w:hAnsi="Times New Roman" w:cs="Times New Roman"/>
          <w:highlight w:val="yellow"/>
        </w:rPr>
      </w:pPr>
    </w:p>
    <w:p w14:paraId="05F4B03F" w14:textId="77777777" w:rsidR="00B73EE2" w:rsidRPr="00082E5B" w:rsidRDefault="00B73EE2" w:rsidP="00B73EE2">
      <w:pPr>
        <w:rPr>
          <w:rFonts w:ascii="Times New Roman" w:eastAsia="Calibri" w:hAnsi="Times New Roman" w:cs="Times New Roman"/>
          <w:highlight w:val="yellow"/>
        </w:rPr>
      </w:pPr>
    </w:p>
    <w:p w14:paraId="171A2320" w14:textId="77777777" w:rsidR="00B73EE2" w:rsidRPr="00082E5B" w:rsidRDefault="00B73EE2" w:rsidP="00B73EE2">
      <w:pPr>
        <w:rPr>
          <w:rFonts w:ascii="Times New Roman" w:eastAsia="Calibri" w:hAnsi="Times New Roman" w:cs="Times New Roman"/>
          <w:highlight w:val="yellow"/>
        </w:rPr>
      </w:pPr>
    </w:p>
    <w:p w14:paraId="60C24BFA" w14:textId="77777777" w:rsidR="00B73EE2" w:rsidRPr="00082E5B" w:rsidRDefault="00B73EE2" w:rsidP="00B73EE2">
      <w:pPr>
        <w:rPr>
          <w:rFonts w:ascii="Times New Roman" w:eastAsia="Calibri" w:hAnsi="Times New Roman" w:cs="Times New Roman"/>
          <w:highlight w:val="yellow"/>
        </w:rPr>
      </w:pPr>
    </w:p>
    <w:p w14:paraId="18E9AF5B" w14:textId="77777777" w:rsidR="00B73EE2" w:rsidRPr="00082E5B" w:rsidRDefault="00B73EE2" w:rsidP="00B73EE2">
      <w:pPr>
        <w:rPr>
          <w:rFonts w:ascii="Times New Roman" w:eastAsia="Calibri" w:hAnsi="Times New Roman" w:cs="Times New Roman"/>
          <w:highlight w:val="yellow"/>
        </w:rPr>
      </w:pPr>
    </w:p>
    <w:p w14:paraId="57F9015C" w14:textId="77777777" w:rsidR="00B73EE2" w:rsidRPr="00082E5B" w:rsidRDefault="00B73EE2" w:rsidP="00B73EE2">
      <w:pPr>
        <w:rPr>
          <w:rFonts w:ascii="Times New Roman" w:eastAsia="Calibri" w:hAnsi="Times New Roman" w:cs="Times New Roman"/>
          <w:highlight w:val="yellow"/>
        </w:rPr>
      </w:pPr>
    </w:p>
    <w:p w14:paraId="06B61552" w14:textId="77777777" w:rsidR="00B73EE2" w:rsidRPr="00082E5B" w:rsidRDefault="00B73EE2" w:rsidP="00B73EE2">
      <w:pPr>
        <w:rPr>
          <w:rFonts w:ascii="Times New Roman" w:eastAsia="Calibri" w:hAnsi="Times New Roman" w:cs="Times New Roman"/>
          <w:highlight w:val="yellow"/>
        </w:rPr>
      </w:pPr>
    </w:p>
    <w:p w14:paraId="125C97AD" w14:textId="77777777" w:rsidR="00B73EE2" w:rsidRPr="00082E5B" w:rsidRDefault="00B73EE2" w:rsidP="00B73EE2">
      <w:pPr>
        <w:rPr>
          <w:rFonts w:ascii="Times New Roman" w:eastAsia="Calibri" w:hAnsi="Times New Roman" w:cs="Times New Roman"/>
          <w:highlight w:val="yellow"/>
        </w:rPr>
      </w:pPr>
    </w:p>
    <w:p w14:paraId="053373C2" w14:textId="77777777" w:rsidR="00B73EE2" w:rsidRPr="00082E5B" w:rsidRDefault="00B73EE2" w:rsidP="00B73EE2">
      <w:pPr>
        <w:rPr>
          <w:rFonts w:ascii="Times New Roman" w:eastAsia="Calibri" w:hAnsi="Times New Roman" w:cs="Times New Roman"/>
          <w:highlight w:val="yellow"/>
        </w:rPr>
      </w:pPr>
    </w:p>
    <w:p w14:paraId="21EC9DE3" w14:textId="77777777" w:rsidR="00B73EE2" w:rsidRPr="00082E5B" w:rsidRDefault="00B73EE2" w:rsidP="00B73EE2">
      <w:pPr>
        <w:rPr>
          <w:rFonts w:ascii="Times New Roman" w:eastAsia="Calibri" w:hAnsi="Times New Roman" w:cs="Times New Roman"/>
          <w:highlight w:val="yellow"/>
        </w:rPr>
      </w:pPr>
    </w:p>
    <w:p w14:paraId="0D71E117" w14:textId="77777777" w:rsidR="00B73EE2" w:rsidRPr="00082E5B" w:rsidRDefault="00B73EE2" w:rsidP="00B73EE2">
      <w:pPr>
        <w:rPr>
          <w:rFonts w:ascii="Times New Roman" w:eastAsia="Calibri" w:hAnsi="Times New Roman" w:cs="Times New Roman"/>
          <w:highlight w:val="yellow"/>
        </w:rPr>
      </w:pPr>
    </w:p>
    <w:p w14:paraId="64D4D7BD" w14:textId="77777777" w:rsidR="00B73EE2" w:rsidRPr="00082E5B" w:rsidRDefault="00B73EE2" w:rsidP="00B73EE2">
      <w:pPr>
        <w:rPr>
          <w:rFonts w:ascii="Times New Roman" w:eastAsia="Calibri" w:hAnsi="Times New Roman" w:cs="Times New Roman"/>
          <w:highlight w:val="yellow"/>
        </w:rPr>
      </w:pPr>
    </w:p>
    <w:p w14:paraId="54656A31" w14:textId="77777777" w:rsidR="00B73EE2" w:rsidRPr="00082E5B" w:rsidRDefault="00B73EE2" w:rsidP="00B73EE2">
      <w:pPr>
        <w:rPr>
          <w:rFonts w:ascii="Times New Roman" w:eastAsia="Calibri" w:hAnsi="Times New Roman" w:cs="Times New Roman"/>
          <w:highlight w:val="yellow"/>
        </w:rPr>
      </w:pPr>
    </w:p>
    <w:p w14:paraId="51A7AF4B" w14:textId="77777777" w:rsidR="00B73EE2" w:rsidRPr="00082E5B" w:rsidRDefault="00B73EE2" w:rsidP="00B73EE2">
      <w:pPr>
        <w:rPr>
          <w:rFonts w:ascii="Times New Roman" w:eastAsia="Calibri" w:hAnsi="Times New Roman" w:cs="Times New Roman"/>
          <w:highlight w:val="yellow"/>
        </w:rPr>
      </w:pPr>
    </w:p>
    <w:p w14:paraId="28FCB3C1" w14:textId="77777777" w:rsidR="00B73EE2" w:rsidRPr="00082E5B" w:rsidRDefault="00B73EE2" w:rsidP="00B73EE2">
      <w:pPr>
        <w:rPr>
          <w:rFonts w:ascii="Times New Roman" w:eastAsia="Calibri" w:hAnsi="Times New Roman" w:cs="Times New Roman"/>
          <w:highlight w:val="yellow"/>
        </w:rPr>
      </w:pPr>
    </w:p>
    <w:p w14:paraId="0188AEFC" w14:textId="77777777" w:rsidR="00B73EE2" w:rsidRPr="00082E5B" w:rsidRDefault="00B73EE2" w:rsidP="00B73EE2">
      <w:pPr>
        <w:rPr>
          <w:rFonts w:ascii="Times New Roman" w:eastAsia="Calibri" w:hAnsi="Times New Roman" w:cs="Times New Roman"/>
          <w:highlight w:val="yellow"/>
        </w:rPr>
      </w:pPr>
    </w:p>
    <w:p w14:paraId="73ADB20A" w14:textId="77777777" w:rsidR="00B73EE2" w:rsidRPr="00082E5B" w:rsidRDefault="00B73EE2" w:rsidP="00B73EE2">
      <w:pPr>
        <w:rPr>
          <w:rFonts w:ascii="Times New Roman" w:eastAsia="Calibri" w:hAnsi="Times New Roman" w:cs="Times New Roman"/>
          <w:highlight w:val="yellow"/>
        </w:rPr>
      </w:pPr>
    </w:p>
    <w:p w14:paraId="69942830" w14:textId="77777777" w:rsidR="004632AD" w:rsidRPr="00082E5B" w:rsidRDefault="004632AD" w:rsidP="00B73EE2">
      <w:pPr>
        <w:rPr>
          <w:rFonts w:ascii="Times New Roman" w:eastAsia="Calibri" w:hAnsi="Times New Roman" w:cs="Times New Roman"/>
          <w:highlight w:val="yellow"/>
        </w:rPr>
      </w:pPr>
    </w:p>
    <w:p w14:paraId="73D696DF" w14:textId="77777777" w:rsidR="004632AD" w:rsidRPr="00082E5B" w:rsidRDefault="004632AD" w:rsidP="00B73EE2">
      <w:pPr>
        <w:rPr>
          <w:rFonts w:ascii="Times New Roman" w:eastAsia="Calibri" w:hAnsi="Times New Roman" w:cs="Times New Roman"/>
          <w:highlight w:val="yellow"/>
        </w:rPr>
      </w:pPr>
    </w:p>
    <w:p w14:paraId="0A66D643" w14:textId="77777777" w:rsidR="004632AD" w:rsidRPr="00082E5B" w:rsidRDefault="004632AD" w:rsidP="00B73EE2">
      <w:pPr>
        <w:rPr>
          <w:rFonts w:ascii="Times New Roman" w:eastAsia="Calibri" w:hAnsi="Times New Roman" w:cs="Times New Roman"/>
          <w:highlight w:val="yellow"/>
        </w:rPr>
      </w:pPr>
    </w:p>
    <w:p w14:paraId="26367586" w14:textId="20A09C76" w:rsidR="00082E5B" w:rsidRDefault="00082E5B">
      <w:pPr>
        <w:rPr>
          <w:rFonts w:ascii="Times New Roman" w:eastAsia="Calibri" w:hAnsi="Times New Roman" w:cs="Times New Roman"/>
          <w:highlight w:val="yellow"/>
        </w:rPr>
      </w:pPr>
      <w:r>
        <w:rPr>
          <w:rFonts w:ascii="Times New Roman" w:eastAsia="Calibri" w:hAnsi="Times New Roman" w:cs="Times New Roman"/>
          <w:highlight w:val="yellow"/>
        </w:rPr>
        <w:br w:type="page"/>
      </w:r>
    </w:p>
    <w:p w14:paraId="56D95228" w14:textId="291F6BF9" w:rsidR="00B73EE2" w:rsidRPr="00082E5B" w:rsidRDefault="00B73EE2" w:rsidP="00B73EE2">
      <w:pPr>
        <w:autoSpaceDE w:val="0"/>
        <w:autoSpaceDN w:val="0"/>
        <w:adjustRightInd w:val="0"/>
        <w:spacing w:after="0" w:line="240" w:lineRule="auto"/>
        <w:rPr>
          <w:rFonts w:ascii="Times New Roman" w:eastAsia="Calibri" w:hAnsi="Times New Roman" w:cs="Times New Roman"/>
          <w:b/>
          <w:color w:val="000000"/>
          <w:sz w:val="24"/>
          <w:szCs w:val="24"/>
        </w:rPr>
      </w:pPr>
      <w:r w:rsidRPr="00082E5B">
        <w:rPr>
          <w:rFonts w:ascii="Times New Roman" w:eastAsia="Calibri" w:hAnsi="Times New Roman" w:cs="Times New Roman"/>
          <w:bCs/>
          <w:color w:val="000000"/>
          <w:sz w:val="24"/>
          <w:szCs w:val="24"/>
        </w:rPr>
        <w:lastRenderedPageBreak/>
        <w:t>ZP.271</w:t>
      </w:r>
      <w:r w:rsidRPr="009B7ED6">
        <w:rPr>
          <w:rFonts w:ascii="Times New Roman" w:eastAsia="Calibri" w:hAnsi="Times New Roman" w:cs="Times New Roman"/>
          <w:bCs/>
          <w:sz w:val="24"/>
          <w:szCs w:val="24"/>
        </w:rPr>
        <w:t>.</w:t>
      </w:r>
      <w:r w:rsidR="004632AD" w:rsidRPr="009B7ED6">
        <w:rPr>
          <w:rFonts w:ascii="Times New Roman" w:eastAsia="Calibri" w:hAnsi="Times New Roman" w:cs="Times New Roman"/>
          <w:bCs/>
          <w:sz w:val="24"/>
          <w:szCs w:val="24"/>
        </w:rPr>
        <w:t>7</w:t>
      </w:r>
      <w:r w:rsidRPr="009B7ED6">
        <w:rPr>
          <w:rFonts w:ascii="Times New Roman" w:eastAsia="Calibri" w:hAnsi="Times New Roman" w:cs="Times New Roman"/>
          <w:bCs/>
          <w:sz w:val="24"/>
          <w:szCs w:val="24"/>
        </w:rPr>
        <w:t>.2026</w:t>
      </w:r>
      <w:r w:rsidRPr="00082E5B">
        <w:rPr>
          <w:rFonts w:ascii="Times New Roman" w:eastAsia="Calibri" w:hAnsi="Times New Roman" w:cs="Times New Roman"/>
          <w:b/>
          <w:color w:val="000000"/>
          <w:sz w:val="24"/>
          <w:szCs w:val="24"/>
        </w:rPr>
        <w:tab/>
      </w:r>
      <w:r w:rsidRPr="00082E5B">
        <w:rPr>
          <w:rFonts w:ascii="Times New Roman" w:eastAsia="Calibri" w:hAnsi="Times New Roman" w:cs="Times New Roman"/>
          <w:b/>
          <w:color w:val="000000"/>
          <w:sz w:val="24"/>
          <w:szCs w:val="24"/>
        </w:rPr>
        <w:tab/>
      </w:r>
      <w:r w:rsidRPr="00082E5B">
        <w:rPr>
          <w:rFonts w:ascii="Times New Roman" w:eastAsia="Calibri" w:hAnsi="Times New Roman" w:cs="Times New Roman"/>
          <w:b/>
          <w:color w:val="000000"/>
          <w:sz w:val="24"/>
          <w:szCs w:val="24"/>
        </w:rPr>
        <w:tab/>
      </w:r>
      <w:r w:rsidRPr="00082E5B">
        <w:rPr>
          <w:rFonts w:ascii="Times New Roman" w:eastAsia="Calibri" w:hAnsi="Times New Roman" w:cs="Times New Roman"/>
          <w:b/>
          <w:color w:val="000000"/>
          <w:sz w:val="24"/>
          <w:szCs w:val="24"/>
        </w:rPr>
        <w:tab/>
      </w:r>
      <w:r w:rsidRPr="00082E5B">
        <w:rPr>
          <w:rFonts w:ascii="Times New Roman" w:eastAsia="Calibri" w:hAnsi="Times New Roman" w:cs="Times New Roman"/>
          <w:b/>
          <w:color w:val="000000"/>
          <w:sz w:val="24"/>
          <w:szCs w:val="24"/>
        </w:rPr>
        <w:tab/>
      </w:r>
      <w:r w:rsidRPr="00082E5B">
        <w:rPr>
          <w:rFonts w:ascii="Times New Roman" w:eastAsia="Calibri" w:hAnsi="Times New Roman" w:cs="Times New Roman"/>
          <w:b/>
          <w:color w:val="000000"/>
          <w:sz w:val="24"/>
          <w:szCs w:val="24"/>
        </w:rPr>
        <w:tab/>
      </w:r>
      <w:r w:rsidR="00082E5B">
        <w:rPr>
          <w:rFonts w:ascii="Times New Roman" w:eastAsia="Calibri" w:hAnsi="Times New Roman" w:cs="Times New Roman"/>
          <w:b/>
          <w:color w:val="000000"/>
          <w:sz w:val="24"/>
          <w:szCs w:val="24"/>
        </w:rPr>
        <w:tab/>
      </w:r>
      <w:r w:rsidR="00082E5B" w:rsidRPr="00082E5B">
        <w:rPr>
          <w:rFonts w:ascii="Times New Roman" w:eastAsia="Calibri" w:hAnsi="Times New Roman" w:cs="Times New Roman"/>
          <w:bCs/>
          <w:i/>
          <w:iCs/>
          <w:color w:val="000000"/>
        </w:rPr>
        <w:t xml:space="preserve">ZAŁĄCZNIK NR </w:t>
      </w:r>
      <w:r w:rsidR="00082E5B">
        <w:rPr>
          <w:rFonts w:ascii="Times New Roman" w:eastAsia="Calibri" w:hAnsi="Times New Roman" w:cs="Times New Roman"/>
          <w:bCs/>
          <w:i/>
          <w:iCs/>
          <w:color w:val="000000"/>
        </w:rPr>
        <w:t>8</w:t>
      </w:r>
      <w:r w:rsidR="00082E5B" w:rsidRPr="00082E5B">
        <w:rPr>
          <w:rFonts w:ascii="Times New Roman" w:eastAsia="Calibri" w:hAnsi="Times New Roman" w:cs="Times New Roman"/>
          <w:bCs/>
          <w:i/>
          <w:iCs/>
          <w:color w:val="000000"/>
        </w:rPr>
        <w:t xml:space="preserve"> do SWZ</w:t>
      </w:r>
    </w:p>
    <w:p w14:paraId="6A319DA6"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FF0000"/>
          <w:sz w:val="20"/>
          <w:szCs w:val="20"/>
        </w:rPr>
      </w:pPr>
      <w:r w:rsidRPr="00082E5B">
        <w:rPr>
          <w:rFonts w:ascii="Times New Roman" w:eastAsia="Calibri" w:hAnsi="Times New Roman" w:cs="Times New Roman"/>
          <w:color w:val="FF0000"/>
          <w:sz w:val="20"/>
          <w:szCs w:val="20"/>
        </w:rPr>
        <w:t>(Wypełniają podmioty wspólnie ubiegające się o udzielenie zamówienia publicznego np. konsorcjum , spółka cywilna )</w:t>
      </w:r>
    </w:p>
    <w:p w14:paraId="0C79D056"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b/>
          <w:color w:val="000000"/>
          <w:sz w:val="24"/>
          <w:szCs w:val="24"/>
        </w:rPr>
      </w:pPr>
    </w:p>
    <w:p w14:paraId="383A1D5A"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b/>
          <w:bCs/>
          <w:color w:val="000000"/>
          <w:sz w:val="23"/>
          <w:szCs w:val="23"/>
        </w:rPr>
        <w:t xml:space="preserve">PODMIOTY, W IMIENIU KTÓRYCH SKŁADANE JEST OŚWIADCZENIE: </w:t>
      </w:r>
    </w:p>
    <w:p w14:paraId="2884E2AF"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1.…………………………………………………..…..………… </w:t>
      </w:r>
    </w:p>
    <w:p w14:paraId="0CF91703"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w:t>
      </w:r>
    </w:p>
    <w:p w14:paraId="4AF493D9"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i/>
          <w:iCs/>
          <w:color w:val="000000"/>
          <w:sz w:val="23"/>
          <w:szCs w:val="23"/>
        </w:rPr>
        <w:t xml:space="preserve">(pełna nazwa/firma, adres, w zależności od podmiotu: NIP/PESEL, KRS/CEIDG) </w:t>
      </w:r>
    </w:p>
    <w:p w14:paraId="23D8C9CB"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2.…………………………………………………..…..………… </w:t>
      </w:r>
    </w:p>
    <w:p w14:paraId="4EC2420B"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w:t>
      </w:r>
    </w:p>
    <w:p w14:paraId="0D6C7CE9"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i/>
          <w:iCs/>
          <w:color w:val="000000"/>
          <w:sz w:val="23"/>
          <w:szCs w:val="23"/>
        </w:rPr>
        <w:t xml:space="preserve">(pełna nazwa/firma, adres, w zależności od podmiotu: NIP/PESEL, KRS/CEIDG) </w:t>
      </w:r>
    </w:p>
    <w:p w14:paraId="1600B31D"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3.…………………………………………………..…..………… </w:t>
      </w:r>
    </w:p>
    <w:p w14:paraId="33E4296A"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w:t>
      </w:r>
    </w:p>
    <w:p w14:paraId="5315A518"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i/>
          <w:iCs/>
          <w:color w:val="000000"/>
          <w:sz w:val="23"/>
          <w:szCs w:val="23"/>
        </w:rPr>
        <w:t xml:space="preserve">(pełna nazwa/firma, adres, w zależności od podmiotu: NIP/PESEL, KRS/CEIDG) </w:t>
      </w:r>
    </w:p>
    <w:p w14:paraId="006B5E8B"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p>
    <w:p w14:paraId="32169F49"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reprezentowane przez: </w:t>
      </w:r>
    </w:p>
    <w:p w14:paraId="28E9947B"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w:t>
      </w:r>
    </w:p>
    <w:p w14:paraId="23F1F350"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886"/>
      </w:tblGrid>
      <w:tr w:rsidR="00B73EE2" w:rsidRPr="00082E5B" w14:paraId="094F5A65" w14:textId="77777777" w:rsidTr="00B73EE2">
        <w:trPr>
          <w:trHeight w:val="467"/>
        </w:trPr>
        <w:tc>
          <w:tcPr>
            <w:tcW w:w="8886" w:type="dxa"/>
          </w:tcPr>
          <w:p w14:paraId="140FFDDF"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(imię, nazwisko, stanowisko/podstawa do reprezentacji) </w:t>
            </w:r>
          </w:p>
          <w:p w14:paraId="448B1FE0"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p>
          <w:p w14:paraId="2852BDFD"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b/>
                <w:bCs/>
                <w:color w:val="000000"/>
                <w:sz w:val="23"/>
                <w:szCs w:val="23"/>
              </w:rPr>
              <w:t>Oświadczenie składane na podstawie art. 117 ust. 4 ustawy z dnia 11 września 2019 r. - Prawo zamówień publicznych (</w:t>
            </w:r>
            <w:proofErr w:type="spellStart"/>
            <w:r w:rsidRPr="00082E5B">
              <w:rPr>
                <w:rFonts w:ascii="Times New Roman" w:eastAsia="Calibri" w:hAnsi="Times New Roman" w:cs="Times New Roman"/>
                <w:b/>
                <w:bCs/>
                <w:color w:val="000000"/>
                <w:sz w:val="23"/>
                <w:szCs w:val="23"/>
              </w:rPr>
              <w:t>t.j</w:t>
            </w:r>
            <w:proofErr w:type="spellEnd"/>
            <w:r w:rsidRPr="00082E5B">
              <w:rPr>
                <w:rFonts w:ascii="Times New Roman" w:eastAsia="Calibri" w:hAnsi="Times New Roman" w:cs="Times New Roman"/>
                <w:b/>
                <w:bCs/>
                <w:color w:val="000000"/>
                <w:sz w:val="23"/>
                <w:szCs w:val="23"/>
              </w:rPr>
              <w:t xml:space="preserve">.: Dz. U. z 2021 r., poz. 1129 z </w:t>
            </w:r>
            <w:proofErr w:type="spellStart"/>
            <w:r w:rsidRPr="00082E5B">
              <w:rPr>
                <w:rFonts w:ascii="Times New Roman" w:eastAsia="Calibri" w:hAnsi="Times New Roman" w:cs="Times New Roman"/>
                <w:b/>
                <w:bCs/>
                <w:color w:val="000000"/>
                <w:sz w:val="23"/>
                <w:szCs w:val="23"/>
              </w:rPr>
              <w:t>późn</w:t>
            </w:r>
            <w:proofErr w:type="spellEnd"/>
            <w:r w:rsidRPr="00082E5B">
              <w:rPr>
                <w:rFonts w:ascii="Times New Roman" w:eastAsia="Calibri" w:hAnsi="Times New Roman" w:cs="Times New Roman"/>
                <w:b/>
                <w:bCs/>
                <w:color w:val="000000"/>
                <w:sz w:val="23"/>
                <w:szCs w:val="23"/>
              </w:rPr>
              <w:t xml:space="preserve">. zm.) - dalej: ustawa </w:t>
            </w:r>
            <w:proofErr w:type="spellStart"/>
            <w:r w:rsidRPr="00082E5B">
              <w:rPr>
                <w:rFonts w:ascii="Times New Roman" w:eastAsia="Calibri" w:hAnsi="Times New Roman" w:cs="Times New Roman"/>
                <w:b/>
                <w:bCs/>
                <w:color w:val="000000"/>
                <w:sz w:val="23"/>
                <w:szCs w:val="23"/>
              </w:rPr>
              <w:t>Pzp</w:t>
            </w:r>
            <w:proofErr w:type="spellEnd"/>
            <w:r w:rsidRPr="00082E5B">
              <w:rPr>
                <w:rFonts w:ascii="Times New Roman" w:eastAsia="Calibri" w:hAnsi="Times New Roman" w:cs="Times New Roman"/>
                <w:b/>
                <w:bCs/>
                <w:color w:val="000000"/>
                <w:sz w:val="23"/>
                <w:szCs w:val="23"/>
              </w:rPr>
              <w:t xml:space="preserve"> </w:t>
            </w:r>
          </w:p>
        </w:tc>
      </w:tr>
    </w:tbl>
    <w:p w14:paraId="444B931B"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4"/>
          <w:szCs w:val="24"/>
        </w:rPr>
      </w:pPr>
    </w:p>
    <w:p w14:paraId="2257586A" w14:textId="3BCAC1BA" w:rsidR="00B73EE2" w:rsidRPr="00082E5B" w:rsidRDefault="00B73EE2" w:rsidP="00CF3EC5">
      <w:pPr>
        <w:spacing w:after="0" w:line="360" w:lineRule="auto"/>
        <w:jc w:val="both"/>
        <w:rPr>
          <w:rFonts w:ascii="Times New Roman" w:eastAsia="Times New Roman" w:hAnsi="Times New Roman" w:cs="Times New Roman"/>
          <w:b/>
          <w:bCs/>
          <w:color w:val="000000"/>
          <w:lang w:eastAsia="pl-PL"/>
        </w:rPr>
      </w:pPr>
      <w:r w:rsidRPr="00082E5B">
        <w:rPr>
          <w:rFonts w:ascii="Times New Roman" w:eastAsia="Calibri" w:hAnsi="Times New Roman" w:cs="Times New Roman"/>
        </w:rPr>
        <w:t>Na potrzeby postępowania o udzielenie zamówienia publicznego którego przedmiotem jest</w:t>
      </w:r>
      <w:r w:rsidRPr="00082E5B">
        <w:rPr>
          <w:rFonts w:ascii="Times New Roman" w:eastAsia="Calibri" w:hAnsi="Times New Roman" w:cs="Times New Roman"/>
          <w:b/>
        </w:rPr>
        <w:t>.:</w:t>
      </w:r>
      <w:r w:rsidR="00CF3EC5" w:rsidRPr="00082E5B">
        <w:rPr>
          <w:rFonts w:ascii="Times New Roman" w:eastAsia="Calibri" w:hAnsi="Times New Roman" w:cs="Times New Roman"/>
          <w:b/>
          <w:i/>
        </w:rPr>
        <w:t xml:space="preserve"> „Nadzór Inwestorski nad budową i rozbudową dróg na terenie Gminy Wielka Wieś</w:t>
      </w:r>
      <w:r w:rsidRPr="00082E5B">
        <w:rPr>
          <w:rFonts w:ascii="Times New Roman" w:eastAsia="Calibri" w:hAnsi="Times New Roman" w:cs="Times New Roman"/>
          <w:b/>
          <w:i/>
        </w:rPr>
        <w:t xml:space="preserve">” </w:t>
      </w:r>
      <w:r w:rsidRPr="00082E5B">
        <w:rPr>
          <w:rFonts w:ascii="Times New Roman" w:eastAsia="Calibri" w:hAnsi="Times New Roman" w:cs="Times New Roman"/>
        </w:rPr>
        <w:t xml:space="preserve">prowadzonego </w:t>
      </w:r>
      <w:r w:rsidRPr="00082E5B">
        <w:rPr>
          <w:rFonts w:ascii="Times New Roman" w:eastAsia="Calibri" w:hAnsi="Times New Roman" w:cs="Times New Roman"/>
          <w:b/>
          <w:bCs/>
        </w:rPr>
        <w:t xml:space="preserve">w trybie podstawowym bez negocjacji </w:t>
      </w:r>
      <w:r w:rsidRPr="00082E5B">
        <w:rPr>
          <w:rFonts w:ascii="Times New Roman" w:eastAsia="Calibri" w:hAnsi="Times New Roman" w:cs="Times New Roman"/>
        </w:rPr>
        <w:t xml:space="preserve">działając jako pełnomocnik podmiotów, w imieniu których składane jest oświadczenie oświadczam, że: </w:t>
      </w:r>
    </w:p>
    <w:p w14:paraId="0BE799AD"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rPr>
      </w:pPr>
    </w:p>
    <w:p w14:paraId="4EFF3A0B"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Wykonawca: </w:t>
      </w:r>
    </w:p>
    <w:p w14:paraId="30629AAE"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w:t>
      </w:r>
    </w:p>
    <w:p w14:paraId="51D4C127"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i/>
          <w:iCs/>
          <w:color w:val="000000"/>
          <w:sz w:val="23"/>
          <w:szCs w:val="23"/>
        </w:rPr>
        <w:t xml:space="preserve">Wykona następujący zakres świadczenia wynikającego z umowy o zamówienie publiczne: </w:t>
      </w:r>
    </w:p>
    <w:p w14:paraId="6A02DAFE"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 </w:t>
      </w:r>
    </w:p>
    <w:p w14:paraId="0A983CB6"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w:t>
      </w:r>
    </w:p>
    <w:p w14:paraId="0D5DBDF4"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i/>
          <w:iCs/>
          <w:color w:val="000000"/>
          <w:sz w:val="23"/>
          <w:szCs w:val="23"/>
        </w:rPr>
      </w:pPr>
    </w:p>
    <w:p w14:paraId="604CF715"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i/>
          <w:iCs/>
          <w:color w:val="000000"/>
          <w:sz w:val="23"/>
          <w:szCs w:val="23"/>
        </w:rPr>
        <w:t xml:space="preserve">Wykonawca: </w:t>
      </w:r>
    </w:p>
    <w:p w14:paraId="03AFB860"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w:t>
      </w:r>
    </w:p>
    <w:p w14:paraId="0740E2E4"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i/>
          <w:iCs/>
          <w:color w:val="000000"/>
          <w:sz w:val="23"/>
          <w:szCs w:val="23"/>
        </w:rPr>
        <w:t xml:space="preserve">Wykona następujący zakres świadczenia wynikającego z umowy o zamówienie publiczne: </w:t>
      </w:r>
    </w:p>
    <w:p w14:paraId="5F4CF827"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 </w:t>
      </w:r>
    </w:p>
    <w:p w14:paraId="26D8DA45"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p>
    <w:p w14:paraId="683A4455"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Oświadczam, że wszystkie informacje podane w powyższych oświadczeniach są aktualne i zgodne z prawdą. </w:t>
      </w:r>
    </w:p>
    <w:p w14:paraId="1E5C64B8" w14:textId="77777777" w:rsidR="00B73EE2" w:rsidRPr="00082E5B" w:rsidRDefault="00B73EE2" w:rsidP="00B73EE2">
      <w:pPr>
        <w:autoSpaceDE w:val="0"/>
        <w:autoSpaceDN w:val="0"/>
        <w:adjustRightInd w:val="0"/>
        <w:spacing w:after="0" w:line="240" w:lineRule="auto"/>
        <w:ind w:left="4248" w:firstLine="708"/>
        <w:rPr>
          <w:rFonts w:ascii="Times New Roman" w:eastAsia="Calibri" w:hAnsi="Times New Roman" w:cs="Times New Roman"/>
          <w:color w:val="000000"/>
          <w:sz w:val="23"/>
          <w:szCs w:val="23"/>
        </w:rPr>
      </w:pPr>
      <w:r w:rsidRPr="00082E5B">
        <w:rPr>
          <w:rFonts w:ascii="Times New Roman" w:eastAsia="Calibri" w:hAnsi="Times New Roman" w:cs="Times New Roman"/>
          <w:color w:val="000000"/>
          <w:sz w:val="23"/>
          <w:szCs w:val="23"/>
        </w:rPr>
        <w:t xml:space="preserve">Podpis osoby upoważnionej ** </w:t>
      </w:r>
    </w:p>
    <w:p w14:paraId="5990B9A3" w14:textId="77777777" w:rsidR="00B73EE2" w:rsidRPr="00082E5B" w:rsidRDefault="00B73EE2" w:rsidP="00B73EE2">
      <w:pPr>
        <w:autoSpaceDE w:val="0"/>
        <w:autoSpaceDN w:val="0"/>
        <w:adjustRightInd w:val="0"/>
        <w:spacing w:after="0" w:line="240" w:lineRule="auto"/>
        <w:rPr>
          <w:rFonts w:ascii="Times New Roman" w:eastAsia="Calibri" w:hAnsi="Times New Roman" w:cs="Times New Roman"/>
          <w:i/>
          <w:iCs/>
          <w:color w:val="FF0000"/>
          <w:sz w:val="16"/>
          <w:szCs w:val="16"/>
        </w:rPr>
      </w:pPr>
    </w:p>
    <w:p w14:paraId="202E9768" w14:textId="77777777" w:rsidR="00B73EE2" w:rsidRPr="00082E5B" w:rsidRDefault="00B73EE2" w:rsidP="00B73EE2">
      <w:pPr>
        <w:suppressAutoHyphens/>
        <w:spacing w:after="120" w:line="240" w:lineRule="auto"/>
        <w:jc w:val="both"/>
        <w:rPr>
          <w:rFonts w:ascii="Times New Roman" w:eastAsia="Calibri" w:hAnsi="Times New Roman" w:cs="Times New Roman"/>
          <w:b/>
          <w:i/>
          <w:iCs/>
          <w:color w:val="FF0000"/>
          <w:sz w:val="20"/>
          <w:szCs w:val="20"/>
        </w:rPr>
      </w:pPr>
      <w:r w:rsidRPr="00082E5B">
        <w:rPr>
          <w:rFonts w:ascii="Times New Roman" w:eastAsia="Calibri" w:hAnsi="Times New Roman" w:cs="Times New Roman"/>
          <w:b/>
          <w:i/>
          <w:iCs/>
          <w:color w:val="FF0000"/>
          <w:sz w:val="16"/>
          <w:szCs w:val="16"/>
        </w:rPr>
        <w:t>**Oświadczenie</w:t>
      </w:r>
      <w:r w:rsidRPr="00082E5B">
        <w:rPr>
          <w:rFonts w:ascii="Times New Roman" w:eastAsia="Calibri" w:hAnsi="Times New Roman" w:cs="Times New Roman"/>
          <w:i/>
          <w:iCs/>
          <w:color w:val="FF0000"/>
          <w:sz w:val="16"/>
          <w:szCs w:val="16"/>
        </w:rPr>
        <w:t xml:space="preserve"> </w:t>
      </w:r>
      <w:r w:rsidRPr="00082E5B">
        <w:rPr>
          <w:rFonts w:ascii="Times New Roman" w:eastAsia="Calibri" w:hAnsi="Times New Roman" w:cs="Times New Roman"/>
          <w:b/>
          <w:i/>
          <w:iCs/>
          <w:color w:val="FF0000"/>
          <w:sz w:val="20"/>
          <w:szCs w:val="20"/>
        </w:rPr>
        <w:t>musi być opatrzone przez osobę lub osoby uprawnione do reprezentowania firmy kwalifikowanym podpisem elektronicznym lub podpisem zaufanym lub podpisem osobistym.</w:t>
      </w:r>
    </w:p>
    <w:p w14:paraId="3673278E" w14:textId="77777777" w:rsidR="00B73EE2" w:rsidRPr="00082E5B" w:rsidRDefault="00B73EE2" w:rsidP="00B73EE2">
      <w:pPr>
        <w:rPr>
          <w:rFonts w:ascii="Times New Roman" w:eastAsia="Calibri" w:hAnsi="Times New Roman" w:cs="Times New Roman"/>
          <w:color w:val="000000"/>
          <w:sz w:val="24"/>
          <w:szCs w:val="24"/>
        </w:rPr>
      </w:pPr>
    </w:p>
    <w:p w14:paraId="7AC143F4" w14:textId="77777777" w:rsidR="00B73EE2" w:rsidRPr="00082E5B" w:rsidRDefault="00B73EE2" w:rsidP="00B73EE2">
      <w:pPr>
        <w:rPr>
          <w:rFonts w:ascii="Times New Roman" w:eastAsia="Calibri" w:hAnsi="Times New Roman" w:cs="Times New Roman"/>
        </w:rPr>
      </w:pPr>
    </w:p>
    <w:p w14:paraId="6358F1E2" w14:textId="6C76CCE4" w:rsidR="00082E5B" w:rsidRDefault="00082E5B">
      <w:pPr>
        <w:rPr>
          <w:rFonts w:ascii="Times New Roman" w:eastAsia="Calibri" w:hAnsi="Times New Roman" w:cs="Times New Roman"/>
        </w:rPr>
      </w:pPr>
      <w:r>
        <w:rPr>
          <w:rFonts w:ascii="Times New Roman" w:eastAsia="Calibri" w:hAnsi="Times New Roman" w:cs="Times New Roman"/>
        </w:rPr>
        <w:br w:type="page"/>
      </w:r>
    </w:p>
    <w:p w14:paraId="664449E2" w14:textId="0BD6E248" w:rsidR="00B73EE2" w:rsidRPr="00082E5B" w:rsidRDefault="00B73EE2" w:rsidP="00B73EE2">
      <w:pPr>
        <w:keepNext/>
        <w:keepLines/>
        <w:spacing w:before="240" w:after="0"/>
        <w:outlineLvl w:val="0"/>
        <w:rPr>
          <w:rFonts w:ascii="Times New Roman" w:eastAsia="Times New Roman" w:hAnsi="Times New Roman" w:cs="Times New Roman"/>
          <w:bCs/>
          <w:i/>
          <w:iCs/>
        </w:rPr>
      </w:pPr>
      <w:r w:rsidRPr="00082E5B">
        <w:rPr>
          <w:rFonts w:ascii="Times New Roman" w:eastAsia="Times New Roman" w:hAnsi="Times New Roman" w:cs="Times New Roman"/>
          <w:bCs/>
        </w:rPr>
        <w:lastRenderedPageBreak/>
        <w:t>ZP.</w:t>
      </w:r>
      <w:r w:rsidRPr="009B7ED6">
        <w:rPr>
          <w:rFonts w:ascii="Times New Roman" w:eastAsia="Times New Roman" w:hAnsi="Times New Roman" w:cs="Times New Roman"/>
          <w:bCs/>
        </w:rPr>
        <w:t>271.</w:t>
      </w:r>
      <w:r w:rsidR="00531AD2" w:rsidRPr="009B7ED6">
        <w:rPr>
          <w:rFonts w:ascii="Times New Roman" w:eastAsia="Times New Roman" w:hAnsi="Times New Roman" w:cs="Times New Roman"/>
          <w:bCs/>
        </w:rPr>
        <w:t>7</w:t>
      </w:r>
      <w:r w:rsidRPr="009B7ED6">
        <w:rPr>
          <w:rFonts w:ascii="Times New Roman" w:eastAsia="Times New Roman" w:hAnsi="Times New Roman" w:cs="Times New Roman"/>
          <w:bCs/>
        </w:rPr>
        <w:t>.2026</w:t>
      </w:r>
      <w:r w:rsidRPr="00082E5B">
        <w:rPr>
          <w:rFonts w:ascii="Times New Roman" w:eastAsia="Times New Roman" w:hAnsi="Times New Roman" w:cs="Times New Roman"/>
          <w:bCs/>
        </w:rPr>
        <w:tab/>
      </w:r>
      <w:r w:rsidRPr="00082E5B">
        <w:rPr>
          <w:rFonts w:ascii="Times New Roman" w:eastAsia="Times New Roman" w:hAnsi="Times New Roman" w:cs="Times New Roman"/>
          <w:bCs/>
        </w:rPr>
        <w:tab/>
      </w:r>
      <w:r w:rsidR="00082E5B">
        <w:rPr>
          <w:rFonts w:ascii="Times New Roman" w:eastAsia="Times New Roman" w:hAnsi="Times New Roman" w:cs="Times New Roman"/>
          <w:b/>
        </w:rPr>
        <w:tab/>
      </w:r>
      <w:r w:rsidRPr="00082E5B">
        <w:rPr>
          <w:rFonts w:ascii="Times New Roman" w:eastAsia="Times New Roman" w:hAnsi="Times New Roman" w:cs="Times New Roman"/>
          <w:b/>
        </w:rPr>
        <w:tab/>
      </w:r>
      <w:r w:rsidRPr="00082E5B">
        <w:rPr>
          <w:rFonts w:ascii="Times New Roman" w:eastAsia="Times New Roman" w:hAnsi="Times New Roman" w:cs="Times New Roman"/>
          <w:b/>
        </w:rPr>
        <w:tab/>
      </w:r>
      <w:r w:rsidRPr="00082E5B">
        <w:rPr>
          <w:rFonts w:ascii="Times New Roman" w:eastAsia="Times New Roman" w:hAnsi="Times New Roman" w:cs="Times New Roman"/>
          <w:b/>
        </w:rPr>
        <w:tab/>
      </w:r>
      <w:r w:rsidRPr="00082E5B">
        <w:rPr>
          <w:rFonts w:ascii="Times New Roman" w:eastAsia="Times New Roman" w:hAnsi="Times New Roman" w:cs="Times New Roman"/>
          <w:b/>
        </w:rPr>
        <w:tab/>
      </w:r>
      <w:r w:rsidRPr="00082E5B">
        <w:rPr>
          <w:rFonts w:ascii="Times New Roman" w:eastAsia="Times New Roman" w:hAnsi="Times New Roman" w:cs="Times New Roman"/>
          <w:b/>
        </w:rPr>
        <w:tab/>
      </w:r>
      <w:r w:rsidRPr="00082E5B">
        <w:rPr>
          <w:rFonts w:ascii="Times New Roman" w:eastAsia="Times New Roman" w:hAnsi="Times New Roman" w:cs="Times New Roman"/>
          <w:bCs/>
          <w:i/>
          <w:iCs/>
        </w:rPr>
        <w:t xml:space="preserve">Załącznik  Nr 9 do SWZ </w:t>
      </w:r>
    </w:p>
    <w:p w14:paraId="64D35AAF" w14:textId="77777777" w:rsidR="00B73EE2" w:rsidRPr="00082E5B" w:rsidRDefault="005D3F98" w:rsidP="00B73EE2">
      <w:pPr>
        <w:keepNext/>
        <w:keepLines/>
        <w:spacing w:before="240" w:after="0"/>
        <w:jc w:val="center"/>
        <w:outlineLvl w:val="0"/>
        <w:rPr>
          <w:rFonts w:ascii="Times New Roman" w:eastAsia="Times New Roman" w:hAnsi="Times New Roman" w:cs="Times New Roman"/>
        </w:rPr>
      </w:pPr>
      <w:r w:rsidRPr="00082E5B">
        <w:rPr>
          <w:rFonts w:ascii="Times New Roman" w:eastAsia="Times New Roman" w:hAnsi="Times New Roman" w:cs="Times New Roman"/>
        </w:rPr>
        <w:t xml:space="preserve">UMOWA nr: </w:t>
      </w:r>
      <w:r w:rsidR="00B73EE2" w:rsidRPr="00082E5B">
        <w:rPr>
          <w:rFonts w:ascii="Times New Roman" w:eastAsia="Times New Roman" w:hAnsi="Times New Roman" w:cs="Times New Roman"/>
        </w:rPr>
        <w:t>/…/202</w:t>
      </w:r>
      <w:r w:rsidRPr="00082E5B">
        <w:rPr>
          <w:rFonts w:ascii="Times New Roman" w:eastAsia="Times New Roman" w:hAnsi="Times New Roman" w:cs="Times New Roman"/>
        </w:rPr>
        <w:t>6</w:t>
      </w:r>
    </w:p>
    <w:p w14:paraId="1B4AE7E2" w14:textId="77777777" w:rsidR="00B73EE2" w:rsidRPr="00082E5B" w:rsidRDefault="00B73EE2" w:rsidP="00B73EE2">
      <w:pPr>
        <w:keepNext/>
        <w:keepLines/>
        <w:spacing w:before="240" w:after="0"/>
        <w:jc w:val="center"/>
        <w:outlineLvl w:val="0"/>
        <w:rPr>
          <w:rFonts w:ascii="Times New Roman" w:eastAsia="Times New Roman" w:hAnsi="Times New Roman" w:cs="Times New Roman"/>
        </w:rPr>
      </w:pPr>
    </w:p>
    <w:p w14:paraId="23AE89B1" w14:textId="77777777" w:rsidR="00B73EE2" w:rsidRPr="00082E5B" w:rsidRDefault="00B73EE2" w:rsidP="00B73EE2">
      <w:pPr>
        <w:tabs>
          <w:tab w:val="left" w:leader="dot" w:pos="3969"/>
        </w:tabs>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zawarta w Szycach, w dniu</w:t>
      </w:r>
      <w:r w:rsidRPr="00082E5B">
        <w:rPr>
          <w:rFonts w:ascii="Times New Roman" w:eastAsia="Times New Roman" w:hAnsi="Times New Roman" w:cs="Times New Roman"/>
          <w:kern w:val="28"/>
          <w:lang w:eastAsia="pl-PL"/>
        </w:rPr>
        <w:tab/>
      </w:r>
      <w:r w:rsidRPr="00082E5B">
        <w:rPr>
          <w:rFonts w:ascii="Times New Roman" w:eastAsia="Times New Roman" w:hAnsi="Times New Roman" w:cs="Times New Roman"/>
          <w:b/>
          <w:kern w:val="28"/>
          <w:lang w:eastAsia="pl-PL"/>
        </w:rPr>
        <w:t>2026 roku,</w:t>
      </w:r>
    </w:p>
    <w:p w14:paraId="79E514CD" w14:textId="77777777" w:rsidR="00B73EE2" w:rsidRPr="00082E5B" w:rsidRDefault="00B73EE2" w:rsidP="00B73EE2">
      <w:pPr>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pomiędzy:</w:t>
      </w:r>
    </w:p>
    <w:p w14:paraId="645C03F1" w14:textId="77777777" w:rsidR="00B73EE2" w:rsidRPr="00082E5B" w:rsidRDefault="00B73EE2" w:rsidP="00B73EE2">
      <w:pPr>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b/>
          <w:bCs/>
          <w:kern w:val="28"/>
          <w:lang w:eastAsia="pl-PL"/>
        </w:rPr>
        <w:t>Gminą Wielka Wieś</w:t>
      </w:r>
      <w:r w:rsidRPr="00082E5B">
        <w:rPr>
          <w:rFonts w:ascii="Times New Roman" w:eastAsia="Times New Roman" w:hAnsi="Times New Roman" w:cs="Times New Roman"/>
          <w:kern w:val="28"/>
          <w:lang w:eastAsia="pl-PL"/>
        </w:rPr>
        <w:t>,</w:t>
      </w:r>
    </w:p>
    <w:p w14:paraId="39101DFA" w14:textId="77777777" w:rsidR="00B73EE2" w:rsidRPr="00082E5B" w:rsidRDefault="00B73EE2" w:rsidP="00B73EE2">
      <w:pPr>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z siedzibą w Szycach, Plac Wspólnoty 1; 32-085 Szyce,</w:t>
      </w:r>
    </w:p>
    <w:p w14:paraId="3A5AC91A" w14:textId="77777777" w:rsidR="00B73EE2" w:rsidRPr="00082E5B" w:rsidRDefault="00B73EE2" w:rsidP="00B73EE2">
      <w:pPr>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reprezentowaną przez:</w:t>
      </w:r>
    </w:p>
    <w:p w14:paraId="47E1B6A6" w14:textId="77777777" w:rsidR="00B73EE2" w:rsidRPr="00082E5B" w:rsidRDefault="00B73EE2" w:rsidP="00B73EE2">
      <w:pPr>
        <w:spacing w:after="0" w:line="288" w:lineRule="auto"/>
        <w:jc w:val="both"/>
        <w:rPr>
          <w:rFonts w:ascii="Times New Roman" w:eastAsia="Times New Roman" w:hAnsi="Times New Roman" w:cs="Times New Roman"/>
          <w:b/>
          <w:kern w:val="28"/>
          <w:lang w:eastAsia="pl-PL"/>
        </w:rPr>
      </w:pPr>
      <w:r w:rsidRPr="00082E5B">
        <w:rPr>
          <w:rFonts w:ascii="Times New Roman" w:eastAsia="Times New Roman" w:hAnsi="Times New Roman" w:cs="Times New Roman"/>
          <w:kern w:val="28"/>
          <w:lang w:eastAsia="pl-PL"/>
        </w:rPr>
        <w:t xml:space="preserve">Wójta Gminy Wielka Wieś – </w:t>
      </w:r>
      <w:r w:rsidRPr="00082E5B">
        <w:rPr>
          <w:rFonts w:ascii="Times New Roman" w:eastAsia="Times New Roman" w:hAnsi="Times New Roman" w:cs="Times New Roman"/>
          <w:b/>
          <w:kern w:val="28"/>
          <w:lang w:eastAsia="pl-PL"/>
        </w:rPr>
        <w:t xml:space="preserve">Krzysztofa </w:t>
      </w:r>
      <w:proofErr w:type="spellStart"/>
      <w:r w:rsidRPr="00082E5B">
        <w:rPr>
          <w:rFonts w:ascii="Times New Roman" w:eastAsia="Times New Roman" w:hAnsi="Times New Roman" w:cs="Times New Roman"/>
          <w:b/>
          <w:kern w:val="28"/>
          <w:lang w:eastAsia="pl-PL"/>
        </w:rPr>
        <w:t>Wołosa</w:t>
      </w:r>
      <w:proofErr w:type="spellEnd"/>
    </w:p>
    <w:p w14:paraId="3928CDBB" w14:textId="77777777" w:rsidR="00B73EE2" w:rsidRPr="00082E5B" w:rsidRDefault="00B73EE2" w:rsidP="00B73EE2">
      <w:pPr>
        <w:spacing w:after="0" w:line="288" w:lineRule="auto"/>
        <w:jc w:val="both"/>
        <w:rPr>
          <w:rFonts w:ascii="Times New Roman" w:eastAsia="Times New Roman" w:hAnsi="Times New Roman" w:cs="Times New Roman"/>
          <w:b/>
          <w:kern w:val="28"/>
          <w:lang w:eastAsia="pl-PL"/>
        </w:rPr>
      </w:pPr>
      <w:r w:rsidRPr="00082E5B">
        <w:rPr>
          <w:rFonts w:ascii="Times New Roman" w:eastAsia="Times New Roman" w:hAnsi="Times New Roman" w:cs="Times New Roman"/>
          <w:kern w:val="28"/>
          <w:lang w:eastAsia="pl-PL"/>
        </w:rPr>
        <w:t xml:space="preserve">przy kontrasygnacie Skarbnika Gminy – </w:t>
      </w:r>
      <w:r w:rsidRPr="00082E5B">
        <w:rPr>
          <w:rFonts w:ascii="Times New Roman" w:eastAsia="Times New Roman" w:hAnsi="Times New Roman" w:cs="Times New Roman"/>
          <w:b/>
          <w:kern w:val="28"/>
          <w:lang w:eastAsia="pl-PL"/>
        </w:rPr>
        <w:t xml:space="preserve">Lucyny Ferdek-Słaboń </w:t>
      </w:r>
    </w:p>
    <w:p w14:paraId="6D694716" w14:textId="77777777" w:rsidR="00B73EE2" w:rsidRPr="00082E5B" w:rsidRDefault="00B73EE2" w:rsidP="00B73EE2">
      <w:pPr>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zwaną dalej "</w:t>
      </w:r>
      <w:r w:rsidRPr="00082E5B">
        <w:rPr>
          <w:rFonts w:ascii="Times New Roman" w:eastAsia="Times New Roman" w:hAnsi="Times New Roman" w:cs="Times New Roman"/>
          <w:b/>
          <w:bCs/>
          <w:kern w:val="28"/>
          <w:lang w:eastAsia="pl-PL"/>
        </w:rPr>
        <w:t>Zamawiającym</w:t>
      </w:r>
      <w:r w:rsidRPr="00082E5B">
        <w:rPr>
          <w:rFonts w:ascii="Times New Roman" w:eastAsia="Times New Roman" w:hAnsi="Times New Roman" w:cs="Times New Roman"/>
          <w:kern w:val="28"/>
          <w:lang w:eastAsia="pl-PL"/>
        </w:rPr>
        <w:t>"</w:t>
      </w:r>
    </w:p>
    <w:p w14:paraId="7AD9141F" w14:textId="77777777" w:rsidR="00B73EE2" w:rsidRPr="00082E5B" w:rsidRDefault="00B73EE2" w:rsidP="00B73EE2">
      <w:pPr>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a</w:t>
      </w:r>
    </w:p>
    <w:p w14:paraId="74E5D049" w14:textId="77777777" w:rsidR="00B73EE2" w:rsidRPr="00082E5B" w:rsidRDefault="00B73EE2" w:rsidP="00B73EE2">
      <w:pPr>
        <w:tabs>
          <w:tab w:val="left" w:leader="dot" w:pos="5670"/>
          <w:tab w:val="left" w:leader="dot" w:pos="10149"/>
        </w:tabs>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ab/>
      </w:r>
      <w:r w:rsidRPr="00082E5B">
        <w:rPr>
          <w:rFonts w:ascii="Times New Roman" w:eastAsia="Times New Roman" w:hAnsi="Times New Roman" w:cs="Times New Roman"/>
          <w:kern w:val="28"/>
          <w:lang w:eastAsia="pl-PL"/>
        </w:rPr>
        <w:br/>
        <w:t>z siedzibą w</w:t>
      </w:r>
      <w:r w:rsidRPr="00082E5B">
        <w:rPr>
          <w:rFonts w:ascii="Times New Roman" w:eastAsia="Times New Roman" w:hAnsi="Times New Roman" w:cs="Times New Roman"/>
          <w:kern w:val="28"/>
          <w:lang w:eastAsia="pl-PL"/>
        </w:rPr>
        <w:tab/>
      </w:r>
      <w:r w:rsidRPr="00082E5B">
        <w:rPr>
          <w:rFonts w:ascii="Times New Roman" w:eastAsia="Times New Roman" w:hAnsi="Times New Roman" w:cs="Times New Roman"/>
          <w:kern w:val="28"/>
          <w:lang w:eastAsia="pl-PL"/>
        </w:rPr>
        <w:br/>
        <w:t>wpisanym do Centralnej Ewidencji i Informacji o Działalności Gospodarczej/Krajowego Rejestru Sądowego pod numerem:</w:t>
      </w:r>
      <w:r w:rsidRPr="00082E5B">
        <w:rPr>
          <w:rFonts w:ascii="Times New Roman" w:eastAsia="Times New Roman" w:hAnsi="Times New Roman" w:cs="Times New Roman"/>
          <w:kern w:val="28"/>
          <w:lang w:eastAsia="pl-PL"/>
        </w:rPr>
        <w:tab/>
      </w:r>
      <w:r w:rsidRPr="00082E5B">
        <w:rPr>
          <w:rFonts w:ascii="Times New Roman" w:eastAsia="Times New Roman" w:hAnsi="Times New Roman" w:cs="Times New Roman"/>
          <w:kern w:val="28"/>
          <w:lang w:eastAsia="pl-PL"/>
        </w:rPr>
        <w:br/>
        <w:t>posiadającym numer REGON:</w:t>
      </w:r>
      <w:r w:rsidRPr="00082E5B">
        <w:rPr>
          <w:rFonts w:ascii="Times New Roman" w:eastAsia="Times New Roman" w:hAnsi="Times New Roman" w:cs="Times New Roman"/>
          <w:kern w:val="28"/>
          <w:lang w:eastAsia="pl-PL"/>
        </w:rPr>
        <w:tab/>
        <w:t xml:space="preserve">, NIP: </w:t>
      </w:r>
      <w:r w:rsidRPr="00082E5B">
        <w:rPr>
          <w:rFonts w:ascii="Times New Roman" w:eastAsia="Times New Roman" w:hAnsi="Times New Roman" w:cs="Times New Roman"/>
          <w:kern w:val="28"/>
          <w:lang w:eastAsia="pl-PL"/>
        </w:rPr>
        <w:tab/>
      </w:r>
    </w:p>
    <w:p w14:paraId="2F74776F" w14:textId="77777777" w:rsidR="00B73EE2" w:rsidRPr="00082E5B" w:rsidRDefault="00B73EE2" w:rsidP="00B73EE2">
      <w:pPr>
        <w:tabs>
          <w:tab w:val="left" w:leader="dot" w:pos="5670"/>
          <w:tab w:val="left" w:leader="dot" w:pos="10149"/>
        </w:tabs>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reprezentowanym przez:</w:t>
      </w:r>
    </w:p>
    <w:p w14:paraId="22169AFE" w14:textId="77777777" w:rsidR="00B73EE2" w:rsidRPr="00082E5B" w:rsidRDefault="00B73EE2" w:rsidP="00B73EE2">
      <w:pPr>
        <w:tabs>
          <w:tab w:val="left" w:leader="dot" w:pos="10149"/>
        </w:tabs>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ab/>
      </w:r>
    </w:p>
    <w:p w14:paraId="5844C88E" w14:textId="77777777" w:rsidR="00B73EE2" w:rsidRPr="00082E5B" w:rsidRDefault="00B73EE2" w:rsidP="00B73EE2">
      <w:pPr>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zwanym w dalszej treści umowy "</w:t>
      </w:r>
      <w:r w:rsidRPr="00082E5B">
        <w:rPr>
          <w:rFonts w:ascii="Times New Roman" w:eastAsia="Times New Roman" w:hAnsi="Times New Roman" w:cs="Times New Roman"/>
          <w:b/>
          <w:bCs/>
          <w:kern w:val="28"/>
          <w:lang w:eastAsia="pl-PL"/>
        </w:rPr>
        <w:t>Wykonawcą</w:t>
      </w:r>
      <w:r w:rsidRPr="00082E5B">
        <w:rPr>
          <w:rFonts w:ascii="Times New Roman" w:eastAsia="Times New Roman" w:hAnsi="Times New Roman" w:cs="Times New Roman"/>
          <w:kern w:val="28"/>
          <w:lang w:eastAsia="pl-PL"/>
        </w:rPr>
        <w:t xml:space="preserve">" </w:t>
      </w:r>
    </w:p>
    <w:p w14:paraId="61CED7F6" w14:textId="77777777" w:rsidR="00B73EE2" w:rsidRPr="00082E5B" w:rsidRDefault="00B73EE2" w:rsidP="00B73EE2">
      <w:pPr>
        <w:spacing w:after="0" w:line="288" w:lineRule="auto"/>
        <w:jc w:val="both"/>
        <w:rPr>
          <w:rFonts w:ascii="Times New Roman" w:eastAsia="Times New Roman" w:hAnsi="Times New Roman" w:cs="Times New Roman"/>
          <w:kern w:val="28"/>
          <w:lang w:eastAsia="pl-PL"/>
        </w:rPr>
      </w:pPr>
      <w:r w:rsidRPr="00082E5B">
        <w:rPr>
          <w:rFonts w:ascii="Times New Roman" w:eastAsia="Times New Roman" w:hAnsi="Times New Roman" w:cs="Times New Roman"/>
          <w:kern w:val="28"/>
          <w:lang w:eastAsia="pl-PL"/>
        </w:rPr>
        <w:t>o treści następującej:</w:t>
      </w:r>
    </w:p>
    <w:p w14:paraId="573FD32E" w14:textId="77777777" w:rsidR="00B73EE2" w:rsidRPr="00082E5B" w:rsidRDefault="00B73EE2" w:rsidP="00B73EE2">
      <w:pPr>
        <w:keepNext/>
        <w:spacing w:before="240" w:after="120" w:line="288" w:lineRule="auto"/>
        <w:jc w:val="center"/>
        <w:rPr>
          <w:rFonts w:ascii="Times New Roman" w:eastAsia="Times New Roman" w:hAnsi="Times New Roman" w:cs="Times New Roman"/>
          <w:b/>
          <w:bCs/>
          <w:kern w:val="28"/>
          <w:lang w:eastAsia="pl-PL"/>
        </w:rPr>
      </w:pPr>
      <w:r w:rsidRPr="00082E5B">
        <w:rPr>
          <w:rFonts w:ascii="Times New Roman" w:eastAsia="Times New Roman" w:hAnsi="Times New Roman" w:cs="Times New Roman"/>
          <w:b/>
          <w:bCs/>
          <w:kern w:val="28"/>
          <w:lang w:eastAsia="pl-PL"/>
        </w:rPr>
        <w:t>§ 1</w:t>
      </w:r>
    </w:p>
    <w:p w14:paraId="46956B3F" w14:textId="77777777" w:rsidR="00B73EE2" w:rsidRPr="00082E5B" w:rsidRDefault="00B73EE2" w:rsidP="00B73EE2">
      <w:pPr>
        <w:keepNext/>
        <w:spacing w:before="240" w:after="120" w:line="288" w:lineRule="auto"/>
        <w:jc w:val="center"/>
        <w:rPr>
          <w:rFonts w:ascii="Times New Roman" w:eastAsia="Times New Roman" w:hAnsi="Times New Roman" w:cs="Times New Roman"/>
          <w:b/>
          <w:bCs/>
          <w:kern w:val="28"/>
          <w:lang w:eastAsia="pl-PL"/>
        </w:rPr>
      </w:pPr>
      <w:r w:rsidRPr="00082E5B">
        <w:rPr>
          <w:rFonts w:ascii="Times New Roman" w:eastAsia="Times New Roman" w:hAnsi="Times New Roman" w:cs="Times New Roman"/>
          <w:b/>
          <w:bCs/>
          <w:kern w:val="28"/>
          <w:lang w:eastAsia="pl-PL"/>
        </w:rPr>
        <w:t xml:space="preserve">Przedmiot zamówienia </w:t>
      </w:r>
    </w:p>
    <w:p w14:paraId="6D401A10" w14:textId="5A14F0C0" w:rsidR="001F362F" w:rsidRPr="00082E5B" w:rsidRDefault="001F362F" w:rsidP="00AD3F64">
      <w:pPr>
        <w:pStyle w:val="Akapitzlist"/>
        <w:numPr>
          <w:ilvl w:val="6"/>
          <w:numId w:val="84"/>
        </w:numPr>
        <w:spacing w:after="0" w:line="360" w:lineRule="auto"/>
        <w:ind w:left="426"/>
        <w:jc w:val="both"/>
        <w:rPr>
          <w:rFonts w:ascii="Times New Roman" w:hAnsi="Times New Roman"/>
          <w:b/>
        </w:rPr>
      </w:pPr>
      <w:r w:rsidRPr="00082E5B">
        <w:rPr>
          <w:rFonts w:ascii="Times New Roman" w:hAnsi="Times New Roman"/>
          <w:lang w:eastAsia="pl-PL"/>
        </w:rPr>
        <w:t>Przedmiotem zamówienia jest profesjonalne świadczenie usług związanych z pełnieniem funkcji inspektora nadzoru inwestorskiego, częściowo dofinansowywanych ze środków zewnętrznych, w</w:t>
      </w:r>
      <w:r w:rsidR="00082E5B">
        <w:rPr>
          <w:rFonts w:ascii="Times New Roman" w:hAnsi="Times New Roman"/>
          <w:lang w:eastAsia="pl-PL"/>
        </w:rPr>
        <w:t> </w:t>
      </w:r>
      <w:r w:rsidRPr="00082E5B">
        <w:rPr>
          <w:rFonts w:ascii="Times New Roman" w:hAnsi="Times New Roman"/>
          <w:lang w:eastAsia="pl-PL"/>
        </w:rPr>
        <w:t>ramach realizacji zadań inwestycyjnych pn.:</w:t>
      </w:r>
      <w:r w:rsidRPr="00082E5B">
        <w:rPr>
          <w:rFonts w:ascii="Times New Roman" w:hAnsi="Times New Roman"/>
          <w:bCs/>
        </w:rPr>
        <w:t xml:space="preserve"> </w:t>
      </w:r>
    </w:p>
    <w:p w14:paraId="4F34D145" w14:textId="72E59E46" w:rsidR="001F362F" w:rsidRPr="00471FB6" w:rsidRDefault="001F362F" w:rsidP="00AD3F64">
      <w:pPr>
        <w:pStyle w:val="Akapitzlist"/>
        <w:numPr>
          <w:ilvl w:val="6"/>
          <w:numId w:val="85"/>
        </w:numPr>
        <w:spacing w:before="120" w:after="0" w:line="360" w:lineRule="auto"/>
        <w:jc w:val="both"/>
        <w:rPr>
          <w:rFonts w:ascii="Times New Roman" w:hAnsi="Times New Roman"/>
          <w:b/>
          <w:bCs/>
          <w:i/>
        </w:rPr>
      </w:pPr>
      <w:r w:rsidRPr="00471FB6">
        <w:rPr>
          <w:rFonts w:ascii="Times New Roman" w:hAnsi="Times New Roman"/>
          <w:b/>
          <w:bCs/>
          <w:i/>
        </w:rPr>
        <w:t>Budowa dróg publicznych gminnych, ul. Wierzbowa klasy technicznej D i Bukowa klasy technicznej L w miejscowości Modlnica, polegająca na budowie: jezdni, chodników, zjazdów, skrzyżowań, kanalizacji deszczowej wraz z systemem regulującym zagospodarowanie wód na obszarze Gminy Wielka Wieś w postaci zbiornika retencyjnego, sieci elektrycznej (oświetlenia ulicznego), kanału technologicznego oraz przebudowie kolidującej infrastruktury technicznej.</w:t>
      </w:r>
    </w:p>
    <w:p w14:paraId="384D2ED7" w14:textId="4C8D08EB" w:rsidR="001F362F" w:rsidRPr="00082E5B" w:rsidRDefault="001F362F" w:rsidP="00AD3F64">
      <w:pPr>
        <w:pStyle w:val="Akapitzlist"/>
        <w:numPr>
          <w:ilvl w:val="6"/>
          <w:numId w:val="85"/>
        </w:numPr>
        <w:spacing w:before="120" w:after="0" w:line="360" w:lineRule="auto"/>
        <w:jc w:val="both"/>
        <w:rPr>
          <w:rFonts w:ascii="Times New Roman" w:hAnsi="Times New Roman"/>
          <w:b/>
          <w:bCs/>
          <w:i/>
        </w:rPr>
      </w:pPr>
      <w:r w:rsidRPr="00082E5B">
        <w:rPr>
          <w:rFonts w:ascii="Times New Roman" w:hAnsi="Times New Roman"/>
          <w:b/>
          <w:bCs/>
          <w:i/>
        </w:rPr>
        <w:t>Rozbudowa drogi gminnej publicznej klasy L — ul. Studzienki w km 0+025.10 - 0+778.40 wraz z niezbędnymi urządzeniami budowlanymi i infrastrukturą techniczną w miejscowości Modlnica gmina Wielka Wieś, powiat krakowski.</w:t>
      </w:r>
    </w:p>
    <w:p w14:paraId="040AC1BB" w14:textId="1535FD70" w:rsidR="001F362F" w:rsidRPr="00082E5B" w:rsidRDefault="001F362F" w:rsidP="00AD3F64">
      <w:pPr>
        <w:pStyle w:val="Akapitzlist"/>
        <w:numPr>
          <w:ilvl w:val="6"/>
          <w:numId w:val="84"/>
        </w:numPr>
        <w:spacing w:after="0" w:line="360" w:lineRule="auto"/>
        <w:ind w:left="426"/>
        <w:jc w:val="both"/>
        <w:rPr>
          <w:rFonts w:ascii="Times New Roman" w:hAnsi="Times New Roman"/>
          <w:color w:val="000000" w:themeColor="text1"/>
        </w:rPr>
      </w:pPr>
      <w:r w:rsidRPr="00471FB6">
        <w:rPr>
          <w:rFonts w:ascii="Times New Roman" w:hAnsi="Times New Roman"/>
          <w:lang w:eastAsia="pl-PL"/>
        </w:rPr>
        <w:t>Przedmiot</w:t>
      </w:r>
      <w:r w:rsidRPr="00082E5B">
        <w:rPr>
          <w:rFonts w:ascii="Times New Roman" w:hAnsi="Times New Roman"/>
          <w:color w:val="000000" w:themeColor="text1"/>
        </w:rPr>
        <w:t xml:space="preserve"> zamówienia obejmuje kompleksowe świadczenie usług obejmujących pełno-branżowy nadzór inwestorski nad realizacją inwestycji, uczestniczenie w czynnościach odbiorowych oraz po zakończeniu robót w okresie gwarancji i rękojmi uczestniczenie w przeglądach gwarancyjnych.  </w:t>
      </w:r>
    </w:p>
    <w:p w14:paraId="2BB6CB52" w14:textId="259C7274" w:rsidR="001F362F" w:rsidRPr="00082E5B" w:rsidRDefault="001F362F" w:rsidP="00AD3F64">
      <w:pPr>
        <w:pStyle w:val="Akapitzlist"/>
        <w:numPr>
          <w:ilvl w:val="6"/>
          <w:numId w:val="84"/>
        </w:numPr>
        <w:spacing w:after="0" w:line="360" w:lineRule="auto"/>
        <w:ind w:left="426"/>
        <w:jc w:val="both"/>
        <w:rPr>
          <w:rFonts w:ascii="Times New Roman" w:hAnsi="Times New Roman"/>
          <w:color w:val="000000" w:themeColor="text1"/>
        </w:rPr>
      </w:pPr>
      <w:r w:rsidRPr="00471FB6">
        <w:rPr>
          <w:rFonts w:ascii="Times New Roman" w:hAnsi="Times New Roman"/>
          <w:lang w:eastAsia="pl-PL"/>
        </w:rPr>
        <w:lastRenderedPageBreak/>
        <w:t>Inspektor</w:t>
      </w:r>
      <w:r w:rsidRPr="00082E5B">
        <w:rPr>
          <w:rFonts w:ascii="Times New Roman" w:hAnsi="Times New Roman"/>
          <w:color w:val="000000" w:themeColor="text1"/>
        </w:rPr>
        <w:t xml:space="preserve"> nadzoru jest przedstawicielem Inwestora, upoważnionym i zobowiązanym do nadzorowania robót budowlano-instalacyjnych zgodnie z dokumentacją, w tym projektem budowlanym, Specyfikacją Techniczną Wykonania i Odbioru Robót, zgodnie z przepisami Prawa budowlanego oraz umową o realizację robót budowlanych w ścisłym porozumieniu z Inwestorem, którym dla przedmiotowego zadania jest Gmina Wielka Wieś.</w:t>
      </w:r>
    </w:p>
    <w:p w14:paraId="1EA2DEF5" w14:textId="3B0F8AEC" w:rsidR="001F362F" w:rsidRPr="00082E5B" w:rsidRDefault="001F362F" w:rsidP="00AD3F64">
      <w:pPr>
        <w:pStyle w:val="Akapitzlist"/>
        <w:numPr>
          <w:ilvl w:val="6"/>
          <w:numId w:val="84"/>
        </w:numPr>
        <w:spacing w:after="0" w:line="360" w:lineRule="auto"/>
        <w:ind w:left="426"/>
        <w:jc w:val="both"/>
        <w:rPr>
          <w:rFonts w:ascii="Times New Roman" w:hAnsi="Times New Roman"/>
          <w:color w:val="000000" w:themeColor="text1"/>
        </w:rPr>
      </w:pPr>
      <w:r w:rsidRPr="00471FB6">
        <w:rPr>
          <w:rFonts w:ascii="Times New Roman" w:hAnsi="Times New Roman"/>
          <w:lang w:eastAsia="pl-PL"/>
        </w:rPr>
        <w:t>Nadzór</w:t>
      </w:r>
      <w:r w:rsidRPr="00082E5B">
        <w:rPr>
          <w:rFonts w:ascii="Times New Roman" w:hAnsi="Times New Roman"/>
          <w:color w:val="000000" w:themeColor="text1"/>
        </w:rPr>
        <w:t xml:space="preserve"> inwestorski będzie sprawowany w zakresie odpowiadającym poniższym wymaganiom, zgodnie z art. 25 i 26 ustawy z dnia 7 lipca 1994 Prawo budowlane (Dz.U. 2016 poz. 290 z </w:t>
      </w:r>
      <w:proofErr w:type="spellStart"/>
      <w:r w:rsidRPr="00082E5B">
        <w:rPr>
          <w:rFonts w:ascii="Times New Roman" w:hAnsi="Times New Roman"/>
          <w:color w:val="000000" w:themeColor="text1"/>
        </w:rPr>
        <w:t>poźn</w:t>
      </w:r>
      <w:proofErr w:type="spellEnd"/>
      <w:r w:rsidRPr="00082E5B">
        <w:rPr>
          <w:rFonts w:ascii="Times New Roman" w:hAnsi="Times New Roman"/>
          <w:color w:val="000000" w:themeColor="text1"/>
        </w:rPr>
        <w:t xml:space="preserve">. zmianami) oraz zgodnie ze sztuką budowlaną. </w:t>
      </w:r>
    </w:p>
    <w:p w14:paraId="6950327F" w14:textId="6CC200D1" w:rsidR="001F362F" w:rsidRPr="00082E5B" w:rsidRDefault="001F362F" w:rsidP="00AD3F64">
      <w:pPr>
        <w:pStyle w:val="Akapitzlist"/>
        <w:numPr>
          <w:ilvl w:val="6"/>
          <w:numId w:val="84"/>
        </w:numPr>
        <w:spacing w:after="0" w:line="360" w:lineRule="auto"/>
        <w:ind w:left="426"/>
        <w:jc w:val="both"/>
        <w:rPr>
          <w:rFonts w:ascii="Times New Roman" w:hAnsi="Times New Roman"/>
          <w:color w:val="000000" w:themeColor="text1"/>
        </w:rPr>
      </w:pPr>
      <w:r w:rsidRPr="00082E5B">
        <w:rPr>
          <w:rFonts w:ascii="Times New Roman" w:hAnsi="Times New Roman"/>
          <w:color w:val="000000" w:themeColor="text1"/>
        </w:rPr>
        <w:t>Pełnienie funkcji Inspektora nadzoru rozpoczyna się w dniu podpisania umowy. W tym samym dniu Inspektor nadzoru złoży oświadczenie o podjęciu obowiązków nadzoru inwestorskiego budowy. Obowiązki Inspektora nadzoru wygasają po dokonaniu przez Inwestora odbioru końcowego i rozliczeniu fakturą końcową robót, dla których sprawowany jest nadzór inwestorski oraz po dokonaniu odbioru pogwarancyjnego. Inspektor nadzoru zapozna się z pełną dokumentacją projektową, w tym projektem budowlanym, wykonawczym, projektami branżowymi i</w:t>
      </w:r>
      <w:r w:rsidR="00471FB6">
        <w:rPr>
          <w:rFonts w:ascii="Times New Roman" w:hAnsi="Times New Roman"/>
          <w:color w:val="000000" w:themeColor="text1"/>
        </w:rPr>
        <w:t> </w:t>
      </w:r>
      <w:r w:rsidRPr="00082E5B">
        <w:rPr>
          <w:rFonts w:ascii="Times New Roman" w:hAnsi="Times New Roman"/>
          <w:color w:val="000000" w:themeColor="text1"/>
        </w:rPr>
        <w:t>Specyfikacją Techniczną Wykonania i Odbioru Robót.</w:t>
      </w:r>
    </w:p>
    <w:p w14:paraId="44AE15A4" w14:textId="67784951" w:rsidR="001F362F" w:rsidRPr="00082E5B" w:rsidRDefault="001F362F" w:rsidP="00AD3F64">
      <w:pPr>
        <w:pStyle w:val="Akapitzlist"/>
        <w:numPr>
          <w:ilvl w:val="6"/>
          <w:numId w:val="84"/>
        </w:numPr>
        <w:spacing w:after="0" w:line="360" w:lineRule="auto"/>
        <w:ind w:left="426"/>
        <w:jc w:val="both"/>
        <w:rPr>
          <w:rFonts w:ascii="Times New Roman" w:hAnsi="Times New Roman"/>
          <w:bCs/>
        </w:rPr>
      </w:pPr>
      <w:r w:rsidRPr="00471FB6">
        <w:rPr>
          <w:rFonts w:ascii="Times New Roman" w:hAnsi="Times New Roman"/>
          <w:color w:val="000000" w:themeColor="text1"/>
        </w:rPr>
        <w:t>Szczegółowy</w:t>
      </w:r>
      <w:r w:rsidRPr="00082E5B">
        <w:rPr>
          <w:rFonts w:ascii="Times New Roman" w:hAnsi="Times New Roman"/>
          <w:bCs/>
        </w:rPr>
        <w:t xml:space="preserve"> zakres zamówienia obejmuje:</w:t>
      </w:r>
    </w:p>
    <w:p w14:paraId="658116CF" w14:textId="77777777" w:rsidR="001F362F" w:rsidRPr="00082E5B" w:rsidRDefault="001F362F" w:rsidP="00471FB6">
      <w:pPr>
        <w:spacing w:before="120" w:after="0" w:line="360" w:lineRule="auto"/>
        <w:ind w:left="426"/>
        <w:jc w:val="both"/>
        <w:rPr>
          <w:rFonts w:ascii="Times New Roman" w:hAnsi="Times New Roman" w:cs="Times New Roman"/>
          <w:bCs/>
        </w:rPr>
      </w:pPr>
      <w:r w:rsidRPr="00082E5B">
        <w:rPr>
          <w:rFonts w:ascii="Times New Roman" w:hAnsi="Times New Roman" w:cs="Times New Roman"/>
          <w:bCs/>
        </w:rPr>
        <w:t xml:space="preserve">Nadzór inwestorski nad realizacją zadania będzie obejmował następujące branże: </w:t>
      </w:r>
    </w:p>
    <w:p w14:paraId="2454E20F" w14:textId="77777777" w:rsidR="001F362F" w:rsidRPr="00082E5B" w:rsidRDefault="001F362F" w:rsidP="00AD3F64">
      <w:pPr>
        <w:pStyle w:val="Akapitzlist"/>
        <w:numPr>
          <w:ilvl w:val="0"/>
          <w:numId w:val="17"/>
        </w:numPr>
        <w:spacing w:after="0" w:line="360" w:lineRule="auto"/>
        <w:ind w:left="1502" w:hanging="357"/>
        <w:contextualSpacing w:val="0"/>
        <w:jc w:val="both"/>
        <w:rPr>
          <w:rFonts w:ascii="Times New Roman" w:hAnsi="Times New Roman"/>
          <w:bCs/>
        </w:rPr>
      </w:pPr>
      <w:r w:rsidRPr="00082E5B">
        <w:rPr>
          <w:rFonts w:ascii="Times New Roman" w:hAnsi="Times New Roman"/>
          <w:bCs/>
        </w:rPr>
        <w:t>drogową,</w:t>
      </w:r>
    </w:p>
    <w:p w14:paraId="677131A3" w14:textId="77777777" w:rsidR="001F362F" w:rsidRPr="00082E5B" w:rsidRDefault="001F362F" w:rsidP="00AD3F64">
      <w:pPr>
        <w:pStyle w:val="Akapitzlist"/>
        <w:numPr>
          <w:ilvl w:val="0"/>
          <w:numId w:val="17"/>
        </w:numPr>
        <w:spacing w:after="0" w:line="360" w:lineRule="auto"/>
        <w:ind w:left="1502" w:hanging="357"/>
        <w:contextualSpacing w:val="0"/>
        <w:jc w:val="both"/>
        <w:rPr>
          <w:rFonts w:ascii="Times New Roman" w:hAnsi="Times New Roman"/>
          <w:bCs/>
        </w:rPr>
      </w:pPr>
      <w:r w:rsidRPr="00082E5B">
        <w:rPr>
          <w:rFonts w:ascii="Times New Roman" w:hAnsi="Times New Roman"/>
          <w:bCs/>
        </w:rPr>
        <w:t xml:space="preserve">sanitarną, (sieci </w:t>
      </w:r>
      <w:proofErr w:type="spellStart"/>
      <w:r w:rsidRPr="00082E5B">
        <w:rPr>
          <w:rFonts w:ascii="Times New Roman" w:hAnsi="Times New Roman"/>
          <w:bCs/>
        </w:rPr>
        <w:t>wod</w:t>
      </w:r>
      <w:proofErr w:type="spellEnd"/>
      <w:r w:rsidRPr="00082E5B">
        <w:rPr>
          <w:rFonts w:ascii="Times New Roman" w:hAnsi="Times New Roman"/>
          <w:bCs/>
        </w:rPr>
        <w:t>., kan., gaz.),</w:t>
      </w:r>
    </w:p>
    <w:p w14:paraId="7C8A3265" w14:textId="77777777" w:rsidR="001F362F" w:rsidRPr="00082E5B" w:rsidRDefault="001F362F" w:rsidP="00AD3F64">
      <w:pPr>
        <w:pStyle w:val="Akapitzlist"/>
        <w:numPr>
          <w:ilvl w:val="0"/>
          <w:numId w:val="17"/>
        </w:numPr>
        <w:spacing w:after="0" w:line="360" w:lineRule="auto"/>
        <w:ind w:left="1502" w:hanging="357"/>
        <w:contextualSpacing w:val="0"/>
        <w:jc w:val="both"/>
        <w:rPr>
          <w:rFonts w:ascii="Times New Roman" w:hAnsi="Times New Roman"/>
          <w:bCs/>
        </w:rPr>
      </w:pPr>
      <w:r w:rsidRPr="00082E5B">
        <w:rPr>
          <w:rFonts w:ascii="Times New Roman" w:hAnsi="Times New Roman"/>
          <w:bCs/>
        </w:rPr>
        <w:t>elektroenergetyczną (oświetlenie drogowe, linie i sieci elektroenergetyczne),</w:t>
      </w:r>
    </w:p>
    <w:p w14:paraId="5CBC5A61" w14:textId="77777777" w:rsidR="001F362F" w:rsidRPr="00082E5B" w:rsidRDefault="001F362F" w:rsidP="00AD3F64">
      <w:pPr>
        <w:pStyle w:val="Akapitzlist"/>
        <w:numPr>
          <w:ilvl w:val="0"/>
          <w:numId w:val="17"/>
        </w:numPr>
        <w:spacing w:after="0" w:line="360" w:lineRule="auto"/>
        <w:ind w:left="1502" w:hanging="357"/>
        <w:contextualSpacing w:val="0"/>
        <w:jc w:val="both"/>
        <w:rPr>
          <w:rFonts w:ascii="Times New Roman" w:hAnsi="Times New Roman"/>
          <w:bCs/>
        </w:rPr>
      </w:pPr>
      <w:r w:rsidRPr="00082E5B">
        <w:rPr>
          <w:rFonts w:ascii="Times New Roman" w:hAnsi="Times New Roman"/>
          <w:bCs/>
        </w:rPr>
        <w:t>teletechniczną.</w:t>
      </w:r>
    </w:p>
    <w:p w14:paraId="40E427A9" w14:textId="3C81D306" w:rsidR="001F362F" w:rsidRPr="00082E5B" w:rsidRDefault="001F362F" w:rsidP="00AD3F64">
      <w:pPr>
        <w:pStyle w:val="Akapitzlist"/>
        <w:numPr>
          <w:ilvl w:val="6"/>
          <w:numId w:val="84"/>
        </w:numPr>
        <w:spacing w:after="0" w:line="360" w:lineRule="auto"/>
        <w:ind w:left="426"/>
        <w:jc w:val="both"/>
        <w:rPr>
          <w:rFonts w:ascii="Times New Roman" w:hAnsi="Times New Roman"/>
          <w:bCs/>
        </w:rPr>
      </w:pPr>
      <w:r w:rsidRPr="00082E5B">
        <w:rPr>
          <w:rFonts w:ascii="Times New Roman" w:hAnsi="Times New Roman"/>
          <w:bCs/>
        </w:rPr>
        <w:t>Do obowiązków inspektora/inspektorów będą należały m.in. następujące zadania:</w:t>
      </w:r>
    </w:p>
    <w:p w14:paraId="0BD251DE"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Uczestniczenie w przekazaniu placu budowy dla Wykonawcy robót budowlanych. </w:t>
      </w:r>
    </w:p>
    <w:p w14:paraId="1E9B7277"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Weryfikacja i akceptacja planu bezpieczeństwa i ochrony zdrowia. </w:t>
      </w:r>
    </w:p>
    <w:p w14:paraId="4C82F747"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Reprezentowanie interesów Zamawiającego na budowie w zakresie spraw technicznych i finansowych w ramach dokumentacji projektowej, prawa budowlanego oraz umowy o realizację inwestycji. </w:t>
      </w:r>
    </w:p>
    <w:p w14:paraId="57553389"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Dokonywanie weryfikacji dokumentacji technicznej, a w razie potrzeby wnioskowanie do Zamawiającego/Projektanta o dokonanie w niej zmian lub uzupełnień. </w:t>
      </w:r>
    </w:p>
    <w:p w14:paraId="7AA6F950"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Dojazd i pobyt na placu budowy minimum dwa razy tygodniowo, a jeśli zajdzie taka potrzeba częściej np. w przypadku robót zanikowych, udokumentowany wpisem do dziennika budowy celem zapewnienia skuteczności nadzoru.  </w:t>
      </w:r>
    </w:p>
    <w:p w14:paraId="72B77D80"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Weryfikacja przedstawianych przez Wykonawcę dokumentów materiałów budowlanych (wniosków materiałowych) przed ich wbudowaniem. Ponadto, dokonanie oceny zgodności materiałów budowlanych z ich dokumentami dopuszczającymi do użycia na budowie bezpośrednio przed ich wbudowaniem. W razie braku wymaganych dokumentów </w:t>
      </w:r>
      <w:r w:rsidRPr="00082E5B">
        <w:rPr>
          <w:rFonts w:ascii="Times New Roman" w:hAnsi="Times New Roman"/>
          <w:bCs/>
        </w:rPr>
        <w:lastRenderedPageBreak/>
        <w:t xml:space="preserve">stwierdzających właściwą jakość lub innych wyrobów przewidzianych do wbudowania, Inspektor nadzoru odrzuci materiał nie spełniający norm technicznych, jakościowych, prawnych lub bezpieczeństwa. </w:t>
      </w:r>
    </w:p>
    <w:p w14:paraId="0456990E"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Nadzorowanie robót w branży drogowej, elektroenergetycznej, sanitarnej, teletechnicznej i innej, których wykonanie określa dokumentacja projektowa. </w:t>
      </w:r>
    </w:p>
    <w:p w14:paraId="093A63D0"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Sprawdzanie poprawności kalkulacji sporządzanych przez wykonawcę/wykonawców wynikających z umów zawartych między wykonawcą, a zamawiającym. </w:t>
      </w:r>
    </w:p>
    <w:p w14:paraId="2013DF1B"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Współpraca z nadzorem autorskim w okresie realizacji robót. </w:t>
      </w:r>
    </w:p>
    <w:p w14:paraId="3562DFA8"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Kontrolowanie jakości wykonywanych robót, wbudowanych materiałów i ich zgodności z obowiązującymi normami, przepisami i specyfikacją techniczną oraz dokumentacją projektową.</w:t>
      </w:r>
    </w:p>
    <w:p w14:paraId="2D2B097F"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Kontrolowanie zgodności wykonywanych robót z dokumentacją projektową, umową i obowiązującym w trakcie realizacji harmonogramem robót. </w:t>
      </w:r>
    </w:p>
    <w:p w14:paraId="67182254"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Rozstrzyganie – w uzgodnieniu z zamawiającym spraw technicznych powstałych w toku wykonywania robót. </w:t>
      </w:r>
    </w:p>
    <w:p w14:paraId="23E9DE83"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Sporządzanie protokołów konieczności w przypadku potrzeby wykonywania robót dodatkowych lub zamiennych, uzasadniania potrzeby wykonywania tych prac oraz wnioskowania do zamawiającego o ich wykonanie.</w:t>
      </w:r>
    </w:p>
    <w:p w14:paraId="5E0A13F1"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Rozliczanie środków z dofinansowań zewnętrznych uzyskanych przez Gminę.</w:t>
      </w:r>
    </w:p>
    <w:p w14:paraId="43ABE1E9"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Kontrolowanie jakości oraz określanie wartości materiałów uzyskanych z rozbiórki. </w:t>
      </w:r>
    </w:p>
    <w:p w14:paraId="34068DEC"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Kontrola wykonanych robót zanikowych. </w:t>
      </w:r>
    </w:p>
    <w:p w14:paraId="7A7F6E3F"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Uczestniczenie w odbiorach i próbach technicznych instalacji i urządzeń. </w:t>
      </w:r>
    </w:p>
    <w:p w14:paraId="05B56D16"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Kompletowanie, weryfikacja, zatwierdzanie dokumentacji związanych z odbiorem końcowym.</w:t>
      </w:r>
    </w:p>
    <w:p w14:paraId="1C26A4C2"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Potwierdzanie gotowości do odbioru robót lub obiektu. </w:t>
      </w:r>
    </w:p>
    <w:p w14:paraId="118B700F"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Kontrolowanie wymagań zatrudnienia przez wykonawcę lub podwykonawcę, na podstawie umowy o pracę, osób wykonujących wskazane przez zamawiającego czynności w zakresie realizacji zamówienia zgodnie z art.29 ust. 3a ustawy </w:t>
      </w:r>
      <w:proofErr w:type="spellStart"/>
      <w:r w:rsidRPr="00082E5B">
        <w:rPr>
          <w:rFonts w:ascii="Times New Roman" w:hAnsi="Times New Roman"/>
          <w:bCs/>
        </w:rPr>
        <w:t>Pzp</w:t>
      </w:r>
      <w:proofErr w:type="spellEnd"/>
      <w:r w:rsidRPr="00082E5B">
        <w:rPr>
          <w:rFonts w:ascii="Times New Roman" w:hAnsi="Times New Roman"/>
          <w:bCs/>
        </w:rPr>
        <w:t xml:space="preserve">. </w:t>
      </w:r>
    </w:p>
    <w:p w14:paraId="2D56B12A"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Uczestniczenie w czynności odbioru obiektu lub robót i przekazania ich do użytku. </w:t>
      </w:r>
    </w:p>
    <w:p w14:paraId="71D75732"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Uczestniczenie w przeglądach w okresie gwarancji i rękojmi, oraz kontrolowanie usuwania ujawnionych wad i usterek. </w:t>
      </w:r>
    </w:p>
    <w:p w14:paraId="6D39092E"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 xml:space="preserve">Dokonanie rozliczenia końcowego inwestycji. </w:t>
      </w:r>
    </w:p>
    <w:p w14:paraId="402218D4" w14:textId="77777777" w:rsidR="001F362F" w:rsidRPr="00082E5B" w:rsidRDefault="00B10185"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lang w:val="pl-PL"/>
        </w:rPr>
        <w:t>I</w:t>
      </w:r>
      <w:proofErr w:type="spellStart"/>
      <w:r w:rsidR="001F362F" w:rsidRPr="00082E5B">
        <w:rPr>
          <w:rFonts w:ascii="Times New Roman" w:hAnsi="Times New Roman"/>
          <w:bCs/>
        </w:rPr>
        <w:t>nformowanie</w:t>
      </w:r>
      <w:proofErr w:type="spellEnd"/>
      <w:r w:rsidR="001F362F" w:rsidRPr="00082E5B">
        <w:rPr>
          <w:rFonts w:ascii="Times New Roman" w:hAnsi="Times New Roman"/>
          <w:bCs/>
        </w:rPr>
        <w:t xml:space="preserve"> Zamawiającego na bieżąco o postępach w realizacji robót, stwierdzonych nieprawidłowościach lub zagrożeniach w realizacji robót wynikających z zatwierdzonego przez Zamawiającego harmonogramu robót. </w:t>
      </w:r>
    </w:p>
    <w:p w14:paraId="771F653D"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t>Informowanie Zamawiającego o terminach odbioru robót, których obowiązek odbioru spoczywa na Wykonawcy (ulegających zanikowi, częściowych, prób urządzeń i instalacji itp.) niezwłocznie po dokonaniu zgłoszenia odbioru przez wykonawcę robót.</w:t>
      </w:r>
    </w:p>
    <w:p w14:paraId="0A7BC867" w14:textId="77777777" w:rsidR="001F362F" w:rsidRPr="00082E5B" w:rsidRDefault="001F362F" w:rsidP="00AD3F64">
      <w:pPr>
        <w:pStyle w:val="Akapitzlist"/>
        <w:numPr>
          <w:ilvl w:val="1"/>
          <w:numId w:val="19"/>
        </w:numPr>
        <w:spacing w:before="120" w:after="0" w:line="360" w:lineRule="auto"/>
        <w:ind w:left="709"/>
        <w:jc w:val="both"/>
        <w:rPr>
          <w:rFonts w:ascii="Times New Roman" w:hAnsi="Times New Roman"/>
          <w:bCs/>
        </w:rPr>
      </w:pPr>
      <w:r w:rsidRPr="00082E5B">
        <w:rPr>
          <w:rFonts w:ascii="Times New Roman" w:hAnsi="Times New Roman"/>
          <w:bCs/>
        </w:rPr>
        <w:lastRenderedPageBreak/>
        <w:t xml:space="preserve">W przypadku wyniknięcia po zakończeniu zadania kwestii spornych pomiędzy Zamawiającym, a Wykonawcą robót budowlanych, Inspektor nadzoru zobowiązany jest do nieodpłatnego uczestnictwa w działaniach mających na celu rozstrzygnięcie kwestii spornych poprzez sporządzanie niezbędnych opinii, weryfikacji etc. przez cały okres udzielonej przez Wykonawcę gwarancji i rękojmi. </w:t>
      </w:r>
    </w:p>
    <w:p w14:paraId="7967EC8C" w14:textId="4CE5E4F5" w:rsidR="001F362F" w:rsidRPr="00082E5B" w:rsidRDefault="001F362F" w:rsidP="001E33DA">
      <w:pPr>
        <w:pStyle w:val="Akapitzlist"/>
        <w:numPr>
          <w:ilvl w:val="6"/>
          <w:numId w:val="84"/>
        </w:numPr>
        <w:spacing w:after="0" w:line="360" w:lineRule="auto"/>
        <w:ind w:left="426"/>
        <w:jc w:val="both"/>
        <w:rPr>
          <w:rFonts w:ascii="Times New Roman" w:hAnsi="Times New Roman"/>
          <w:color w:val="000000"/>
        </w:rPr>
      </w:pPr>
      <w:r w:rsidRPr="00471FB6">
        <w:rPr>
          <w:rFonts w:ascii="Times New Roman" w:hAnsi="Times New Roman"/>
          <w:bCs/>
        </w:rPr>
        <w:t>Szczegółowy</w:t>
      </w:r>
      <w:r w:rsidRPr="00082E5B">
        <w:rPr>
          <w:rFonts w:ascii="Times New Roman" w:hAnsi="Times New Roman"/>
          <w:color w:val="000000"/>
        </w:rPr>
        <w:t xml:space="preserve"> zakres rzeczowy robót przedmiotowej Inwestycji określają: </w:t>
      </w:r>
    </w:p>
    <w:p w14:paraId="22EAAF1F" w14:textId="08B9E65E" w:rsidR="001F362F" w:rsidRPr="00471FB6" w:rsidRDefault="001F362F" w:rsidP="001E33DA">
      <w:pPr>
        <w:pStyle w:val="Akapitzlist"/>
        <w:numPr>
          <w:ilvl w:val="0"/>
          <w:numId w:val="86"/>
        </w:numPr>
        <w:autoSpaceDE w:val="0"/>
        <w:autoSpaceDN w:val="0"/>
        <w:adjustRightInd w:val="0"/>
        <w:spacing w:after="0" w:line="360" w:lineRule="auto"/>
        <w:ind w:left="714" w:hanging="357"/>
        <w:contextualSpacing w:val="0"/>
        <w:rPr>
          <w:rFonts w:ascii="Times New Roman" w:hAnsi="Times New Roman"/>
          <w:color w:val="000000"/>
        </w:rPr>
      </w:pPr>
      <w:r w:rsidRPr="00471FB6">
        <w:rPr>
          <w:rFonts w:ascii="Times New Roman" w:hAnsi="Times New Roman"/>
          <w:color w:val="000000"/>
        </w:rPr>
        <w:t xml:space="preserve">Przedmiar robót </w:t>
      </w:r>
    </w:p>
    <w:p w14:paraId="204D0045" w14:textId="6E25298A" w:rsidR="001F362F" w:rsidRPr="00082E5B" w:rsidRDefault="001F362F" w:rsidP="001E33DA">
      <w:pPr>
        <w:pStyle w:val="Akapitzlist"/>
        <w:numPr>
          <w:ilvl w:val="0"/>
          <w:numId w:val="86"/>
        </w:numPr>
        <w:autoSpaceDE w:val="0"/>
        <w:autoSpaceDN w:val="0"/>
        <w:adjustRightInd w:val="0"/>
        <w:spacing w:after="0" w:line="360" w:lineRule="auto"/>
        <w:ind w:left="714" w:hanging="357"/>
        <w:contextualSpacing w:val="0"/>
        <w:rPr>
          <w:rFonts w:ascii="Times New Roman" w:hAnsi="Times New Roman"/>
          <w:color w:val="000000"/>
        </w:rPr>
      </w:pPr>
      <w:r w:rsidRPr="00082E5B">
        <w:rPr>
          <w:rFonts w:ascii="Times New Roman" w:hAnsi="Times New Roman"/>
          <w:color w:val="000000"/>
        </w:rPr>
        <w:t>Specyfikacj</w:t>
      </w:r>
      <w:r w:rsidR="0090599B">
        <w:rPr>
          <w:rFonts w:ascii="Times New Roman" w:hAnsi="Times New Roman"/>
          <w:color w:val="000000"/>
        </w:rPr>
        <w:t>e</w:t>
      </w:r>
      <w:r w:rsidRPr="00082E5B">
        <w:rPr>
          <w:rFonts w:ascii="Times New Roman" w:hAnsi="Times New Roman"/>
          <w:color w:val="000000"/>
        </w:rPr>
        <w:t xml:space="preserve"> Techniczn</w:t>
      </w:r>
      <w:r w:rsidR="0090599B">
        <w:rPr>
          <w:rFonts w:ascii="Times New Roman" w:hAnsi="Times New Roman"/>
          <w:color w:val="000000"/>
        </w:rPr>
        <w:t>e</w:t>
      </w:r>
      <w:r w:rsidRPr="00082E5B">
        <w:rPr>
          <w:rFonts w:ascii="Times New Roman" w:hAnsi="Times New Roman"/>
          <w:color w:val="000000"/>
        </w:rPr>
        <w:t xml:space="preserve"> Wykonania i Odbioru Robót Budowlanych </w:t>
      </w:r>
    </w:p>
    <w:p w14:paraId="78B25459" w14:textId="08DD4B70" w:rsidR="0090599B" w:rsidRDefault="001F362F" w:rsidP="001E33DA">
      <w:pPr>
        <w:pStyle w:val="Akapitzlist"/>
        <w:numPr>
          <w:ilvl w:val="0"/>
          <w:numId w:val="86"/>
        </w:numPr>
        <w:autoSpaceDE w:val="0"/>
        <w:autoSpaceDN w:val="0"/>
        <w:adjustRightInd w:val="0"/>
        <w:spacing w:after="0" w:line="360" w:lineRule="auto"/>
        <w:ind w:left="714" w:hanging="357"/>
        <w:contextualSpacing w:val="0"/>
        <w:rPr>
          <w:rFonts w:ascii="Times New Roman" w:hAnsi="Times New Roman"/>
          <w:color w:val="000000"/>
        </w:rPr>
      </w:pPr>
      <w:r w:rsidRPr="00082E5B">
        <w:rPr>
          <w:rFonts w:ascii="Times New Roman" w:hAnsi="Times New Roman"/>
          <w:color w:val="000000"/>
        </w:rPr>
        <w:t xml:space="preserve">Projekt </w:t>
      </w:r>
      <w:r w:rsidR="0090599B">
        <w:rPr>
          <w:rFonts w:ascii="Times New Roman" w:hAnsi="Times New Roman"/>
          <w:color w:val="000000"/>
        </w:rPr>
        <w:t>architektoniczno- budowalny</w:t>
      </w:r>
    </w:p>
    <w:p w14:paraId="45101FE6" w14:textId="5DCA187F" w:rsidR="001F362F" w:rsidRPr="00082E5B" w:rsidRDefault="0090599B" w:rsidP="001E33DA">
      <w:pPr>
        <w:pStyle w:val="Akapitzlist"/>
        <w:numPr>
          <w:ilvl w:val="0"/>
          <w:numId w:val="86"/>
        </w:numPr>
        <w:autoSpaceDE w:val="0"/>
        <w:autoSpaceDN w:val="0"/>
        <w:adjustRightInd w:val="0"/>
        <w:spacing w:after="0" w:line="360" w:lineRule="auto"/>
        <w:ind w:left="714" w:hanging="357"/>
        <w:contextualSpacing w:val="0"/>
        <w:rPr>
          <w:rFonts w:ascii="Times New Roman" w:hAnsi="Times New Roman"/>
          <w:color w:val="000000"/>
        </w:rPr>
      </w:pPr>
      <w:r>
        <w:rPr>
          <w:rFonts w:ascii="Times New Roman" w:hAnsi="Times New Roman"/>
          <w:color w:val="000000"/>
        </w:rPr>
        <w:t>Projekty Techniczne (dla wymaganych branż)</w:t>
      </w:r>
      <w:r w:rsidR="001F362F" w:rsidRPr="00082E5B">
        <w:rPr>
          <w:rFonts w:ascii="Times New Roman" w:hAnsi="Times New Roman"/>
          <w:color w:val="000000"/>
        </w:rPr>
        <w:t xml:space="preserve"> </w:t>
      </w:r>
    </w:p>
    <w:p w14:paraId="16A48350" w14:textId="6862672D" w:rsidR="001F362F" w:rsidRPr="00082E5B" w:rsidRDefault="001F362F" w:rsidP="001E33DA">
      <w:pPr>
        <w:pStyle w:val="Akapitzlist"/>
        <w:numPr>
          <w:ilvl w:val="0"/>
          <w:numId w:val="86"/>
        </w:numPr>
        <w:autoSpaceDE w:val="0"/>
        <w:autoSpaceDN w:val="0"/>
        <w:adjustRightInd w:val="0"/>
        <w:spacing w:after="0" w:line="360" w:lineRule="auto"/>
        <w:ind w:left="714" w:hanging="357"/>
        <w:contextualSpacing w:val="0"/>
        <w:rPr>
          <w:rFonts w:ascii="Times New Roman" w:hAnsi="Times New Roman"/>
          <w:color w:val="000000"/>
        </w:rPr>
      </w:pPr>
      <w:r w:rsidRPr="00082E5B">
        <w:rPr>
          <w:rFonts w:ascii="Times New Roman" w:hAnsi="Times New Roman"/>
          <w:color w:val="000000"/>
        </w:rPr>
        <w:t xml:space="preserve">Specyfikacja Warunków Zamówienia </w:t>
      </w:r>
    </w:p>
    <w:p w14:paraId="404E55DA" w14:textId="073FA9AD" w:rsidR="001F362F" w:rsidRPr="009B7ED6" w:rsidRDefault="001F362F" w:rsidP="001E33DA">
      <w:pPr>
        <w:pStyle w:val="Akapitzlist"/>
        <w:numPr>
          <w:ilvl w:val="0"/>
          <w:numId w:val="86"/>
        </w:numPr>
        <w:autoSpaceDE w:val="0"/>
        <w:autoSpaceDN w:val="0"/>
        <w:adjustRightInd w:val="0"/>
        <w:spacing w:after="0" w:line="360" w:lineRule="auto"/>
        <w:ind w:left="714" w:hanging="357"/>
        <w:contextualSpacing w:val="0"/>
        <w:rPr>
          <w:rFonts w:ascii="Times New Roman" w:hAnsi="Times New Roman"/>
          <w:color w:val="000000"/>
        </w:rPr>
      </w:pPr>
      <w:r w:rsidRPr="009B7ED6">
        <w:rPr>
          <w:rFonts w:ascii="Times New Roman" w:hAnsi="Times New Roman"/>
          <w:color w:val="000000"/>
        </w:rPr>
        <w:t xml:space="preserve">Oferta Wykonawcy </w:t>
      </w:r>
    </w:p>
    <w:p w14:paraId="769A9B57" w14:textId="31E17DAA" w:rsidR="001F362F" w:rsidRPr="009B7ED6" w:rsidRDefault="001F362F" w:rsidP="00AD3F64">
      <w:pPr>
        <w:pStyle w:val="Akapitzlist"/>
        <w:numPr>
          <w:ilvl w:val="6"/>
          <w:numId w:val="84"/>
        </w:numPr>
        <w:spacing w:before="120" w:after="0" w:line="360" w:lineRule="auto"/>
        <w:ind w:left="425" w:hanging="357"/>
        <w:contextualSpacing w:val="0"/>
        <w:jc w:val="both"/>
        <w:rPr>
          <w:rFonts w:ascii="Times New Roman" w:hAnsi="Times New Roman"/>
          <w:color w:val="000000"/>
        </w:rPr>
      </w:pPr>
      <w:r w:rsidRPr="009B7ED6">
        <w:rPr>
          <w:rFonts w:ascii="Times New Roman" w:hAnsi="Times New Roman"/>
          <w:color w:val="000000"/>
        </w:rPr>
        <w:t xml:space="preserve">W celu realizacji Umowy, Wykonawca pełni funkcję Inspektora Nadzoru zgodnie z rolą, jaką przypisano w Zadaniu, w tym pełni funkcję inspektora nadzoru inwestorskiego poprzez właściwych inspektorów nadzoru według zasad i zgodnie z wytycznymi, określonymi w przepisach prawa i postanowieniami odpowiednich pozwoleń na prowadzenie robót, a także wspiera Zamawiającego we wszystkich czynnościach związanych z realizacją Zadania, w tym w sporządzaniu wszelkich danych sprawozdawczych, statystycznych i informacyjnych, dotyczących realizowanego Zadania zgodnie z niniejszą Umową. Ilekroć w dokumentach jest mowa o „Inspektorze Nadzoru” lub „nadzorze inwestorskim”, rozumie się przez to Wykonawcę i jego przedstawicieli. </w:t>
      </w:r>
    </w:p>
    <w:p w14:paraId="24464807" w14:textId="5BC1A711" w:rsidR="001F362F" w:rsidRPr="00082E5B" w:rsidRDefault="001F362F" w:rsidP="00AD3F64">
      <w:pPr>
        <w:pStyle w:val="Akapitzlist"/>
        <w:numPr>
          <w:ilvl w:val="6"/>
          <w:numId w:val="84"/>
        </w:numPr>
        <w:spacing w:after="0" w:line="360" w:lineRule="auto"/>
        <w:ind w:left="426"/>
        <w:jc w:val="both"/>
        <w:rPr>
          <w:rFonts w:ascii="Times New Roman" w:hAnsi="Times New Roman"/>
          <w:color w:val="000000"/>
        </w:rPr>
      </w:pPr>
      <w:r w:rsidRPr="00082E5B">
        <w:rPr>
          <w:rFonts w:ascii="Times New Roman" w:hAnsi="Times New Roman"/>
          <w:color w:val="000000"/>
        </w:rPr>
        <w:t xml:space="preserve">Zakres świadczenia Wykonawcy, wynikający z Umowy, jest tożsamy z jego zobowiązaniem zawartym w ofercie. </w:t>
      </w:r>
    </w:p>
    <w:p w14:paraId="3745EBEA" w14:textId="7678A295" w:rsidR="001F362F" w:rsidRPr="00082E5B" w:rsidRDefault="001F362F" w:rsidP="00AD3F64">
      <w:pPr>
        <w:pStyle w:val="Akapitzlist"/>
        <w:numPr>
          <w:ilvl w:val="6"/>
          <w:numId w:val="84"/>
        </w:numPr>
        <w:spacing w:after="0" w:line="360" w:lineRule="auto"/>
        <w:ind w:left="426"/>
        <w:jc w:val="both"/>
        <w:rPr>
          <w:rFonts w:ascii="Times New Roman" w:hAnsi="Times New Roman"/>
          <w:color w:val="000000"/>
        </w:rPr>
      </w:pPr>
      <w:r w:rsidRPr="00082E5B">
        <w:rPr>
          <w:rFonts w:ascii="Times New Roman" w:hAnsi="Times New Roman"/>
          <w:color w:val="000000"/>
        </w:rPr>
        <w:t xml:space="preserve">Wykonawca oświadcza, że zapoznał się z przepisami prawa krajowego, wspólnotowego oraz innymi regulacjami określającymi zasady przygotowania i realizacji projektów oraz zobowiązuje się do pełnienia nadzoru inwestorskiego nad realizacją Inwestycji z najwyższą możliwą starannością zgodnie z Umową oraz odpowiednimi przepisami prawnymi i regulacjami, w tym dotyczącymi funduszy pomocowych. </w:t>
      </w:r>
    </w:p>
    <w:p w14:paraId="107852C4" w14:textId="269FA6C4" w:rsidR="001F362F" w:rsidRPr="00082E5B" w:rsidRDefault="001F362F" w:rsidP="00AD3F64">
      <w:pPr>
        <w:pStyle w:val="Akapitzlist"/>
        <w:numPr>
          <w:ilvl w:val="6"/>
          <w:numId w:val="84"/>
        </w:numPr>
        <w:spacing w:after="0" w:line="360" w:lineRule="auto"/>
        <w:ind w:left="426"/>
        <w:jc w:val="both"/>
        <w:rPr>
          <w:rFonts w:ascii="Times New Roman" w:hAnsi="Times New Roman"/>
          <w:color w:val="000000"/>
        </w:rPr>
      </w:pPr>
      <w:r w:rsidRPr="00082E5B">
        <w:rPr>
          <w:rFonts w:ascii="Times New Roman" w:hAnsi="Times New Roman"/>
          <w:color w:val="000000"/>
        </w:rPr>
        <w:t>Wykonawca zobowiązuje się do przechowywania dokumentacji, związanej z realizacją przedmiotu zamówienia, o którym mowa w ust. 1, nie krócej niż do dnia upływu okresu gwarancji i rękojmi na roboty budowlano-montażowe, objęte nadzorem w sposób zapewniający dostępność, poufność i</w:t>
      </w:r>
      <w:r w:rsidR="0090599B">
        <w:rPr>
          <w:rFonts w:ascii="Times New Roman" w:hAnsi="Times New Roman"/>
          <w:color w:val="000000"/>
        </w:rPr>
        <w:t> </w:t>
      </w:r>
      <w:r w:rsidRPr="00082E5B">
        <w:rPr>
          <w:rFonts w:ascii="Times New Roman" w:hAnsi="Times New Roman"/>
          <w:color w:val="000000"/>
        </w:rPr>
        <w:t xml:space="preserve">bezpieczeństwo. </w:t>
      </w:r>
    </w:p>
    <w:p w14:paraId="730BEC1C" w14:textId="77777777" w:rsidR="008550F1" w:rsidRPr="00082E5B" w:rsidRDefault="008550F1" w:rsidP="008550F1">
      <w:pPr>
        <w:autoSpaceDE w:val="0"/>
        <w:autoSpaceDN w:val="0"/>
        <w:adjustRightInd w:val="0"/>
        <w:spacing w:after="0" w:line="360" w:lineRule="auto"/>
        <w:jc w:val="both"/>
        <w:rPr>
          <w:rFonts w:ascii="Times New Roman" w:hAnsi="Times New Roman" w:cs="Times New Roman"/>
          <w:color w:val="000000"/>
        </w:rPr>
      </w:pPr>
    </w:p>
    <w:p w14:paraId="2B6DF63E" w14:textId="77777777" w:rsidR="008550F1" w:rsidRPr="00082E5B" w:rsidRDefault="008550F1" w:rsidP="008550F1">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 xml:space="preserve">§2 </w:t>
      </w:r>
    </w:p>
    <w:p w14:paraId="348C7CF8" w14:textId="77777777" w:rsidR="008550F1" w:rsidRPr="00082E5B" w:rsidRDefault="008550F1" w:rsidP="008550F1">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Odpowiedzialność solidarna</w:t>
      </w:r>
    </w:p>
    <w:p w14:paraId="0CA304C6" w14:textId="77777777" w:rsidR="008550F1" w:rsidRPr="00082E5B" w:rsidRDefault="008550F1" w:rsidP="008550F1">
      <w:pPr>
        <w:autoSpaceDE w:val="0"/>
        <w:autoSpaceDN w:val="0"/>
        <w:adjustRightInd w:val="0"/>
        <w:spacing w:after="0" w:line="240" w:lineRule="auto"/>
        <w:jc w:val="center"/>
        <w:rPr>
          <w:rFonts w:ascii="Times New Roman" w:hAnsi="Times New Roman" w:cs="Times New Roman"/>
          <w:color w:val="000000"/>
        </w:rPr>
      </w:pPr>
    </w:p>
    <w:p w14:paraId="64FAC8C4" w14:textId="071DBFBC" w:rsidR="008550F1" w:rsidRPr="0090599B" w:rsidRDefault="008550F1" w:rsidP="00AD3F64">
      <w:pPr>
        <w:pStyle w:val="Akapitzlist"/>
        <w:numPr>
          <w:ilvl w:val="0"/>
          <w:numId w:val="87"/>
        </w:numPr>
        <w:autoSpaceDE w:val="0"/>
        <w:autoSpaceDN w:val="0"/>
        <w:adjustRightInd w:val="0"/>
        <w:spacing w:after="0" w:line="360" w:lineRule="auto"/>
        <w:ind w:left="426"/>
        <w:jc w:val="both"/>
        <w:rPr>
          <w:rFonts w:ascii="Times New Roman" w:hAnsi="Times New Roman"/>
          <w:color w:val="000000"/>
        </w:rPr>
      </w:pPr>
      <w:r w:rsidRPr="0090599B">
        <w:rPr>
          <w:rFonts w:ascii="Times New Roman" w:hAnsi="Times New Roman"/>
          <w:color w:val="000000"/>
        </w:rPr>
        <w:t xml:space="preserve">Wykonawcy realizujący wspólnie </w:t>
      </w:r>
      <w:r w:rsidR="0090599B">
        <w:rPr>
          <w:rFonts w:ascii="Times New Roman" w:hAnsi="Times New Roman"/>
          <w:color w:val="000000"/>
        </w:rPr>
        <w:t>U</w:t>
      </w:r>
      <w:r w:rsidRPr="0090599B">
        <w:rPr>
          <w:rFonts w:ascii="Times New Roman" w:hAnsi="Times New Roman"/>
          <w:color w:val="000000"/>
        </w:rPr>
        <w:t xml:space="preserve">mowę, pozostają solidarnie odpowiedzialni za jej wykonanie. </w:t>
      </w:r>
    </w:p>
    <w:p w14:paraId="03F4E0D2" w14:textId="7200D46A" w:rsidR="008550F1" w:rsidRPr="00082E5B" w:rsidRDefault="008550F1" w:rsidP="00AD3F64">
      <w:pPr>
        <w:pStyle w:val="Akapitzlist"/>
        <w:numPr>
          <w:ilvl w:val="0"/>
          <w:numId w:val="8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lastRenderedPageBreak/>
        <w:t xml:space="preserve">Postanowienia Umowy, dotyczące Wykonawcy, stosuje się odpowiednio do Wykonawców realizujących wspólnie umowę. </w:t>
      </w:r>
    </w:p>
    <w:p w14:paraId="6461950E" w14:textId="38AA15C6" w:rsidR="008550F1" w:rsidRPr="00082E5B" w:rsidRDefault="008550F1" w:rsidP="00AD3F64">
      <w:pPr>
        <w:pStyle w:val="Akapitzlist"/>
        <w:numPr>
          <w:ilvl w:val="0"/>
          <w:numId w:val="8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 przypadku Wykonawców realizujących wspólnie </w:t>
      </w:r>
      <w:r w:rsidR="0090599B">
        <w:rPr>
          <w:rFonts w:ascii="Times New Roman" w:hAnsi="Times New Roman"/>
          <w:color w:val="000000"/>
        </w:rPr>
        <w:t>U</w:t>
      </w:r>
      <w:r w:rsidRPr="00082E5B">
        <w:rPr>
          <w:rFonts w:ascii="Times New Roman" w:hAnsi="Times New Roman"/>
          <w:color w:val="000000"/>
        </w:rPr>
        <w:t xml:space="preserve">mowę, </w:t>
      </w:r>
      <w:r w:rsidR="0090599B">
        <w:rPr>
          <w:rFonts w:ascii="Times New Roman" w:hAnsi="Times New Roman"/>
          <w:color w:val="000000"/>
        </w:rPr>
        <w:t>U</w:t>
      </w:r>
      <w:r w:rsidRPr="00082E5B">
        <w:rPr>
          <w:rFonts w:ascii="Times New Roman" w:hAnsi="Times New Roman"/>
          <w:color w:val="000000"/>
        </w:rPr>
        <w:t>mowa winna określać strony umowy, przedmiot umowy, sposób ich współdziałania oraz zakres prac przewidzianych do wykonania każdemu z nich. W umowie tej zostanie wyznaczony Pełnomocnik, upoważniony do zaciągania zobowiązań w imieniu wszystkich Wykonawców, wspólnie ubiegających się o</w:t>
      </w:r>
      <w:r w:rsidR="0090599B">
        <w:rPr>
          <w:rFonts w:ascii="Times New Roman" w:hAnsi="Times New Roman"/>
          <w:color w:val="000000"/>
        </w:rPr>
        <w:t> </w:t>
      </w:r>
      <w:r w:rsidRPr="00082E5B">
        <w:rPr>
          <w:rFonts w:ascii="Times New Roman" w:hAnsi="Times New Roman"/>
          <w:color w:val="000000"/>
        </w:rPr>
        <w:t xml:space="preserve">udzielenie zamówienia. </w:t>
      </w:r>
    </w:p>
    <w:p w14:paraId="0EA01FD8" w14:textId="77777777" w:rsidR="00B73EE2" w:rsidRPr="00082E5B" w:rsidRDefault="00B73EE2" w:rsidP="008550F1">
      <w:pPr>
        <w:spacing w:before="20" w:after="0" w:line="288" w:lineRule="auto"/>
        <w:ind w:left="397"/>
        <w:jc w:val="both"/>
        <w:rPr>
          <w:rFonts w:ascii="Times New Roman" w:eastAsia="Times New Roman" w:hAnsi="Times New Roman" w:cs="Times New Roman"/>
          <w:kern w:val="28"/>
          <w:highlight w:val="yellow"/>
          <w:lang w:eastAsia="pl-PL"/>
        </w:rPr>
      </w:pPr>
    </w:p>
    <w:p w14:paraId="2FF24835" w14:textId="77777777" w:rsidR="008550F1" w:rsidRPr="00082E5B" w:rsidRDefault="008550F1" w:rsidP="008550F1">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 xml:space="preserve">§3 </w:t>
      </w:r>
    </w:p>
    <w:p w14:paraId="7CC8EF91" w14:textId="77777777" w:rsidR="008550F1" w:rsidRPr="00082E5B" w:rsidRDefault="008550F1" w:rsidP="008550F1">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Obowiązki Zamawiającego</w:t>
      </w:r>
    </w:p>
    <w:p w14:paraId="439B9778" w14:textId="77777777" w:rsidR="008550F1" w:rsidRPr="00082E5B" w:rsidRDefault="008550F1" w:rsidP="008550F1">
      <w:pPr>
        <w:autoSpaceDE w:val="0"/>
        <w:autoSpaceDN w:val="0"/>
        <w:adjustRightInd w:val="0"/>
        <w:spacing w:after="0" w:line="240" w:lineRule="auto"/>
        <w:jc w:val="center"/>
        <w:rPr>
          <w:rFonts w:ascii="Times New Roman" w:hAnsi="Times New Roman" w:cs="Times New Roman"/>
          <w:color w:val="000000"/>
        </w:rPr>
      </w:pPr>
    </w:p>
    <w:p w14:paraId="430EB1EE" w14:textId="26CEA8F4" w:rsidR="008550F1" w:rsidRPr="0090599B" w:rsidRDefault="008550F1" w:rsidP="00AD3F64">
      <w:pPr>
        <w:pStyle w:val="Akapitzlist"/>
        <w:numPr>
          <w:ilvl w:val="0"/>
          <w:numId w:val="88"/>
        </w:numPr>
        <w:autoSpaceDE w:val="0"/>
        <w:autoSpaceDN w:val="0"/>
        <w:adjustRightInd w:val="0"/>
        <w:spacing w:after="0" w:line="360" w:lineRule="auto"/>
        <w:ind w:left="426"/>
        <w:jc w:val="both"/>
        <w:rPr>
          <w:rFonts w:ascii="Times New Roman" w:hAnsi="Times New Roman"/>
          <w:color w:val="000000"/>
        </w:rPr>
      </w:pPr>
      <w:r w:rsidRPr="0090599B">
        <w:rPr>
          <w:rFonts w:ascii="Times New Roman" w:hAnsi="Times New Roman"/>
          <w:color w:val="000000"/>
        </w:rPr>
        <w:t xml:space="preserve">Zamawiający przekaże </w:t>
      </w:r>
      <w:r w:rsidR="0090599B" w:rsidRPr="0090599B">
        <w:rPr>
          <w:rFonts w:ascii="Times New Roman" w:hAnsi="Times New Roman"/>
          <w:color w:val="000000"/>
        </w:rPr>
        <w:t>Wykonawcy</w:t>
      </w:r>
      <w:r w:rsidR="0090599B">
        <w:rPr>
          <w:rFonts w:ascii="Times New Roman" w:hAnsi="Times New Roman"/>
          <w:color w:val="000000"/>
        </w:rPr>
        <w:t xml:space="preserve"> następujące dokumenty</w:t>
      </w:r>
      <w:r w:rsidRPr="0090599B">
        <w:rPr>
          <w:rFonts w:ascii="Times New Roman" w:hAnsi="Times New Roman"/>
          <w:color w:val="000000"/>
        </w:rPr>
        <w:t xml:space="preserve">: </w:t>
      </w:r>
    </w:p>
    <w:p w14:paraId="25CCE169" w14:textId="45CC4FA9" w:rsidR="008550F1" w:rsidRPr="0090599B" w:rsidRDefault="008550F1" w:rsidP="00AD3F64">
      <w:pPr>
        <w:pStyle w:val="Akapitzlist"/>
        <w:numPr>
          <w:ilvl w:val="0"/>
          <w:numId w:val="89"/>
        </w:numPr>
        <w:autoSpaceDE w:val="0"/>
        <w:autoSpaceDN w:val="0"/>
        <w:adjustRightInd w:val="0"/>
        <w:spacing w:after="0" w:line="360" w:lineRule="auto"/>
        <w:jc w:val="both"/>
        <w:rPr>
          <w:rFonts w:ascii="Times New Roman" w:hAnsi="Times New Roman"/>
          <w:color w:val="000000"/>
        </w:rPr>
      </w:pPr>
      <w:r w:rsidRPr="0090599B">
        <w:rPr>
          <w:rFonts w:ascii="Times New Roman" w:hAnsi="Times New Roman"/>
          <w:color w:val="000000"/>
        </w:rPr>
        <w:t xml:space="preserve">kopię pozwolenia na budowę wraz z dokumentacją projektową, </w:t>
      </w:r>
    </w:p>
    <w:p w14:paraId="3FF04CD7" w14:textId="5926AB64" w:rsidR="008550F1" w:rsidRPr="00082E5B" w:rsidRDefault="008550F1" w:rsidP="00AD3F64">
      <w:pPr>
        <w:pStyle w:val="Akapitzlist"/>
        <w:numPr>
          <w:ilvl w:val="0"/>
          <w:numId w:val="89"/>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kopię zawartej umowy z wykonawcą robót budowlanych, </w:t>
      </w:r>
    </w:p>
    <w:p w14:paraId="00C0A9D4" w14:textId="61344DFD" w:rsidR="008550F1" w:rsidRPr="00082E5B" w:rsidRDefault="008550F1" w:rsidP="00AD3F64">
      <w:pPr>
        <w:pStyle w:val="Akapitzlist"/>
        <w:numPr>
          <w:ilvl w:val="0"/>
          <w:numId w:val="89"/>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kopię harmonogramu rzeczowo-finansowego </w:t>
      </w:r>
    </w:p>
    <w:p w14:paraId="7A3FD5B2" w14:textId="0ED7FD42" w:rsidR="008550F1" w:rsidRPr="00082E5B" w:rsidRDefault="008550F1" w:rsidP="00AD3F64">
      <w:pPr>
        <w:pStyle w:val="Akapitzlist"/>
        <w:numPr>
          <w:ilvl w:val="0"/>
          <w:numId w:val="89"/>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kopię kosztorysu ofertowego wykonawcy robót. </w:t>
      </w:r>
    </w:p>
    <w:p w14:paraId="7DF609E5" w14:textId="33F03FA1" w:rsidR="008550F1" w:rsidRPr="00082E5B" w:rsidRDefault="008550F1" w:rsidP="00AD3F64">
      <w:pPr>
        <w:pStyle w:val="Akapitzlist"/>
        <w:numPr>
          <w:ilvl w:val="0"/>
          <w:numId w:val="88"/>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Zamawiający dostarczy Wykonawcy, na jego żądanie, wszelkie znajdujące się w jego posiadaniu informacje i/lub dokumentacje, jakie mogą być niezbędne dla wykonania Umowy. Dokumenty takie zostaną zwrócone Zamawiającemu najpóźniej na miesiąc przed zakończeniem Umowy. </w:t>
      </w:r>
    </w:p>
    <w:p w14:paraId="62E681B6" w14:textId="77777777" w:rsidR="008550F1" w:rsidRPr="00082E5B" w:rsidRDefault="008550F1" w:rsidP="008550F1">
      <w:pPr>
        <w:autoSpaceDE w:val="0"/>
        <w:autoSpaceDN w:val="0"/>
        <w:adjustRightInd w:val="0"/>
        <w:spacing w:after="0" w:line="240" w:lineRule="auto"/>
        <w:rPr>
          <w:rFonts w:ascii="Times New Roman" w:hAnsi="Times New Roman" w:cs="Times New Roman"/>
          <w:color w:val="000000"/>
          <w:sz w:val="23"/>
          <w:szCs w:val="23"/>
        </w:rPr>
      </w:pPr>
    </w:p>
    <w:p w14:paraId="400B1622" w14:textId="77777777" w:rsidR="008550F1" w:rsidRPr="00082E5B" w:rsidRDefault="008550F1" w:rsidP="008550F1">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 xml:space="preserve">§4 </w:t>
      </w:r>
    </w:p>
    <w:p w14:paraId="045CE93A" w14:textId="77777777" w:rsidR="008550F1" w:rsidRPr="00082E5B" w:rsidRDefault="008550F1" w:rsidP="008550F1">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Termin wykonania umowy</w:t>
      </w:r>
    </w:p>
    <w:p w14:paraId="7B6C057F" w14:textId="77777777" w:rsidR="008550F1" w:rsidRPr="00082E5B" w:rsidRDefault="008550F1" w:rsidP="008550F1">
      <w:pPr>
        <w:autoSpaceDE w:val="0"/>
        <w:autoSpaceDN w:val="0"/>
        <w:adjustRightInd w:val="0"/>
        <w:spacing w:after="0" w:line="240" w:lineRule="auto"/>
        <w:jc w:val="center"/>
        <w:rPr>
          <w:rFonts w:ascii="Times New Roman" w:hAnsi="Times New Roman" w:cs="Times New Roman"/>
          <w:color w:val="000000"/>
        </w:rPr>
      </w:pPr>
    </w:p>
    <w:p w14:paraId="7A1BD883" w14:textId="235DC741" w:rsidR="00B10185" w:rsidRPr="004D519A" w:rsidRDefault="008550F1" w:rsidP="00AD3F64">
      <w:pPr>
        <w:pStyle w:val="Akapitzlist"/>
        <w:numPr>
          <w:ilvl w:val="0"/>
          <w:numId w:val="90"/>
        </w:numPr>
        <w:autoSpaceDE w:val="0"/>
        <w:autoSpaceDN w:val="0"/>
        <w:adjustRightInd w:val="0"/>
        <w:spacing w:after="0" w:line="360" w:lineRule="auto"/>
        <w:ind w:left="426"/>
        <w:jc w:val="both"/>
        <w:rPr>
          <w:rFonts w:ascii="Times New Roman" w:hAnsi="Times New Roman"/>
          <w:b/>
          <w:color w:val="000000"/>
        </w:rPr>
      </w:pPr>
      <w:r w:rsidRPr="004D519A">
        <w:rPr>
          <w:rFonts w:ascii="Times New Roman" w:hAnsi="Times New Roman"/>
          <w:color w:val="000000"/>
        </w:rPr>
        <w:t xml:space="preserve">Przedmiot umowy wykonywany będzie w terminie od dnia podpisania umowy, przez cały okres wykonywania robót budowlanych w ramach zadania inwestycyjnego, określonego w §1 ust. 1 Umowy, do dnia podpisania przez Zamawiającego bezusterkowego protokołu końcowego odbioru robót i końcowego rozliczenia zadania (rozliczenia rzeczowego i finansowego projektu), </w:t>
      </w:r>
      <w:r w:rsidRPr="004D519A">
        <w:rPr>
          <w:rFonts w:ascii="Times New Roman" w:hAnsi="Times New Roman"/>
          <w:b/>
          <w:color w:val="000000"/>
        </w:rPr>
        <w:t xml:space="preserve">jednak nie dłużej </w:t>
      </w:r>
      <w:r w:rsidR="00982FFD">
        <w:rPr>
          <w:rFonts w:ascii="Times New Roman" w:hAnsi="Times New Roman"/>
          <w:b/>
          <w:color w:val="000000"/>
          <w:lang w:val="pl-PL"/>
        </w:rPr>
        <w:t>26</w:t>
      </w:r>
      <w:r w:rsidR="00982FFD">
        <w:rPr>
          <w:rFonts w:ascii="Times New Roman" w:hAnsi="Times New Roman"/>
          <w:b/>
          <w:color w:val="000000"/>
        </w:rPr>
        <w:t xml:space="preserve"> miesi</w:t>
      </w:r>
      <w:r w:rsidR="00982FFD">
        <w:rPr>
          <w:rFonts w:ascii="Times New Roman" w:hAnsi="Times New Roman"/>
          <w:b/>
          <w:color w:val="000000"/>
          <w:lang w:val="pl-PL"/>
        </w:rPr>
        <w:t>ęcy</w:t>
      </w:r>
      <w:r w:rsidR="00B10185" w:rsidRPr="004D519A">
        <w:rPr>
          <w:rFonts w:ascii="Times New Roman" w:hAnsi="Times New Roman"/>
          <w:b/>
          <w:color w:val="000000"/>
        </w:rPr>
        <w:t xml:space="preserve"> od dnia podpisania umowy. </w:t>
      </w:r>
    </w:p>
    <w:p w14:paraId="194E11B4" w14:textId="2CA2FB41" w:rsidR="008550F1" w:rsidRPr="00082E5B" w:rsidRDefault="008550F1" w:rsidP="00AD3F64">
      <w:pPr>
        <w:pStyle w:val="Akapitzlist"/>
        <w:numPr>
          <w:ilvl w:val="0"/>
          <w:numId w:val="90"/>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Czas trwania niniejszej Umowy określony w ust. 1, może ulec wydłużeniu stosownie do długości trwania robót budowlanych, objętych nadzorem inwestorskim, wykonywanym w ramach niniejszej Umowy. W takim przypadku Wykonawca zobowiązuje się świadczyć w ramach wynagrodzenia, określonego w Umowie, usługi do czasu faktycznego zakończenia robót oraz końcowego rozliczenia zadania. W związku z wydłużeniem czasu trwania Umowy, zgodnie z niniejszym ustępem, Wykonawcy nie należy się dodatkowe wynagrodzenie, z zastrzeżeniem postanowień §10 ust. 1 pkt 2 Umowy</w:t>
      </w:r>
      <w:r w:rsidR="00B10185" w:rsidRPr="00082E5B">
        <w:rPr>
          <w:rFonts w:ascii="Times New Roman" w:hAnsi="Times New Roman"/>
          <w:color w:val="000000"/>
        </w:rPr>
        <w:t>.</w:t>
      </w:r>
      <w:r w:rsidRPr="00082E5B">
        <w:rPr>
          <w:rFonts w:ascii="Times New Roman" w:hAnsi="Times New Roman"/>
          <w:color w:val="000000"/>
        </w:rPr>
        <w:t xml:space="preserve"> </w:t>
      </w:r>
    </w:p>
    <w:p w14:paraId="0CF4DFF1" w14:textId="77777777" w:rsidR="00616435" w:rsidRPr="00082E5B" w:rsidRDefault="00616435" w:rsidP="00616435">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 xml:space="preserve">§5 </w:t>
      </w:r>
    </w:p>
    <w:p w14:paraId="293FE88F" w14:textId="77777777" w:rsidR="00616435" w:rsidRPr="00082E5B" w:rsidRDefault="00616435" w:rsidP="00616435">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Wynagrodzenie</w:t>
      </w:r>
    </w:p>
    <w:p w14:paraId="13C97EC8" w14:textId="77777777" w:rsidR="00616435" w:rsidRPr="00082E5B" w:rsidRDefault="00616435" w:rsidP="00616435">
      <w:pPr>
        <w:autoSpaceDE w:val="0"/>
        <w:autoSpaceDN w:val="0"/>
        <w:adjustRightInd w:val="0"/>
        <w:spacing w:after="0" w:line="240" w:lineRule="auto"/>
        <w:jc w:val="center"/>
        <w:rPr>
          <w:rFonts w:ascii="Times New Roman" w:hAnsi="Times New Roman" w:cs="Times New Roman"/>
          <w:color w:val="000000"/>
        </w:rPr>
      </w:pPr>
    </w:p>
    <w:p w14:paraId="3411876A" w14:textId="66E183F6" w:rsidR="00616435" w:rsidRPr="004D519A" w:rsidRDefault="00616435" w:rsidP="00AD3F64">
      <w:pPr>
        <w:pStyle w:val="Akapitzlist"/>
        <w:numPr>
          <w:ilvl w:val="0"/>
          <w:numId w:val="91"/>
        </w:numPr>
        <w:autoSpaceDE w:val="0"/>
        <w:autoSpaceDN w:val="0"/>
        <w:adjustRightInd w:val="0"/>
        <w:spacing w:after="0" w:line="360" w:lineRule="auto"/>
        <w:ind w:left="426"/>
        <w:jc w:val="both"/>
        <w:rPr>
          <w:rFonts w:ascii="Times New Roman" w:hAnsi="Times New Roman"/>
          <w:color w:val="000000"/>
        </w:rPr>
      </w:pPr>
      <w:r w:rsidRPr="004D519A">
        <w:rPr>
          <w:rFonts w:ascii="Times New Roman" w:hAnsi="Times New Roman"/>
          <w:color w:val="000000"/>
        </w:rPr>
        <w:t xml:space="preserve">Za wykonanie przedmiotu umowy Wykonawcy przysługuje wynagrodzenie ryczałtowe brutto: </w:t>
      </w:r>
    </w:p>
    <w:p w14:paraId="1F84AF4C" w14:textId="77777777" w:rsidR="00616435" w:rsidRPr="00082E5B" w:rsidRDefault="00616435" w:rsidP="00616435">
      <w:pPr>
        <w:autoSpaceDE w:val="0"/>
        <w:autoSpaceDN w:val="0"/>
        <w:adjustRightInd w:val="0"/>
        <w:spacing w:after="0" w:line="360" w:lineRule="auto"/>
        <w:jc w:val="both"/>
        <w:rPr>
          <w:rFonts w:ascii="Times New Roman" w:hAnsi="Times New Roman" w:cs="Times New Roman"/>
          <w:color w:val="000000"/>
        </w:rPr>
      </w:pPr>
    </w:p>
    <w:p w14:paraId="4045BC85" w14:textId="77777777" w:rsidR="00616435" w:rsidRPr="00082E5B" w:rsidRDefault="00616435" w:rsidP="00A46EB6">
      <w:pPr>
        <w:autoSpaceDE w:val="0"/>
        <w:autoSpaceDN w:val="0"/>
        <w:adjustRightInd w:val="0"/>
        <w:spacing w:after="0" w:line="360" w:lineRule="auto"/>
        <w:ind w:left="426"/>
        <w:jc w:val="both"/>
        <w:rPr>
          <w:rFonts w:ascii="Times New Roman" w:hAnsi="Times New Roman" w:cs="Times New Roman"/>
          <w:color w:val="000000"/>
        </w:rPr>
      </w:pPr>
      <w:r w:rsidRPr="00082E5B">
        <w:rPr>
          <w:rFonts w:ascii="Times New Roman" w:hAnsi="Times New Roman" w:cs="Times New Roman"/>
          <w:color w:val="000000"/>
        </w:rPr>
        <w:lastRenderedPageBreak/>
        <w:t>wartość brutto ……………………. ……..……… zł (</w:t>
      </w:r>
      <w:r w:rsidRPr="00082E5B">
        <w:rPr>
          <w:rFonts w:ascii="Times New Roman" w:hAnsi="Times New Roman" w:cs="Times New Roman"/>
          <w:i/>
          <w:iCs/>
          <w:color w:val="000000"/>
        </w:rPr>
        <w:t xml:space="preserve">słownie: ………………........….……...……) </w:t>
      </w:r>
    </w:p>
    <w:p w14:paraId="4E5DFFD9" w14:textId="77777777" w:rsidR="00616435" w:rsidRPr="00082E5B" w:rsidRDefault="00616435" w:rsidP="00A46EB6">
      <w:pPr>
        <w:autoSpaceDE w:val="0"/>
        <w:autoSpaceDN w:val="0"/>
        <w:adjustRightInd w:val="0"/>
        <w:spacing w:after="0" w:line="360" w:lineRule="auto"/>
        <w:ind w:left="426"/>
        <w:jc w:val="both"/>
        <w:rPr>
          <w:rFonts w:ascii="Times New Roman" w:hAnsi="Times New Roman" w:cs="Times New Roman"/>
          <w:color w:val="000000"/>
        </w:rPr>
      </w:pPr>
      <w:r w:rsidRPr="00082E5B">
        <w:rPr>
          <w:rFonts w:ascii="Times New Roman" w:hAnsi="Times New Roman" w:cs="Times New Roman"/>
          <w:color w:val="000000"/>
        </w:rPr>
        <w:t xml:space="preserve">wartość netto …………………….….………..…. zł </w:t>
      </w:r>
      <w:r w:rsidRPr="00082E5B">
        <w:rPr>
          <w:rFonts w:ascii="Times New Roman" w:hAnsi="Times New Roman" w:cs="Times New Roman"/>
          <w:i/>
          <w:iCs/>
          <w:color w:val="000000"/>
        </w:rPr>
        <w:t xml:space="preserve">(słownie: …………………...…..…...….……) </w:t>
      </w:r>
    </w:p>
    <w:p w14:paraId="072D1741" w14:textId="77777777" w:rsidR="00616435" w:rsidRPr="00082E5B" w:rsidRDefault="00616435" w:rsidP="00A46EB6">
      <w:pPr>
        <w:autoSpaceDE w:val="0"/>
        <w:autoSpaceDN w:val="0"/>
        <w:adjustRightInd w:val="0"/>
        <w:spacing w:after="0" w:line="360" w:lineRule="auto"/>
        <w:ind w:left="426"/>
        <w:jc w:val="both"/>
        <w:rPr>
          <w:rFonts w:ascii="Times New Roman" w:hAnsi="Times New Roman" w:cs="Times New Roman"/>
          <w:color w:val="000000"/>
        </w:rPr>
      </w:pPr>
      <w:r w:rsidRPr="00082E5B">
        <w:rPr>
          <w:rFonts w:ascii="Times New Roman" w:hAnsi="Times New Roman" w:cs="Times New Roman"/>
          <w:color w:val="000000"/>
        </w:rPr>
        <w:t xml:space="preserve">podatek VAT (23%) ………………………..…… zł </w:t>
      </w:r>
      <w:r w:rsidRPr="00082E5B">
        <w:rPr>
          <w:rFonts w:ascii="Times New Roman" w:hAnsi="Times New Roman" w:cs="Times New Roman"/>
          <w:i/>
          <w:iCs/>
          <w:color w:val="000000"/>
        </w:rPr>
        <w:t xml:space="preserve">(słownie:………………………..…...….……). </w:t>
      </w:r>
    </w:p>
    <w:p w14:paraId="67E1CFE9" w14:textId="77777777" w:rsidR="00616435" w:rsidRPr="00082E5B" w:rsidRDefault="00616435" w:rsidP="00A46EB6">
      <w:pPr>
        <w:autoSpaceDE w:val="0"/>
        <w:autoSpaceDN w:val="0"/>
        <w:adjustRightInd w:val="0"/>
        <w:spacing w:after="0" w:line="360" w:lineRule="auto"/>
        <w:ind w:left="426"/>
        <w:jc w:val="both"/>
        <w:rPr>
          <w:rFonts w:ascii="Times New Roman" w:hAnsi="Times New Roman" w:cs="Times New Roman"/>
          <w:color w:val="000000"/>
        </w:rPr>
      </w:pPr>
      <w:r w:rsidRPr="00082E5B">
        <w:rPr>
          <w:rFonts w:ascii="Times New Roman" w:hAnsi="Times New Roman" w:cs="Times New Roman"/>
          <w:color w:val="000000"/>
        </w:rPr>
        <w:t xml:space="preserve">przy czym sposób płatności określony został w ustępie 3 niniejszego paragrafu. </w:t>
      </w:r>
    </w:p>
    <w:p w14:paraId="5CF1F96E" w14:textId="3E1F1D44" w:rsidR="00616435" w:rsidRPr="00082E5B" w:rsidRDefault="00616435" w:rsidP="00AD3F64">
      <w:pPr>
        <w:pStyle w:val="Akapitzlist"/>
        <w:numPr>
          <w:ilvl w:val="0"/>
          <w:numId w:val="91"/>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Wynagrodzenie określone w ust. 1 obejmuje wszystkie koszty, związane z wykonaniem usługi. Wystąpienie nieprzewidzianych robót zamiennych, dodatkowych lub robót, o których mowa w art. 214 ust. 1 pkt 7 Prawa zamówień publicznych, nie spowoduje zwiększenia wynagrodzenia ryczałtowego przewidzianego w ust. 1. </w:t>
      </w:r>
    </w:p>
    <w:p w14:paraId="49FADE5B" w14:textId="0AE35322" w:rsidR="00616435" w:rsidRPr="00082E5B" w:rsidRDefault="00616435" w:rsidP="00AD3F64">
      <w:pPr>
        <w:pStyle w:val="Akapitzlist"/>
        <w:numPr>
          <w:ilvl w:val="0"/>
          <w:numId w:val="91"/>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Zamawiający wypłaci Wykonawcy: </w:t>
      </w:r>
    </w:p>
    <w:p w14:paraId="5134164B" w14:textId="11F230BB" w:rsidR="00616435" w:rsidRPr="00A46EB6" w:rsidRDefault="00616435" w:rsidP="00AD3F64">
      <w:pPr>
        <w:pStyle w:val="Akapitzlist"/>
        <w:numPr>
          <w:ilvl w:val="0"/>
          <w:numId w:val="92"/>
        </w:numPr>
        <w:autoSpaceDE w:val="0"/>
        <w:autoSpaceDN w:val="0"/>
        <w:adjustRightInd w:val="0"/>
        <w:spacing w:after="0" w:line="360" w:lineRule="auto"/>
        <w:jc w:val="both"/>
        <w:rPr>
          <w:rFonts w:ascii="Times New Roman" w:hAnsi="Times New Roman"/>
        </w:rPr>
      </w:pPr>
      <w:r w:rsidRPr="00A46EB6">
        <w:rPr>
          <w:rFonts w:ascii="Times New Roman" w:hAnsi="Times New Roman"/>
          <w:color w:val="000000"/>
        </w:rPr>
        <w:t xml:space="preserve">do </w:t>
      </w:r>
      <w:r w:rsidRPr="00A46EB6">
        <w:rPr>
          <w:rFonts w:ascii="Times New Roman" w:hAnsi="Times New Roman"/>
          <w:b/>
          <w:bCs/>
          <w:color w:val="000000"/>
        </w:rPr>
        <w:t xml:space="preserve">90% </w:t>
      </w:r>
      <w:r w:rsidRPr="00A46EB6">
        <w:rPr>
          <w:rFonts w:ascii="Times New Roman" w:hAnsi="Times New Roman"/>
          <w:color w:val="000000"/>
        </w:rPr>
        <w:t xml:space="preserve">należnego wynagrodzenia zgodnie z ofertą Wykonawcy, stanowiącej załącznik nr 2 do Umowy, w formie częściowych płatności dokonywanych wprost proporcjonalnie do rzeczowego postępu prac wykonawcy robót budowlanych, na podstawie zaakceptowanych przez Zamawiającego </w:t>
      </w:r>
      <w:r w:rsidRPr="00A46EB6">
        <w:rPr>
          <w:rFonts w:ascii="Times New Roman" w:hAnsi="Times New Roman"/>
        </w:rPr>
        <w:t xml:space="preserve">protokołów odbiorów częściowych robót budowlanych oraz raportów miesięcznych wymaganych zgodnie z § 6 niniejszej Umowy; </w:t>
      </w:r>
    </w:p>
    <w:p w14:paraId="56481E86" w14:textId="0310A8AE" w:rsidR="00616435" w:rsidRPr="00082E5B" w:rsidRDefault="00616435" w:rsidP="00AD3F64">
      <w:pPr>
        <w:pStyle w:val="Akapitzlist"/>
        <w:numPr>
          <w:ilvl w:val="0"/>
          <w:numId w:val="92"/>
        </w:numPr>
        <w:autoSpaceDE w:val="0"/>
        <w:autoSpaceDN w:val="0"/>
        <w:adjustRightInd w:val="0"/>
        <w:spacing w:after="0" w:line="360" w:lineRule="auto"/>
        <w:jc w:val="both"/>
        <w:rPr>
          <w:rFonts w:ascii="Times New Roman" w:hAnsi="Times New Roman"/>
        </w:rPr>
      </w:pPr>
      <w:r w:rsidRPr="00082E5B">
        <w:rPr>
          <w:rFonts w:ascii="Times New Roman" w:hAnsi="Times New Roman"/>
        </w:rPr>
        <w:t xml:space="preserve">pozostałą kwotę należnego Wykonawcy wynagrodzenia, po zatwierdzeniu przez Zamawiającego bezusterkowego protokołu końcowego odbioru robót budowlanych i raportu końcowego wymaganego zgodnie z §6 niniejszej Umowy. </w:t>
      </w:r>
    </w:p>
    <w:p w14:paraId="27C7EE5F" w14:textId="40E9D7F2" w:rsidR="00616435" w:rsidRPr="00082E5B" w:rsidRDefault="00616435" w:rsidP="00AD3F64">
      <w:pPr>
        <w:pStyle w:val="Akapitzlist"/>
        <w:numPr>
          <w:ilvl w:val="0"/>
          <w:numId w:val="91"/>
        </w:numPr>
        <w:autoSpaceDE w:val="0"/>
        <w:autoSpaceDN w:val="0"/>
        <w:adjustRightInd w:val="0"/>
        <w:spacing w:after="0" w:line="360" w:lineRule="auto"/>
        <w:ind w:left="426"/>
        <w:jc w:val="both"/>
        <w:rPr>
          <w:rFonts w:ascii="Times New Roman" w:hAnsi="Times New Roman"/>
        </w:rPr>
      </w:pPr>
      <w:r w:rsidRPr="00082E5B">
        <w:rPr>
          <w:rFonts w:ascii="Times New Roman" w:hAnsi="Times New Roman"/>
        </w:rPr>
        <w:t xml:space="preserve">Zamawiający będzie dokonywał płatności, należnego Wykonawcy wynagrodzenia, w terminie do </w:t>
      </w:r>
      <w:r w:rsidRPr="00082E5B">
        <w:rPr>
          <w:rFonts w:ascii="Times New Roman" w:hAnsi="Times New Roman"/>
          <w:b/>
          <w:bCs/>
        </w:rPr>
        <w:t xml:space="preserve">30 dni </w:t>
      </w:r>
      <w:r w:rsidRPr="00082E5B">
        <w:rPr>
          <w:rFonts w:ascii="Times New Roman" w:hAnsi="Times New Roman"/>
        </w:rPr>
        <w:t>od</w:t>
      </w:r>
      <w:r w:rsidR="00481992" w:rsidRPr="00082E5B">
        <w:rPr>
          <w:rFonts w:ascii="Times New Roman" w:hAnsi="Times New Roman"/>
        </w:rPr>
        <w:t xml:space="preserve"> daty nadania fakturze numeru w systemie </w:t>
      </w:r>
      <w:proofErr w:type="spellStart"/>
      <w:r w:rsidR="00481992" w:rsidRPr="00082E5B">
        <w:rPr>
          <w:rFonts w:ascii="Times New Roman" w:hAnsi="Times New Roman"/>
        </w:rPr>
        <w:t>KSeF</w:t>
      </w:r>
      <w:proofErr w:type="spellEnd"/>
      <w:r w:rsidRPr="00082E5B">
        <w:rPr>
          <w:rFonts w:ascii="Times New Roman" w:hAnsi="Times New Roman"/>
        </w:rPr>
        <w:t xml:space="preserve">, prawidłowo wystawionej faktury VAT zgodnie z ust. 3 niniejszego paragrafu wraz ze stanowiącym podstawę jej wystawienia protokołem i raportem, o których mowa w ust. 3 niniejszego paragrafu. </w:t>
      </w:r>
    </w:p>
    <w:p w14:paraId="3C10775F" w14:textId="257E7D89" w:rsidR="00616435" w:rsidRPr="00082E5B" w:rsidRDefault="00616435" w:rsidP="00AD3F64">
      <w:pPr>
        <w:pStyle w:val="Akapitzlist"/>
        <w:numPr>
          <w:ilvl w:val="0"/>
          <w:numId w:val="91"/>
        </w:numPr>
        <w:autoSpaceDE w:val="0"/>
        <w:autoSpaceDN w:val="0"/>
        <w:adjustRightInd w:val="0"/>
        <w:spacing w:after="0" w:line="360" w:lineRule="auto"/>
        <w:ind w:left="426"/>
        <w:jc w:val="both"/>
        <w:rPr>
          <w:rFonts w:ascii="Times New Roman" w:eastAsia="Times New Roman" w:hAnsi="Times New Roman"/>
          <w:lang w:eastAsia="ar-SA"/>
        </w:rPr>
      </w:pPr>
      <w:r w:rsidRPr="00082E5B">
        <w:rPr>
          <w:rFonts w:ascii="Times New Roman" w:eastAsia="Times New Roman" w:hAnsi="Times New Roman"/>
          <w:lang w:eastAsia="pl-PL"/>
        </w:rPr>
        <w:t>Faktury wystawiane na rzecz Zamawiającego powinny zawierać następujące dane:</w:t>
      </w:r>
    </w:p>
    <w:p w14:paraId="5EC04E94" w14:textId="77777777" w:rsidR="00616435" w:rsidRPr="00082E5B" w:rsidRDefault="00616435" w:rsidP="00A46EB6">
      <w:pPr>
        <w:spacing w:before="120" w:after="0" w:line="360" w:lineRule="auto"/>
        <w:ind w:left="425"/>
        <w:rPr>
          <w:rFonts w:ascii="Times New Roman" w:hAnsi="Times New Roman" w:cs="Times New Roman"/>
          <w:lang w:eastAsia="pl-PL"/>
        </w:rPr>
      </w:pPr>
      <w:r w:rsidRPr="00082E5B">
        <w:rPr>
          <w:rFonts w:ascii="Times New Roman" w:hAnsi="Times New Roman" w:cs="Times New Roman"/>
          <w:b/>
          <w:bCs/>
          <w:lang w:eastAsia="pl-PL"/>
        </w:rPr>
        <w:t>Nabywca:</w:t>
      </w:r>
      <w:r w:rsidRPr="00082E5B">
        <w:rPr>
          <w:rFonts w:ascii="Times New Roman" w:hAnsi="Times New Roman" w:cs="Times New Roman"/>
          <w:lang w:eastAsia="pl-PL"/>
        </w:rPr>
        <w:br/>
        <w:t>Gmina Wielka Wieś</w:t>
      </w:r>
      <w:r w:rsidRPr="00082E5B">
        <w:rPr>
          <w:rFonts w:ascii="Times New Roman" w:hAnsi="Times New Roman" w:cs="Times New Roman"/>
          <w:lang w:eastAsia="pl-PL"/>
        </w:rPr>
        <w:br/>
        <w:t>Pl. Wspólnoty 1</w:t>
      </w:r>
      <w:r w:rsidRPr="00082E5B">
        <w:rPr>
          <w:rFonts w:ascii="Times New Roman" w:hAnsi="Times New Roman" w:cs="Times New Roman"/>
          <w:lang w:eastAsia="pl-PL"/>
        </w:rPr>
        <w:br/>
        <w:t>32-085 Szyce</w:t>
      </w:r>
      <w:r w:rsidRPr="00082E5B">
        <w:rPr>
          <w:rFonts w:ascii="Times New Roman" w:hAnsi="Times New Roman" w:cs="Times New Roman"/>
          <w:lang w:eastAsia="pl-PL"/>
        </w:rPr>
        <w:br/>
        <w:t>NIP: 513-00-66-230</w:t>
      </w:r>
    </w:p>
    <w:p w14:paraId="12936028" w14:textId="77777777" w:rsidR="00616435" w:rsidRPr="00082E5B" w:rsidRDefault="00616435" w:rsidP="00A46EB6">
      <w:pPr>
        <w:spacing w:before="120" w:after="0" w:line="360" w:lineRule="auto"/>
        <w:ind w:left="425"/>
        <w:rPr>
          <w:rFonts w:ascii="Times New Roman" w:hAnsi="Times New Roman" w:cs="Times New Roman"/>
          <w:lang w:eastAsia="pl-PL"/>
        </w:rPr>
      </w:pPr>
      <w:r w:rsidRPr="00082E5B">
        <w:rPr>
          <w:rFonts w:ascii="Times New Roman" w:hAnsi="Times New Roman" w:cs="Times New Roman"/>
          <w:b/>
          <w:bCs/>
          <w:lang w:eastAsia="pl-PL"/>
        </w:rPr>
        <w:t>Odbiorca/Płatnik:</w:t>
      </w:r>
      <w:r w:rsidRPr="00082E5B">
        <w:rPr>
          <w:rFonts w:ascii="Times New Roman" w:hAnsi="Times New Roman" w:cs="Times New Roman"/>
          <w:lang w:eastAsia="pl-PL"/>
        </w:rPr>
        <w:br/>
        <w:t>Urząd Gminy Wielka Wieś</w:t>
      </w:r>
      <w:r w:rsidRPr="00082E5B">
        <w:rPr>
          <w:rFonts w:ascii="Times New Roman" w:hAnsi="Times New Roman" w:cs="Times New Roman"/>
          <w:lang w:eastAsia="pl-PL"/>
        </w:rPr>
        <w:br/>
        <w:t>Pl. Wspólnoty 1</w:t>
      </w:r>
      <w:r w:rsidRPr="00082E5B">
        <w:rPr>
          <w:rFonts w:ascii="Times New Roman" w:hAnsi="Times New Roman" w:cs="Times New Roman"/>
          <w:lang w:eastAsia="pl-PL"/>
        </w:rPr>
        <w:br/>
        <w:t>32-085 Szyce</w:t>
      </w:r>
    </w:p>
    <w:p w14:paraId="3ADC9096" w14:textId="77777777" w:rsidR="00616435" w:rsidRPr="00082E5B" w:rsidRDefault="00616435" w:rsidP="00A46EB6">
      <w:pPr>
        <w:spacing w:after="0" w:line="360" w:lineRule="auto"/>
        <w:ind w:left="426"/>
        <w:jc w:val="both"/>
        <w:rPr>
          <w:rFonts w:ascii="Times New Roman" w:hAnsi="Times New Roman" w:cs="Times New Roman"/>
          <w:color w:val="000000"/>
          <w:lang w:eastAsia="pl-PL"/>
          <w14:ligatures w14:val="standardContextual"/>
        </w:rPr>
      </w:pPr>
      <w:r w:rsidRPr="00082E5B">
        <w:rPr>
          <w:rFonts w:ascii="Times New Roman" w:hAnsi="Times New Roman" w:cs="Times New Roman"/>
          <w:lang w:eastAsia="pl-PL"/>
        </w:rPr>
        <w:t xml:space="preserve">Ponadto w fakturze należy obowiązkowo wypełnić pole </w:t>
      </w:r>
      <w:r w:rsidRPr="00082E5B">
        <w:rPr>
          <w:rFonts w:ascii="Times New Roman" w:hAnsi="Times New Roman" w:cs="Times New Roman"/>
          <w:b/>
          <w:bCs/>
          <w:lang w:eastAsia="pl-PL"/>
        </w:rPr>
        <w:t>„Rola”</w:t>
      </w:r>
      <w:r w:rsidRPr="00082E5B">
        <w:rPr>
          <w:rFonts w:ascii="Times New Roman" w:hAnsi="Times New Roman" w:cs="Times New Roman"/>
          <w:lang w:eastAsia="pl-PL"/>
        </w:rPr>
        <w:t xml:space="preserve">, wskazując wartość: </w:t>
      </w:r>
      <w:r w:rsidRPr="00082E5B">
        <w:rPr>
          <w:rFonts w:ascii="Times New Roman" w:hAnsi="Times New Roman" w:cs="Times New Roman"/>
          <w:b/>
          <w:bCs/>
          <w:lang w:eastAsia="pl-PL"/>
        </w:rPr>
        <w:t>„JST odbiorca”</w:t>
      </w:r>
      <w:r w:rsidRPr="00082E5B">
        <w:rPr>
          <w:rFonts w:ascii="Times New Roman" w:hAnsi="Times New Roman" w:cs="Times New Roman"/>
          <w:lang w:eastAsia="pl-PL"/>
        </w:rPr>
        <w:t xml:space="preserve"> oraz podać </w:t>
      </w:r>
      <w:r w:rsidRPr="00082E5B">
        <w:rPr>
          <w:rFonts w:ascii="Times New Roman" w:hAnsi="Times New Roman" w:cs="Times New Roman"/>
          <w:b/>
          <w:bCs/>
          <w:lang w:eastAsia="pl-PL"/>
        </w:rPr>
        <w:t>identyfikator podatkowy (NIP: 945-100-06-04)</w:t>
      </w:r>
      <w:r w:rsidRPr="00082E5B">
        <w:rPr>
          <w:rFonts w:ascii="Times New Roman" w:hAnsi="Times New Roman" w:cs="Times New Roman"/>
          <w:lang w:eastAsia="pl-PL"/>
        </w:rPr>
        <w:t xml:space="preserve"> jednostki samorządu terytorialnego będącej odbiorcą faktury.</w:t>
      </w:r>
    </w:p>
    <w:p w14:paraId="3AA38ADB" w14:textId="39B1C21F" w:rsidR="00616435" w:rsidRPr="00082E5B" w:rsidRDefault="00616435" w:rsidP="00AD3F64">
      <w:pPr>
        <w:pStyle w:val="Akapitzlist"/>
        <w:numPr>
          <w:ilvl w:val="0"/>
          <w:numId w:val="91"/>
        </w:numPr>
        <w:autoSpaceDE w:val="0"/>
        <w:autoSpaceDN w:val="0"/>
        <w:adjustRightInd w:val="0"/>
        <w:spacing w:after="0" w:line="360" w:lineRule="auto"/>
        <w:ind w:left="426"/>
        <w:jc w:val="both"/>
        <w:rPr>
          <w:rFonts w:ascii="Times New Roman" w:eastAsia="Times New Roman" w:hAnsi="Times New Roman"/>
          <w:lang w:eastAsia="pl-PL"/>
        </w:rPr>
      </w:pPr>
      <w:r w:rsidRPr="00082E5B">
        <w:rPr>
          <w:rFonts w:ascii="Times New Roman" w:eastAsia="Times New Roman" w:hAnsi="Times New Roman"/>
          <w:lang w:eastAsia="pl-PL"/>
        </w:rPr>
        <w:t>Wykonawca zobowiązany jest do wystawiania faktur dla Zamawiającego zgodnie z</w:t>
      </w:r>
      <w:r w:rsidR="00A46EB6">
        <w:rPr>
          <w:rFonts w:ascii="Times New Roman" w:eastAsia="Times New Roman" w:hAnsi="Times New Roman"/>
          <w:lang w:eastAsia="pl-PL"/>
        </w:rPr>
        <w:t> </w:t>
      </w:r>
      <w:r w:rsidRPr="00082E5B">
        <w:rPr>
          <w:rFonts w:ascii="Times New Roman" w:eastAsia="Times New Roman" w:hAnsi="Times New Roman"/>
          <w:lang w:eastAsia="pl-PL"/>
        </w:rPr>
        <w:t>obowiązującymi wymaganiami Krajowego Systemu e-Faktur (</w:t>
      </w:r>
      <w:proofErr w:type="spellStart"/>
      <w:r w:rsidRPr="00082E5B">
        <w:rPr>
          <w:rFonts w:ascii="Times New Roman" w:eastAsia="Times New Roman" w:hAnsi="Times New Roman"/>
          <w:lang w:eastAsia="pl-PL"/>
        </w:rPr>
        <w:t>KSeF</w:t>
      </w:r>
      <w:proofErr w:type="spellEnd"/>
      <w:r w:rsidRPr="00082E5B">
        <w:rPr>
          <w:rFonts w:ascii="Times New Roman" w:eastAsia="Times New Roman" w:hAnsi="Times New Roman"/>
          <w:lang w:eastAsia="pl-PL"/>
        </w:rPr>
        <w:t xml:space="preserve">), tj. w postaci faktur </w:t>
      </w:r>
      <w:r w:rsidRPr="00082E5B">
        <w:rPr>
          <w:rFonts w:ascii="Times New Roman" w:eastAsia="Times New Roman" w:hAnsi="Times New Roman"/>
          <w:lang w:eastAsia="pl-PL"/>
        </w:rPr>
        <w:lastRenderedPageBreak/>
        <w:t xml:space="preserve">ustrukturyzowanych, w formacie XML, przesyłanych za pośrednictwem systemu </w:t>
      </w:r>
      <w:proofErr w:type="spellStart"/>
      <w:r w:rsidRPr="00082E5B">
        <w:rPr>
          <w:rFonts w:ascii="Times New Roman" w:eastAsia="Times New Roman" w:hAnsi="Times New Roman"/>
          <w:lang w:eastAsia="pl-PL"/>
        </w:rPr>
        <w:t>KSeF</w:t>
      </w:r>
      <w:proofErr w:type="spellEnd"/>
      <w:r w:rsidRPr="00082E5B">
        <w:rPr>
          <w:rFonts w:ascii="Times New Roman" w:eastAsia="Times New Roman" w:hAnsi="Times New Roman"/>
          <w:lang w:eastAsia="pl-PL"/>
        </w:rPr>
        <w:t xml:space="preserve"> oraz opatrzonych unikalnym numerem nadanym przez ten system.</w:t>
      </w:r>
    </w:p>
    <w:p w14:paraId="2F12CE86" w14:textId="3EE830DC" w:rsidR="00616435" w:rsidRPr="00082E5B" w:rsidRDefault="00616435" w:rsidP="00AD3F64">
      <w:pPr>
        <w:pStyle w:val="Akapitzlist"/>
        <w:numPr>
          <w:ilvl w:val="0"/>
          <w:numId w:val="91"/>
        </w:numPr>
        <w:autoSpaceDE w:val="0"/>
        <w:autoSpaceDN w:val="0"/>
        <w:adjustRightInd w:val="0"/>
        <w:spacing w:after="0" w:line="360" w:lineRule="auto"/>
        <w:ind w:left="426"/>
        <w:jc w:val="both"/>
        <w:rPr>
          <w:rFonts w:ascii="Times New Roman" w:eastAsia="Times New Roman" w:hAnsi="Times New Roman"/>
          <w:lang w:eastAsia="pl-PL"/>
        </w:rPr>
      </w:pPr>
      <w:r w:rsidRPr="00082E5B">
        <w:rPr>
          <w:rFonts w:ascii="Times New Roman" w:eastAsia="Times New Roman" w:hAnsi="Times New Roman"/>
          <w:lang w:eastAsia="pl-PL"/>
        </w:rPr>
        <w:t xml:space="preserve">Faktura wystawiona w ramach niniejszej umowy uznawana jest za prawidłowo wystawioną z chwilą nadania jej unikalnego numeru identyfikacyjnego przez system </w:t>
      </w:r>
      <w:proofErr w:type="spellStart"/>
      <w:r w:rsidRPr="00082E5B">
        <w:rPr>
          <w:rFonts w:ascii="Times New Roman" w:eastAsia="Times New Roman" w:hAnsi="Times New Roman"/>
          <w:lang w:eastAsia="pl-PL"/>
        </w:rPr>
        <w:t>KSeF</w:t>
      </w:r>
      <w:proofErr w:type="spellEnd"/>
      <w:r w:rsidRPr="00082E5B">
        <w:rPr>
          <w:rFonts w:ascii="Times New Roman" w:eastAsia="Times New Roman" w:hAnsi="Times New Roman"/>
          <w:lang w:eastAsia="pl-PL"/>
        </w:rPr>
        <w:t xml:space="preserve">. Za datę wystawienia faktury uznaje się datę nadania numeru </w:t>
      </w:r>
      <w:proofErr w:type="spellStart"/>
      <w:r w:rsidRPr="00082E5B">
        <w:rPr>
          <w:rFonts w:ascii="Times New Roman" w:eastAsia="Times New Roman" w:hAnsi="Times New Roman"/>
          <w:lang w:eastAsia="pl-PL"/>
        </w:rPr>
        <w:t>KSeF</w:t>
      </w:r>
      <w:proofErr w:type="spellEnd"/>
      <w:r w:rsidRPr="00082E5B">
        <w:rPr>
          <w:rFonts w:ascii="Times New Roman" w:eastAsia="Times New Roman" w:hAnsi="Times New Roman"/>
          <w:lang w:eastAsia="pl-PL"/>
        </w:rPr>
        <w:t xml:space="preserve">. Termin płatności wynosi 30 dni od daty nadania fakturze numeru w systemie </w:t>
      </w:r>
      <w:proofErr w:type="spellStart"/>
      <w:r w:rsidRPr="00082E5B">
        <w:rPr>
          <w:rFonts w:ascii="Times New Roman" w:eastAsia="Times New Roman" w:hAnsi="Times New Roman"/>
          <w:lang w:eastAsia="pl-PL"/>
        </w:rPr>
        <w:t>KSeF</w:t>
      </w:r>
      <w:proofErr w:type="spellEnd"/>
      <w:r w:rsidRPr="00082E5B">
        <w:rPr>
          <w:rFonts w:ascii="Times New Roman" w:eastAsia="Times New Roman" w:hAnsi="Times New Roman"/>
          <w:lang w:eastAsia="pl-PL"/>
        </w:rPr>
        <w:t>.</w:t>
      </w:r>
    </w:p>
    <w:p w14:paraId="7F89B1C8" w14:textId="71991D45" w:rsidR="00616435" w:rsidRPr="00082E5B" w:rsidRDefault="00616435" w:rsidP="00AD3F64">
      <w:pPr>
        <w:pStyle w:val="Akapitzlist"/>
        <w:numPr>
          <w:ilvl w:val="0"/>
          <w:numId w:val="91"/>
        </w:numPr>
        <w:autoSpaceDE w:val="0"/>
        <w:autoSpaceDN w:val="0"/>
        <w:adjustRightInd w:val="0"/>
        <w:spacing w:after="0" w:line="360" w:lineRule="auto"/>
        <w:ind w:left="426"/>
        <w:jc w:val="both"/>
        <w:rPr>
          <w:rFonts w:ascii="Times New Roman" w:eastAsia="Times New Roman" w:hAnsi="Times New Roman"/>
          <w:lang w:eastAsia="pl-PL"/>
        </w:rPr>
      </w:pPr>
      <w:r w:rsidRPr="00082E5B">
        <w:rPr>
          <w:rFonts w:ascii="Times New Roman" w:eastAsia="Times New Roman" w:hAnsi="Times New Roman"/>
          <w:lang w:eastAsia="pl-PL"/>
        </w:rPr>
        <w:t xml:space="preserve">Wykonawca ponosi pełną odpowiedzialność za zgodność wystawionej faktury z wymaganiami technicznymi oraz formalnymi </w:t>
      </w:r>
      <w:proofErr w:type="spellStart"/>
      <w:r w:rsidRPr="00082E5B">
        <w:rPr>
          <w:rFonts w:ascii="Times New Roman" w:eastAsia="Times New Roman" w:hAnsi="Times New Roman"/>
          <w:lang w:eastAsia="pl-PL"/>
        </w:rPr>
        <w:t>KSeF</w:t>
      </w:r>
      <w:proofErr w:type="spellEnd"/>
      <w:r w:rsidRPr="00082E5B">
        <w:rPr>
          <w:rFonts w:ascii="Times New Roman" w:eastAsia="Times New Roman" w:hAnsi="Times New Roman"/>
          <w:lang w:eastAsia="pl-PL"/>
        </w:rPr>
        <w:t>, w szczególności w zakresie poprawności danych, struktury dokumentu, formatu pliku oraz prawidłowej identyfikacji podmiotów transakcji.</w:t>
      </w:r>
    </w:p>
    <w:p w14:paraId="60765451" w14:textId="0BFA8140" w:rsidR="00616435" w:rsidRPr="00082E5B" w:rsidRDefault="00616435" w:rsidP="00AD3F64">
      <w:pPr>
        <w:pStyle w:val="Akapitzlist"/>
        <w:numPr>
          <w:ilvl w:val="0"/>
          <w:numId w:val="91"/>
        </w:numPr>
        <w:autoSpaceDE w:val="0"/>
        <w:autoSpaceDN w:val="0"/>
        <w:adjustRightInd w:val="0"/>
        <w:spacing w:after="0" w:line="360" w:lineRule="auto"/>
        <w:ind w:left="426"/>
        <w:jc w:val="both"/>
        <w:rPr>
          <w:rFonts w:ascii="Times New Roman" w:eastAsia="Times New Roman" w:hAnsi="Times New Roman"/>
          <w:lang w:eastAsia="pl-PL"/>
        </w:rPr>
      </w:pPr>
      <w:r w:rsidRPr="00082E5B">
        <w:rPr>
          <w:rFonts w:ascii="Times New Roman" w:eastAsia="Times New Roman" w:hAnsi="Times New Roman"/>
          <w:lang w:eastAsia="pl-PL"/>
        </w:rPr>
        <w:t xml:space="preserve">W przypadku, gdy z przyczyn leżących po stronie Wykonawcy faktura nie zostanie przyjęta przez system </w:t>
      </w:r>
      <w:proofErr w:type="spellStart"/>
      <w:r w:rsidRPr="00082E5B">
        <w:rPr>
          <w:rFonts w:ascii="Times New Roman" w:eastAsia="Times New Roman" w:hAnsi="Times New Roman"/>
          <w:lang w:eastAsia="pl-PL"/>
        </w:rPr>
        <w:t>KSeF</w:t>
      </w:r>
      <w:proofErr w:type="spellEnd"/>
      <w:r w:rsidRPr="00082E5B">
        <w:rPr>
          <w:rFonts w:ascii="Times New Roman" w:eastAsia="Times New Roman" w:hAnsi="Times New Roman"/>
          <w:lang w:eastAsia="pl-PL"/>
        </w:rPr>
        <w:t xml:space="preserve"> lub zostanie przez ten system odrzucona, Wykonawca zobowiązany jest do niezwłocznego dokonania korekty oraz ponownego zarejestrowania faktury w systemie </w:t>
      </w:r>
      <w:proofErr w:type="spellStart"/>
      <w:r w:rsidRPr="00082E5B">
        <w:rPr>
          <w:rFonts w:ascii="Times New Roman" w:eastAsia="Times New Roman" w:hAnsi="Times New Roman"/>
          <w:lang w:eastAsia="pl-PL"/>
        </w:rPr>
        <w:t>KSeF</w:t>
      </w:r>
      <w:proofErr w:type="spellEnd"/>
      <w:r w:rsidRPr="00082E5B">
        <w:rPr>
          <w:rFonts w:ascii="Times New Roman" w:eastAsia="Times New Roman" w:hAnsi="Times New Roman"/>
          <w:lang w:eastAsia="pl-PL"/>
        </w:rPr>
        <w:t>, na własny koszt i ryzyko.</w:t>
      </w:r>
    </w:p>
    <w:p w14:paraId="368DA1A2" w14:textId="79B69B6B" w:rsidR="00616435" w:rsidRPr="00082E5B" w:rsidRDefault="00481992" w:rsidP="00AD3F64">
      <w:pPr>
        <w:pStyle w:val="Akapitzlist"/>
        <w:numPr>
          <w:ilvl w:val="0"/>
          <w:numId w:val="91"/>
        </w:numPr>
        <w:autoSpaceDE w:val="0"/>
        <w:autoSpaceDN w:val="0"/>
        <w:adjustRightInd w:val="0"/>
        <w:spacing w:after="0" w:line="360" w:lineRule="auto"/>
        <w:ind w:left="426"/>
        <w:jc w:val="both"/>
        <w:rPr>
          <w:rFonts w:ascii="Times New Roman" w:eastAsia="Times New Roman" w:hAnsi="Times New Roman"/>
          <w:lang w:eastAsia="pl-PL"/>
        </w:rPr>
      </w:pPr>
      <w:r w:rsidRPr="00082E5B">
        <w:rPr>
          <w:rFonts w:ascii="Times New Roman" w:eastAsia="Times New Roman" w:hAnsi="Times New Roman"/>
          <w:lang w:eastAsia="pl-PL"/>
        </w:rPr>
        <w:t>Postanowienia ust. 4–9</w:t>
      </w:r>
      <w:r w:rsidR="00616435" w:rsidRPr="00082E5B">
        <w:rPr>
          <w:rFonts w:ascii="Times New Roman" w:eastAsia="Times New Roman" w:hAnsi="Times New Roman"/>
          <w:lang w:eastAsia="pl-PL"/>
        </w:rPr>
        <w:t xml:space="preserve"> mają zastosowanie do faktur wystawianych od dnia wejścia w życie przepisów wprowadzających  obowiązek wystawiania faktur za pośrednictwem Krajowego Systemu e-Faktur (</w:t>
      </w:r>
      <w:proofErr w:type="spellStart"/>
      <w:r w:rsidR="00616435" w:rsidRPr="00082E5B">
        <w:rPr>
          <w:rFonts w:ascii="Times New Roman" w:eastAsia="Times New Roman" w:hAnsi="Times New Roman"/>
          <w:lang w:eastAsia="pl-PL"/>
        </w:rPr>
        <w:t>KSeF</w:t>
      </w:r>
      <w:proofErr w:type="spellEnd"/>
      <w:r w:rsidR="00616435" w:rsidRPr="00082E5B">
        <w:rPr>
          <w:rFonts w:ascii="Times New Roman" w:eastAsia="Times New Roman" w:hAnsi="Times New Roman"/>
          <w:lang w:eastAsia="pl-PL"/>
        </w:rPr>
        <w:t>).</w:t>
      </w:r>
    </w:p>
    <w:p w14:paraId="727EA781" w14:textId="36E59050" w:rsidR="00481992" w:rsidRPr="00082E5B" w:rsidRDefault="00481992" w:rsidP="00AD3F64">
      <w:pPr>
        <w:pStyle w:val="Akapitzlist"/>
        <w:numPr>
          <w:ilvl w:val="0"/>
          <w:numId w:val="91"/>
        </w:numPr>
        <w:autoSpaceDE w:val="0"/>
        <w:autoSpaceDN w:val="0"/>
        <w:adjustRightInd w:val="0"/>
        <w:spacing w:after="0" w:line="360" w:lineRule="auto"/>
        <w:ind w:left="426"/>
        <w:jc w:val="both"/>
        <w:rPr>
          <w:rFonts w:ascii="Times New Roman" w:hAnsi="Times New Roman"/>
          <w:color w:val="000000"/>
        </w:rPr>
      </w:pPr>
      <w:r w:rsidRPr="00A46EB6">
        <w:rPr>
          <w:rFonts w:ascii="Times New Roman" w:eastAsia="Times New Roman" w:hAnsi="Times New Roman"/>
          <w:lang w:eastAsia="pl-PL"/>
        </w:rPr>
        <w:t>Wykonawca</w:t>
      </w:r>
      <w:r w:rsidRPr="00082E5B">
        <w:rPr>
          <w:rFonts w:ascii="Times New Roman" w:hAnsi="Times New Roman"/>
          <w:color w:val="000000"/>
        </w:rPr>
        <w:t xml:space="preserve"> oświadcza, że numer rachunku bankowego wskazany na fakturach wystawianych w związku z realizacją umowy będzie numerem właściwym dla dokonania rozliczeń na zasadach podzielonej płatności (</w:t>
      </w:r>
      <w:proofErr w:type="spellStart"/>
      <w:r w:rsidRPr="00082E5B">
        <w:rPr>
          <w:rFonts w:ascii="Times New Roman" w:hAnsi="Times New Roman"/>
          <w:color w:val="000000"/>
        </w:rPr>
        <w:t>split</w:t>
      </w:r>
      <w:proofErr w:type="spellEnd"/>
      <w:r w:rsidRPr="00082E5B">
        <w:rPr>
          <w:rFonts w:ascii="Times New Roman" w:hAnsi="Times New Roman"/>
          <w:color w:val="000000"/>
        </w:rPr>
        <w:t xml:space="preserve"> </w:t>
      </w:r>
      <w:proofErr w:type="spellStart"/>
      <w:r w:rsidRPr="00082E5B">
        <w:rPr>
          <w:rFonts w:ascii="Times New Roman" w:hAnsi="Times New Roman"/>
          <w:color w:val="000000"/>
        </w:rPr>
        <w:t>payment</w:t>
      </w:r>
      <w:proofErr w:type="spellEnd"/>
      <w:r w:rsidRPr="00082E5B">
        <w:rPr>
          <w:rFonts w:ascii="Times New Roman" w:hAnsi="Times New Roman"/>
          <w:color w:val="000000"/>
        </w:rPr>
        <w:t xml:space="preserve">). </w:t>
      </w:r>
    </w:p>
    <w:p w14:paraId="7FECF007" w14:textId="62153EDA" w:rsidR="00481992" w:rsidRPr="00082E5B" w:rsidRDefault="00481992" w:rsidP="00AD3F64">
      <w:pPr>
        <w:pStyle w:val="Akapitzlist"/>
        <w:numPr>
          <w:ilvl w:val="0"/>
          <w:numId w:val="91"/>
        </w:numPr>
        <w:autoSpaceDE w:val="0"/>
        <w:autoSpaceDN w:val="0"/>
        <w:adjustRightInd w:val="0"/>
        <w:spacing w:after="0" w:line="360" w:lineRule="auto"/>
        <w:ind w:left="426"/>
        <w:jc w:val="both"/>
        <w:rPr>
          <w:rFonts w:ascii="Times New Roman" w:eastAsiaTheme="minorHAnsi" w:hAnsi="Times New Roman"/>
        </w:rPr>
      </w:pPr>
      <w:r w:rsidRPr="00082E5B">
        <w:rPr>
          <w:rFonts w:ascii="Times New Roman" w:hAnsi="Times New Roman"/>
        </w:rPr>
        <w:t xml:space="preserve">Wynagrodzenie należne Wykonawcy przekazywane będzie na rachunek bankowy Wykonawcy, wskazany na prawidłowo wystawionej fakturze w trybie podzielonej płatności, wynikającej z przepisów o podatku od towarów i usług. W przypadku wskazania przez Wykonawcę innego rachunku bankowego niż wymagany, opóźnienie w zapłacie będzie skutkiem naruszenia przez Wykonawcę postanowień umowy. Zamawiający nie odpowiada za opóźnienie w zapłacie za wykonany przedmiot umowy, spowodowane wskazaniem przez Wykonawcę niewłaściwego rachunku bankowego. </w:t>
      </w:r>
    </w:p>
    <w:p w14:paraId="3FC13999" w14:textId="2BAECB15" w:rsidR="00481992" w:rsidRPr="00082E5B" w:rsidRDefault="00481992" w:rsidP="00AD3F64">
      <w:pPr>
        <w:pStyle w:val="Akapitzlist"/>
        <w:numPr>
          <w:ilvl w:val="0"/>
          <w:numId w:val="91"/>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Za dzień zapłaty uważany będzie dzień obciążenia rachunku bankowego Zamawiającego. </w:t>
      </w:r>
    </w:p>
    <w:p w14:paraId="72CB8290" w14:textId="55B3A987" w:rsidR="00481992" w:rsidRPr="00082E5B" w:rsidRDefault="00481992" w:rsidP="00AD3F64">
      <w:pPr>
        <w:pStyle w:val="Akapitzlist"/>
        <w:numPr>
          <w:ilvl w:val="0"/>
          <w:numId w:val="91"/>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Faktury i dokumentacja, dotycząca płatności, będą sporządzane przez Wykonawcę w języku polskim. </w:t>
      </w:r>
    </w:p>
    <w:p w14:paraId="045CC24E" w14:textId="60886CFE" w:rsidR="00481992" w:rsidRPr="00082E5B" w:rsidRDefault="00481992" w:rsidP="00AD3F64">
      <w:pPr>
        <w:pStyle w:val="Akapitzlist"/>
        <w:numPr>
          <w:ilvl w:val="0"/>
          <w:numId w:val="91"/>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Żadna ze stron nie może bez zgody drugiej strony przenieść na osobę trzecią wierzytelności, wynikających z niniejszej Umowy. </w:t>
      </w:r>
    </w:p>
    <w:p w14:paraId="7596E4B4" w14:textId="7FDA6DE3" w:rsidR="00481992" w:rsidRPr="00082E5B" w:rsidRDefault="00481992" w:rsidP="00AD3F64">
      <w:pPr>
        <w:pStyle w:val="Akapitzlist"/>
        <w:numPr>
          <w:ilvl w:val="0"/>
          <w:numId w:val="91"/>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 razie przerwania robót objętych nadzorem na wniosek Zamawiającego, wykonanie usługi zostanie zawieszone lub zakończone, bez prawa dochodzenia odszkodowania lub wyrównania strat, a wynagrodzenie zostanie zapłacone proporcjonalnie do zakresu nadzoru. </w:t>
      </w:r>
    </w:p>
    <w:p w14:paraId="38D0BA56" w14:textId="77777777" w:rsidR="00481992" w:rsidRPr="00082E5B" w:rsidRDefault="00481992" w:rsidP="00481992">
      <w:pPr>
        <w:autoSpaceDE w:val="0"/>
        <w:autoSpaceDN w:val="0"/>
        <w:adjustRightInd w:val="0"/>
        <w:spacing w:after="0" w:line="360" w:lineRule="auto"/>
        <w:jc w:val="both"/>
        <w:rPr>
          <w:rFonts w:ascii="Times New Roman" w:hAnsi="Times New Roman" w:cs="Times New Roman"/>
          <w:color w:val="000000"/>
        </w:rPr>
      </w:pPr>
    </w:p>
    <w:p w14:paraId="3A895347" w14:textId="77777777" w:rsidR="00481992" w:rsidRPr="00C83728" w:rsidRDefault="00481992" w:rsidP="00481992">
      <w:pPr>
        <w:autoSpaceDE w:val="0"/>
        <w:autoSpaceDN w:val="0"/>
        <w:adjustRightInd w:val="0"/>
        <w:spacing w:after="0" w:line="240" w:lineRule="auto"/>
        <w:jc w:val="center"/>
        <w:rPr>
          <w:rFonts w:ascii="Times New Roman" w:hAnsi="Times New Roman" w:cs="Times New Roman"/>
          <w:b/>
          <w:bCs/>
          <w:color w:val="000000"/>
        </w:rPr>
      </w:pPr>
      <w:r w:rsidRPr="00C83728">
        <w:rPr>
          <w:rFonts w:ascii="Times New Roman" w:hAnsi="Times New Roman" w:cs="Times New Roman"/>
          <w:b/>
          <w:bCs/>
          <w:color w:val="000000"/>
        </w:rPr>
        <w:t>§6</w:t>
      </w:r>
    </w:p>
    <w:p w14:paraId="414CA30F" w14:textId="6368ED82" w:rsidR="00481992" w:rsidRPr="00082E5B" w:rsidRDefault="00481992" w:rsidP="00481992">
      <w:pPr>
        <w:autoSpaceDE w:val="0"/>
        <w:autoSpaceDN w:val="0"/>
        <w:adjustRightInd w:val="0"/>
        <w:spacing w:after="0" w:line="240" w:lineRule="auto"/>
        <w:jc w:val="center"/>
        <w:rPr>
          <w:rFonts w:ascii="Times New Roman" w:hAnsi="Times New Roman" w:cs="Times New Roman"/>
          <w:b/>
          <w:bCs/>
          <w:color w:val="000000"/>
        </w:rPr>
      </w:pPr>
      <w:r w:rsidRPr="00C83728">
        <w:rPr>
          <w:rFonts w:ascii="Times New Roman" w:hAnsi="Times New Roman" w:cs="Times New Roman"/>
          <w:b/>
          <w:bCs/>
          <w:color w:val="000000"/>
        </w:rPr>
        <w:t>Sprawozdawczość</w:t>
      </w:r>
    </w:p>
    <w:p w14:paraId="34184F3E" w14:textId="77777777" w:rsidR="00481992" w:rsidRPr="00082E5B" w:rsidRDefault="00481992" w:rsidP="00481992">
      <w:pPr>
        <w:autoSpaceDE w:val="0"/>
        <w:autoSpaceDN w:val="0"/>
        <w:adjustRightInd w:val="0"/>
        <w:spacing w:after="0" w:line="240" w:lineRule="auto"/>
        <w:jc w:val="center"/>
        <w:rPr>
          <w:rFonts w:ascii="Times New Roman" w:hAnsi="Times New Roman" w:cs="Times New Roman"/>
          <w:color w:val="000000"/>
        </w:rPr>
      </w:pPr>
    </w:p>
    <w:p w14:paraId="23A4BA5E" w14:textId="680CFD1D" w:rsidR="00481992" w:rsidRPr="00C83728" w:rsidRDefault="00481992" w:rsidP="00AD3F64">
      <w:pPr>
        <w:pStyle w:val="Akapitzlist"/>
        <w:numPr>
          <w:ilvl w:val="0"/>
          <w:numId w:val="93"/>
        </w:numPr>
        <w:autoSpaceDE w:val="0"/>
        <w:autoSpaceDN w:val="0"/>
        <w:adjustRightInd w:val="0"/>
        <w:spacing w:after="0" w:line="360" w:lineRule="auto"/>
        <w:ind w:left="426"/>
        <w:jc w:val="both"/>
        <w:rPr>
          <w:rFonts w:ascii="Times New Roman" w:hAnsi="Times New Roman"/>
          <w:color w:val="000000"/>
        </w:rPr>
      </w:pPr>
      <w:r w:rsidRPr="00C83728">
        <w:rPr>
          <w:rFonts w:ascii="Times New Roman" w:hAnsi="Times New Roman"/>
          <w:color w:val="000000"/>
        </w:rPr>
        <w:t xml:space="preserve">Wykonawca zobowiązany jest przygotować raport początkowy (wstępny) w terminie </w:t>
      </w:r>
      <w:r w:rsidRPr="00C83728">
        <w:rPr>
          <w:rFonts w:ascii="Times New Roman" w:hAnsi="Times New Roman"/>
          <w:b/>
          <w:bCs/>
          <w:color w:val="000000"/>
        </w:rPr>
        <w:t xml:space="preserve">30 </w:t>
      </w:r>
      <w:r w:rsidRPr="00C83728">
        <w:rPr>
          <w:rFonts w:ascii="Times New Roman" w:hAnsi="Times New Roman"/>
          <w:color w:val="000000"/>
        </w:rPr>
        <w:t xml:space="preserve">dni od daty podpisania umowy. </w:t>
      </w:r>
    </w:p>
    <w:p w14:paraId="018E6E83" w14:textId="36E17662" w:rsidR="00481992" w:rsidRPr="00082E5B" w:rsidRDefault="00481992" w:rsidP="00AD3F64">
      <w:pPr>
        <w:pStyle w:val="Akapitzlist"/>
        <w:numPr>
          <w:ilvl w:val="0"/>
          <w:numId w:val="93"/>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Wykonawca zobowiązany jest przygotowywać miesięczne raporty z postępu prac budowlanych w</w:t>
      </w:r>
      <w:r w:rsidR="00C83728">
        <w:rPr>
          <w:rFonts w:ascii="Times New Roman" w:hAnsi="Times New Roman"/>
          <w:color w:val="000000"/>
        </w:rPr>
        <w:t> </w:t>
      </w:r>
      <w:r w:rsidRPr="00082E5B">
        <w:rPr>
          <w:rFonts w:ascii="Times New Roman" w:hAnsi="Times New Roman"/>
          <w:color w:val="000000"/>
        </w:rPr>
        <w:t xml:space="preserve">terminie do dziesiątego dnia miesiąca, następującego po miesiącu sprawozdawczym, od momentu podpisania przez Zamawiającego umowy na roboty budowlane. </w:t>
      </w:r>
    </w:p>
    <w:p w14:paraId="50323A35" w14:textId="66FFC69F" w:rsidR="00481992" w:rsidRPr="00082E5B" w:rsidRDefault="00481992" w:rsidP="00AD3F64">
      <w:pPr>
        <w:pStyle w:val="Akapitzlist"/>
        <w:numPr>
          <w:ilvl w:val="0"/>
          <w:numId w:val="93"/>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Wykonawca zobowiązany jest przygotować raport końcowy w terminie </w:t>
      </w:r>
      <w:r w:rsidRPr="00082E5B">
        <w:rPr>
          <w:rFonts w:ascii="Times New Roman" w:hAnsi="Times New Roman"/>
          <w:b/>
          <w:bCs/>
          <w:color w:val="000000"/>
        </w:rPr>
        <w:t>30 dni</w:t>
      </w:r>
      <w:r w:rsidRPr="00082E5B">
        <w:rPr>
          <w:rFonts w:ascii="Times New Roman" w:hAnsi="Times New Roman"/>
          <w:color w:val="000000"/>
        </w:rPr>
        <w:t xml:space="preserve">, od zatwierdzenia przez Zamawiającego protokołu odbioru końcowego robót budowlanych. </w:t>
      </w:r>
    </w:p>
    <w:p w14:paraId="31EFD9F3" w14:textId="5BA02104" w:rsidR="00481992" w:rsidRPr="00082E5B" w:rsidRDefault="00481992" w:rsidP="00AD3F64">
      <w:pPr>
        <w:pStyle w:val="Akapitzlist"/>
        <w:numPr>
          <w:ilvl w:val="0"/>
          <w:numId w:val="93"/>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Wszystkie raporty podlegają doręczeniu Zamawiającemu w w/w terminach, celem ich pisemnego zatwierdzenia przez Zamawiającego. </w:t>
      </w:r>
    </w:p>
    <w:p w14:paraId="59890449" w14:textId="67D58219" w:rsidR="00481992" w:rsidRPr="00082E5B" w:rsidRDefault="00481992" w:rsidP="00AD3F64">
      <w:pPr>
        <w:pStyle w:val="Akapitzlist"/>
        <w:numPr>
          <w:ilvl w:val="0"/>
          <w:numId w:val="93"/>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 przypadku stwierdzenia przez Zamawiającego błędów w raportach, Wykonawca zobowiązany jest je usunąć w terminie do </w:t>
      </w:r>
      <w:r w:rsidRPr="00082E5B">
        <w:rPr>
          <w:rFonts w:ascii="Times New Roman" w:hAnsi="Times New Roman"/>
          <w:b/>
          <w:bCs/>
          <w:color w:val="000000"/>
        </w:rPr>
        <w:t xml:space="preserve">7 dni </w:t>
      </w:r>
      <w:r w:rsidRPr="00082E5B">
        <w:rPr>
          <w:rFonts w:ascii="Times New Roman" w:hAnsi="Times New Roman"/>
          <w:color w:val="000000"/>
        </w:rPr>
        <w:t xml:space="preserve">od daty powiadomienia o nich przez Zamawiającego. </w:t>
      </w:r>
    </w:p>
    <w:p w14:paraId="78764985" w14:textId="6DE1CE0F" w:rsidR="00481992" w:rsidRPr="00082E5B" w:rsidRDefault="00481992" w:rsidP="00AD3F64">
      <w:pPr>
        <w:pStyle w:val="Akapitzlist"/>
        <w:numPr>
          <w:ilvl w:val="0"/>
          <w:numId w:val="93"/>
        </w:numPr>
        <w:autoSpaceDE w:val="0"/>
        <w:autoSpaceDN w:val="0"/>
        <w:adjustRightInd w:val="0"/>
        <w:spacing w:after="0" w:line="360" w:lineRule="auto"/>
        <w:ind w:left="426"/>
        <w:jc w:val="both"/>
        <w:rPr>
          <w:rFonts w:ascii="Times New Roman" w:eastAsiaTheme="minorHAnsi" w:hAnsi="Times New Roman"/>
        </w:rPr>
      </w:pPr>
      <w:r w:rsidRPr="0038494F">
        <w:rPr>
          <w:rFonts w:ascii="Times New Roman" w:hAnsi="Times New Roman"/>
          <w:color w:val="000000"/>
        </w:rPr>
        <w:t>Zamawiający</w:t>
      </w:r>
      <w:r w:rsidRPr="00082E5B">
        <w:rPr>
          <w:rFonts w:ascii="Times New Roman" w:hAnsi="Times New Roman"/>
        </w:rPr>
        <w:t xml:space="preserve"> w terminie do </w:t>
      </w:r>
      <w:r w:rsidRPr="00082E5B">
        <w:rPr>
          <w:rFonts w:ascii="Times New Roman" w:hAnsi="Times New Roman"/>
          <w:b/>
          <w:bCs/>
        </w:rPr>
        <w:t xml:space="preserve">14 dni </w:t>
      </w:r>
      <w:r w:rsidRPr="00082E5B">
        <w:rPr>
          <w:rFonts w:ascii="Times New Roman" w:hAnsi="Times New Roman"/>
        </w:rPr>
        <w:t xml:space="preserve">od daty otrzymania każdego z raportów, powiadomi pisemnie Wykonawcę o jego odrzuceniu z podaniem przyczyn ich odrzucenia. Jeżeli Zamawiający nie przekaże na piśmie żadnych uwag do raportów w terminie jak wyżej od daty ich otrzymania, raporty będą uważane za zatwierdzone przez Zamawiającego. </w:t>
      </w:r>
    </w:p>
    <w:p w14:paraId="6CEF6DD2" w14:textId="12F079FC" w:rsidR="00481992" w:rsidRPr="00082E5B" w:rsidRDefault="00481992" w:rsidP="00AD3F64">
      <w:pPr>
        <w:pStyle w:val="Akapitzlist"/>
        <w:numPr>
          <w:ilvl w:val="0"/>
          <w:numId w:val="93"/>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Na każde żądanie Zamawiającego, Wykonawca zobowiązany jest udostępnić lub wydać wszelkie dokumenty związane z wykonywaniem przedmiotowej Umowy. W tym celu Wykonawca zezwoli upoważnionej osobie, skontrolować lub zbadać gromadzoną dokumentację, dotyczącą wykonywania Umowy oraz sporządzić z niej kopie zarówno podczas, jak i po wykonaniu usług. </w:t>
      </w:r>
    </w:p>
    <w:p w14:paraId="385510E5" w14:textId="12E2BD13" w:rsidR="00481992" w:rsidRPr="009B7ED6" w:rsidRDefault="00481992" w:rsidP="00AD3F64">
      <w:pPr>
        <w:pStyle w:val="Akapitzlist"/>
        <w:numPr>
          <w:ilvl w:val="0"/>
          <w:numId w:val="93"/>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Wykonawca będzie prowadził pełną, </w:t>
      </w:r>
      <w:r w:rsidRPr="009B7ED6">
        <w:rPr>
          <w:rFonts w:ascii="Times New Roman" w:hAnsi="Times New Roman"/>
          <w:color w:val="000000"/>
        </w:rPr>
        <w:t xml:space="preserve">dokładną i systematyczną dokumentację, (raporty miesięczne, końcowe, dokumentację księgową, etc.) w takiej formie i tak szczegółowo, aby była wystarczająca dla dokładnego ustalenia kwoty wystawionej faktury VAT. </w:t>
      </w:r>
    </w:p>
    <w:p w14:paraId="3275E18E" w14:textId="77777777" w:rsidR="00C940C9" w:rsidRPr="00082E5B" w:rsidRDefault="00C940C9" w:rsidP="00C940C9">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§7</w:t>
      </w:r>
    </w:p>
    <w:p w14:paraId="6F5ADF8C" w14:textId="1F7C4A10" w:rsidR="00C940C9" w:rsidRPr="00082E5B" w:rsidRDefault="00C940C9" w:rsidP="00C940C9">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Personel wykonawcy</w:t>
      </w:r>
    </w:p>
    <w:p w14:paraId="0C3EEB55" w14:textId="77777777" w:rsidR="00C940C9" w:rsidRPr="00082E5B" w:rsidRDefault="00C940C9" w:rsidP="00C940C9">
      <w:pPr>
        <w:autoSpaceDE w:val="0"/>
        <w:autoSpaceDN w:val="0"/>
        <w:adjustRightInd w:val="0"/>
        <w:spacing w:after="0" w:line="240" w:lineRule="auto"/>
        <w:jc w:val="center"/>
        <w:rPr>
          <w:rFonts w:ascii="Times New Roman" w:hAnsi="Times New Roman" w:cs="Times New Roman"/>
          <w:color w:val="000000"/>
        </w:rPr>
      </w:pPr>
    </w:p>
    <w:p w14:paraId="64D6DDE4" w14:textId="7053AB6A" w:rsidR="00C940C9" w:rsidRPr="0038494F" w:rsidRDefault="00C940C9"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rsidRPr="0038494F">
        <w:rPr>
          <w:rFonts w:ascii="Times New Roman" w:hAnsi="Times New Roman"/>
          <w:color w:val="000000"/>
        </w:rPr>
        <w:t>Wykonawca wyznacza Koordynatora Zespołu w osobie ………………………..…, który jest zobowiązany i upoważniony w imieniu Wykonawcy do koordynowania pracą inspektorów nadzoru, nadzorowania i zarządzania realizacją Umowy, bezpośrednich kontaktów z</w:t>
      </w:r>
      <w:r w:rsidR="0038494F">
        <w:rPr>
          <w:rFonts w:ascii="Times New Roman" w:hAnsi="Times New Roman"/>
          <w:color w:val="000000"/>
        </w:rPr>
        <w:t> </w:t>
      </w:r>
      <w:r w:rsidRPr="0038494F">
        <w:rPr>
          <w:rFonts w:ascii="Times New Roman" w:hAnsi="Times New Roman"/>
          <w:color w:val="000000"/>
        </w:rPr>
        <w:t xml:space="preserve">Zamawiającym oraz do innych czynności przypisanych Koordynatorowi w niniejszej Umowie. </w:t>
      </w:r>
    </w:p>
    <w:p w14:paraId="220B4EA5" w14:textId="3516BA58" w:rsidR="00C940C9" w:rsidRPr="00082E5B" w:rsidRDefault="00C940C9"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Wykonawca powinien skierować do wykonania przedmiotu Umowy personel wskazany w Ofercie Wykonawcy. Zmiana którejkolwiek z osób personelu, wykonującego przedmiot Umowy w trakcie realizacji Umowy, musi być uzasadniona przez Wykonawcę na piśmie i zaakceptowana przez Zamawiającego. Zamawiający zaakceptuje taką zmianę wtedy, gdy kwalifikacje i doświadczenie, wskazanych osób, będą takie same lub wyższe od kwalifikacji i doświadczenia osób wskazanych w Ofercie Wykonawcy, a dokonana zmiana nie spowoduje wydłużenia terminu wykonania Umowy. </w:t>
      </w:r>
    </w:p>
    <w:p w14:paraId="26D4C91D" w14:textId="322091FF" w:rsidR="00C940C9" w:rsidRDefault="00C940C9"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lastRenderedPageBreak/>
        <w:t xml:space="preserve">Wykonawca powinien przedłożyć Zamawiającemu propozycję zmiany, o której mowa w ust. 2 nie później niż </w:t>
      </w:r>
      <w:r w:rsidRPr="00082E5B">
        <w:rPr>
          <w:rFonts w:ascii="Times New Roman" w:hAnsi="Times New Roman"/>
          <w:b/>
          <w:bCs/>
          <w:color w:val="000000"/>
        </w:rPr>
        <w:t xml:space="preserve">7 dni </w:t>
      </w:r>
      <w:r w:rsidRPr="00082E5B">
        <w:rPr>
          <w:rFonts w:ascii="Times New Roman" w:hAnsi="Times New Roman"/>
          <w:color w:val="000000"/>
        </w:rPr>
        <w:t>przed planowaną zmianą. Zamawiający zaakceptuje zmianę, o której mowa w</w:t>
      </w:r>
      <w:r w:rsidR="0038494F">
        <w:rPr>
          <w:rFonts w:ascii="Times New Roman" w:hAnsi="Times New Roman"/>
          <w:color w:val="000000"/>
        </w:rPr>
        <w:t> </w:t>
      </w:r>
      <w:r w:rsidRPr="00082E5B">
        <w:rPr>
          <w:rFonts w:ascii="Times New Roman" w:hAnsi="Times New Roman"/>
          <w:color w:val="000000"/>
        </w:rPr>
        <w:t>ust.</w:t>
      </w:r>
      <w:r w:rsidR="0038494F">
        <w:rPr>
          <w:rFonts w:ascii="Times New Roman" w:hAnsi="Times New Roman"/>
          <w:color w:val="000000"/>
        </w:rPr>
        <w:t> </w:t>
      </w:r>
      <w:r w:rsidRPr="00082E5B">
        <w:rPr>
          <w:rFonts w:ascii="Times New Roman" w:hAnsi="Times New Roman"/>
          <w:color w:val="000000"/>
        </w:rPr>
        <w:t xml:space="preserve">2, w terminie </w:t>
      </w:r>
      <w:r w:rsidRPr="00082E5B">
        <w:rPr>
          <w:rFonts w:ascii="Times New Roman" w:hAnsi="Times New Roman"/>
          <w:b/>
          <w:bCs/>
          <w:color w:val="000000"/>
        </w:rPr>
        <w:t xml:space="preserve">7 dni </w:t>
      </w:r>
      <w:r w:rsidRPr="00082E5B">
        <w:rPr>
          <w:rFonts w:ascii="Times New Roman" w:hAnsi="Times New Roman"/>
          <w:color w:val="000000"/>
        </w:rPr>
        <w:t xml:space="preserve">po otrzymaniu propozycji zmiany zgodnej z wymaganiami Umowy. </w:t>
      </w:r>
    </w:p>
    <w:p w14:paraId="7E662DE6" w14:textId="77777777" w:rsidR="003D1C19" w:rsidRPr="003D1C19" w:rsidRDefault="003D1C19"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rsidRPr="003D1C19">
        <w:rPr>
          <w:rFonts w:ascii="Times New Roman" w:hAnsi="Times New Roman"/>
        </w:rPr>
        <w:t xml:space="preserve">Wprowadzenie zmiany, o której mowa w ust. 2, bez akceptacji Zamawiającego, stanowi podstawę do wypowiedzenia Umowy w trybie natychmiastowym przez </w:t>
      </w:r>
      <w:r>
        <w:rPr>
          <w:rFonts w:ascii="Times New Roman" w:hAnsi="Times New Roman"/>
        </w:rPr>
        <w:t>Zamawiającego z winy Wykonawcy.</w:t>
      </w:r>
    </w:p>
    <w:p w14:paraId="270EDFD2" w14:textId="77777777" w:rsidR="003D1C19" w:rsidRPr="003D1C19" w:rsidRDefault="003D1C19"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rsidRPr="003D1C19">
        <w:rPr>
          <w:rFonts w:ascii="Times New Roman" w:hAnsi="Times New Roman"/>
        </w:rPr>
        <w:t xml:space="preserve"> Zamawiający jest uprawniony do wystąpienia z pisemnym uzasadnionym żądaniem zmiany którejkolwiek z osób personelu Wykonawcy, wykonującego przedmiot Umowy, jeżeli w opinii Zamawiającego osoba ta jest nieefektywna lub nie wywiązuje się ze swoich obowiązków, wynikających z Umowy, a Wykonawca zobowiązany jest to żądanie uwzględnić. </w:t>
      </w:r>
    </w:p>
    <w:p w14:paraId="195F330E" w14:textId="77777777" w:rsidR="003D1C19" w:rsidRPr="003D1C19" w:rsidRDefault="003D1C19"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rsidRPr="003D1C19">
        <w:rPr>
          <w:rFonts w:ascii="Times New Roman" w:hAnsi="Times New Roman"/>
        </w:rPr>
        <w:t xml:space="preserve"> W przypadku, gdy Strony nie dojdą do porozumienia w zakresie zmiany osób personelu, wykonującego przedmiot Umowy, o której mowa w ust. 5, Zamawiający zastrzega sobie prawo do wypowiedzenia Umowy w trybie natychmiastowym w terminie 30 dni od dnia przedstawienia propozycji zmiany członka personelu Wykonawcy. W takim przypadku, postanowienia § 9 ust. 1 pkt 1 Umowy nie będą miały zastosowania. </w:t>
      </w:r>
    </w:p>
    <w:p w14:paraId="2FFB1B8D" w14:textId="17C92417" w:rsidR="003D1C19" w:rsidRPr="00724E5B" w:rsidRDefault="003D1C19"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rsidRPr="003D1C19">
        <w:rPr>
          <w:rFonts w:ascii="Times New Roman" w:hAnsi="Times New Roman"/>
        </w:rPr>
        <w:t xml:space="preserve"> W przypadku przejściowej niemożliwości świadczenia usług przez którąkolwiek z osób personelu, wykonującego przedmiot Umowy (np. urlop, choroba), Wykonawca zapewni zastępstwo. Wszystkie osoby zastępujące muszą być zaakceptowane przez Zamawiającego.</w:t>
      </w:r>
    </w:p>
    <w:p w14:paraId="1A0D1371" w14:textId="77777777" w:rsidR="00724E5B" w:rsidRPr="00724E5B" w:rsidRDefault="00724E5B"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t xml:space="preserve">Zamawiający wymaga, aby Wykonawca, podwykonawca i dalszy podwykonawca usług, objętych przedmiotem niniejszej Umowy, zatrudniali na podstawie umowy o pracę w zakresie i w okresie realizacji niniejszego zamówienia osoby, wykonujące czynności określone w SWZ na podstawie umowy o pracę, które polegają na wykonywaniu pracy w sposób określony w art. 22 §1 ustawy z dnia 26 czerwca 1974 r. - Kodeks pracy. </w:t>
      </w:r>
    </w:p>
    <w:p w14:paraId="485BC597" w14:textId="346EECF4" w:rsidR="00724E5B" w:rsidRPr="00724E5B" w:rsidRDefault="00724E5B"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rsidRPr="00724E5B">
        <w:rPr>
          <w:rFonts w:ascii="Times New Roman" w:hAnsi="Times New Roman"/>
        </w:rPr>
        <w:t xml:space="preserve"> Każdorazowo na żądanie Zamawiającego, w terminie wskazanym przez Zamawiającego nie dłuższym niż 7 dni, Wykonawca zobowiązuje się przedłożyć poświadczone za zgodność z oryginałem kopie umów o pracę, zawartych przez Wykonawcę, podwykonawcę i dalszego podwykonawcę z pracownikami, zawierających informacje, w tym dane osobowe, niezbędne do weryfikacji zatrudnienia na podstawie umowy o prace, w szczególności imię i nazwisko zatrudnionego pracownika, datę zawarcia umowy o pracę, rodzaj umowy o pracę oraz zakres obowiązków pracownika.</w:t>
      </w:r>
    </w:p>
    <w:p w14:paraId="19A30B59" w14:textId="21141241" w:rsidR="00724E5B" w:rsidRPr="00724E5B" w:rsidRDefault="00724E5B" w:rsidP="00AD3F64">
      <w:pPr>
        <w:pStyle w:val="Akapitzlist"/>
        <w:numPr>
          <w:ilvl w:val="0"/>
          <w:numId w:val="94"/>
        </w:numPr>
        <w:autoSpaceDE w:val="0"/>
        <w:autoSpaceDN w:val="0"/>
        <w:adjustRightInd w:val="0"/>
        <w:spacing w:after="0" w:line="360" w:lineRule="auto"/>
        <w:ind w:left="426"/>
        <w:jc w:val="both"/>
        <w:rPr>
          <w:rFonts w:ascii="Times New Roman" w:hAnsi="Times New Roman"/>
          <w:color w:val="000000"/>
        </w:rPr>
      </w:pPr>
      <w:r w:rsidRPr="00724E5B">
        <w:rPr>
          <w:rFonts w:ascii="Times New Roman" w:hAnsi="Times New Roman"/>
        </w:rPr>
        <w:t>Nieprzedłożenie przez Wykonawcę kopii umów zawartych przez Wykonawcę, podwykonawcę lub dalszego podwykonawcę z pracownikami, w terminie wskazanym przez Zamawiającego zgodnie z ust. 9 w celu potwierdzenia spełnienia przez Wykonawcę, podwykonawcę lub dalszego podwykonawcę, wymogu zatrudnienia na podstawie umowy o pracę, o którym mowa w ust. 8, będzie traktowane jako niespełnienie przez Wykonawcę ww. wymogu i może skutkować zawiadomieniem do Państwowej Inspekcji Pracy. Zamawiający uprawniony będzie do nałożenia kary umownej w wysokości określonej w §9 ust. 1 pkt 10 Umowy.</w:t>
      </w:r>
    </w:p>
    <w:p w14:paraId="468C492D" w14:textId="77777777" w:rsidR="00EF3DE1" w:rsidRDefault="00EF3DE1" w:rsidP="00C940C9">
      <w:pPr>
        <w:autoSpaceDE w:val="0"/>
        <w:autoSpaceDN w:val="0"/>
        <w:adjustRightInd w:val="0"/>
        <w:spacing w:after="0" w:line="240" w:lineRule="auto"/>
        <w:jc w:val="center"/>
        <w:rPr>
          <w:rFonts w:ascii="Times New Roman" w:hAnsi="Times New Roman" w:cs="Times New Roman"/>
          <w:b/>
          <w:bCs/>
          <w:color w:val="000000"/>
        </w:rPr>
      </w:pPr>
    </w:p>
    <w:p w14:paraId="07E46A94" w14:textId="77777777" w:rsidR="00C940C9" w:rsidRPr="00082E5B" w:rsidRDefault="00C940C9" w:rsidP="00C940C9">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 xml:space="preserve">§8 </w:t>
      </w:r>
    </w:p>
    <w:p w14:paraId="60D97419" w14:textId="77777777" w:rsidR="00C940C9" w:rsidRPr="00082E5B" w:rsidRDefault="00C940C9" w:rsidP="00C940C9">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Podwykonawcy</w:t>
      </w:r>
    </w:p>
    <w:p w14:paraId="1147D61A" w14:textId="77777777" w:rsidR="00C940C9" w:rsidRPr="00082E5B" w:rsidRDefault="00C940C9" w:rsidP="00C940C9">
      <w:pPr>
        <w:autoSpaceDE w:val="0"/>
        <w:autoSpaceDN w:val="0"/>
        <w:adjustRightInd w:val="0"/>
        <w:spacing w:after="0" w:line="240" w:lineRule="auto"/>
        <w:jc w:val="center"/>
        <w:rPr>
          <w:rFonts w:ascii="Times New Roman" w:hAnsi="Times New Roman" w:cs="Times New Roman"/>
          <w:color w:val="000000"/>
        </w:rPr>
      </w:pPr>
    </w:p>
    <w:p w14:paraId="0BED4FF5" w14:textId="5B43F737" w:rsidR="00C940C9" w:rsidRPr="00471BAA" w:rsidRDefault="00C940C9" w:rsidP="00AD3F64">
      <w:pPr>
        <w:pStyle w:val="Akapitzlist"/>
        <w:numPr>
          <w:ilvl w:val="0"/>
          <w:numId w:val="95"/>
        </w:numPr>
        <w:autoSpaceDE w:val="0"/>
        <w:autoSpaceDN w:val="0"/>
        <w:adjustRightInd w:val="0"/>
        <w:spacing w:after="0" w:line="360" w:lineRule="auto"/>
        <w:ind w:left="426"/>
        <w:jc w:val="both"/>
        <w:rPr>
          <w:rFonts w:ascii="Times New Roman" w:hAnsi="Times New Roman"/>
          <w:color w:val="000000"/>
        </w:rPr>
      </w:pPr>
      <w:r w:rsidRPr="00471BAA">
        <w:rPr>
          <w:rFonts w:ascii="Times New Roman" w:hAnsi="Times New Roman"/>
          <w:color w:val="000000"/>
        </w:rPr>
        <w:t xml:space="preserve">Wykonawca nie ma prawa przekazać wykonania przedmiotu Umowy ani jakiejkolwiek jego części stronie trzeciej, bez uprzedniej pisemnej zgody Zamawiającego. </w:t>
      </w:r>
    </w:p>
    <w:p w14:paraId="2A21196F" w14:textId="61613928" w:rsidR="00C940C9" w:rsidRPr="00471BAA" w:rsidRDefault="00C940C9" w:rsidP="00AD3F64">
      <w:pPr>
        <w:pStyle w:val="Akapitzlist"/>
        <w:numPr>
          <w:ilvl w:val="0"/>
          <w:numId w:val="95"/>
        </w:numPr>
        <w:autoSpaceDE w:val="0"/>
        <w:autoSpaceDN w:val="0"/>
        <w:adjustRightInd w:val="0"/>
        <w:spacing w:after="0" w:line="360" w:lineRule="auto"/>
        <w:ind w:left="426"/>
        <w:jc w:val="both"/>
        <w:rPr>
          <w:rFonts w:ascii="Times New Roman" w:hAnsi="Times New Roman"/>
          <w:color w:val="000000"/>
        </w:rPr>
      </w:pPr>
      <w:r w:rsidRPr="00471BAA">
        <w:rPr>
          <w:rFonts w:ascii="Times New Roman" w:hAnsi="Times New Roman"/>
          <w:color w:val="000009"/>
        </w:rPr>
        <w:t xml:space="preserve">Wykonawca odpowiada za działania podwykonawców jak za własne i zapewnia, że podwykonawcy będą przestrzegać wszelkich postanowień niniejszej Umowy. </w:t>
      </w:r>
    </w:p>
    <w:p w14:paraId="52D99057" w14:textId="18F6FCC2" w:rsidR="00C940C9" w:rsidRPr="00471BAA" w:rsidRDefault="00C940C9" w:rsidP="00AD3F64">
      <w:pPr>
        <w:pStyle w:val="Akapitzlist"/>
        <w:numPr>
          <w:ilvl w:val="0"/>
          <w:numId w:val="95"/>
        </w:numPr>
        <w:autoSpaceDE w:val="0"/>
        <w:autoSpaceDN w:val="0"/>
        <w:adjustRightInd w:val="0"/>
        <w:spacing w:after="0" w:line="360" w:lineRule="auto"/>
        <w:ind w:left="426"/>
        <w:jc w:val="both"/>
        <w:rPr>
          <w:rFonts w:ascii="Times New Roman" w:hAnsi="Times New Roman"/>
          <w:color w:val="000000"/>
        </w:rPr>
      </w:pPr>
      <w:r w:rsidRPr="00471BAA">
        <w:rPr>
          <w:rFonts w:ascii="Times New Roman" w:hAnsi="Times New Roman"/>
          <w:color w:val="000009"/>
        </w:rPr>
        <w:t xml:space="preserve">Wykonawca jest zobowiązany do dokonania we własnym zakresie zapłaty wynagrodzenia należnego podwykonawcy, z zachowaniem terminów płatności określonych w zawartej z nim umowie. </w:t>
      </w:r>
    </w:p>
    <w:p w14:paraId="7F832B59" w14:textId="1F7BB210" w:rsidR="00C940C9" w:rsidRPr="00471BAA" w:rsidRDefault="00C940C9" w:rsidP="00AD3F64">
      <w:pPr>
        <w:pStyle w:val="Akapitzlist"/>
        <w:numPr>
          <w:ilvl w:val="0"/>
          <w:numId w:val="95"/>
        </w:numPr>
        <w:autoSpaceDE w:val="0"/>
        <w:autoSpaceDN w:val="0"/>
        <w:adjustRightInd w:val="0"/>
        <w:spacing w:after="0" w:line="360" w:lineRule="auto"/>
        <w:ind w:left="426"/>
        <w:jc w:val="both"/>
        <w:rPr>
          <w:rFonts w:ascii="Times New Roman" w:hAnsi="Times New Roman"/>
          <w:color w:val="000000"/>
        </w:rPr>
      </w:pPr>
      <w:r w:rsidRPr="00471BAA">
        <w:rPr>
          <w:rFonts w:ascii="Times New Roman" w:hAnsi="Times New Roman"/>
          <w:color w:val="000009"/>
        </w:rPr>
        <w:t>Wprowadzenie, zmiana lub rezygnacja z podwykonawcy bez akceptacji Zamawiającego albo nieskierowanie do realizacji części zamówienia podwykonawcy, na którego zasoby Wykonawca powoływał się, na zasadach określonych w art. 118 ust. 1 ustawy Prawo zamówień publicznych, w</w:t>
      </w:r>
      <w:r w:rsidR="00471BAA">
        <w:rPr>
          <w:rFonts w:ascii="Times New Roman" w:hAnsi="Times New Roman"/>
          <w:color w:val="000009"/>
        </w:rPr>
        <w:t> </w:t>
      </w:r>
      <w:r w:rsidRPr="00471BAA">
        <w:rPr>
          <w:rFonts w:ascii="Times New Roman" w:hAnsi="Times New Roman"/>
          <w:color w:val="000009"/>
        </w:rPr>
        <w:t xml:space="preserve">celu wykazania spełniania warunków udziału w postępowaniu, </w:t>
      </w:r>
      <w:r w:rsidRPr="00471BAA">
        <w:rPr>
          <w:rFonts w:ascii="Times New Roman" w:hAnsi="Times New Roman"/>
          <w:color w:val="000000"/>
        </w:rPr>
        <w:t xml:space="preserve">stanowi podstawę do rozwiązania Umowy ze skutkiem natychmiastowym przez Zamawiającego z winy Wykonawcy. </w:t>
      </w:r>
    </w:p>
    <w:p w14:paraId="6622FC0D" w14:textId="57FE620C" w:rsidR="00C940C9" w:rsidRPr="00471BAA" w:rsidRDefault="00C940C9" w:rsidP="00AD3F64">
      <w:pPr>
        <w:pStyle w:val="Akapitzlist"/>
        <w:numPr>
          <w:ilvl w:val="0"/>
          <w:numId w:val="95"/>
        </w:numPr>
        <w:autoSpaceDE w:val="0"/>
        <w:autoSpaceDN w:val="0"/>
        <w:adjustRightInd w:val="0"/>
        <w:spacing w:after="0" w:line="360" w:lineRule="auto"/>
        <w:ind w:left="426"/>
        <w:jc w:val="both"/>
        <w:rPr>
          <w:rFonts w:ascii="Times New Roman" w:hAnsi="Times New Roman"/>
          <w:color w:val="000000"/>
        </w:rPr>
      </w:pPr>
      <w:r w:rsidRPr="00471BAA">
        <w:rPr>
          <w:rFonts w:ascii="Times New Roman" w:hAnsi="Times New Roman"/>
          <w:color w:val="000009"/>
        </w:rPr>
        <w:t xml:space="preserve">Jakakolwiek przerwa w realizacji przedmiotu umowy wynikająca z braku podwykonawcy będzie traktowana jako przerwa wynikła z przyczyn zależnych od Wykonawcy i nie może stanowić podstawy do zmiany terminów realizacji wskazanych w umowie. </w:t>
      </w:r>
    </w:p>
    <w:p w14:paraId="672C6F56" w14:textId="77777777" w:rsidR="00C940C9" w:rsidRPr="00082E5B" w:rsidRDefault="00C940C9" w:rsidP="00C940C9">
      <w:pPr>
        <w:autoSpaceDE w:val="0"/>
        <w:autoSpaceDN w:val="0"/>
        <w:adjustRightInd w:val="0"/>
        <w:spacing w:after="0" w:line="240" w:lineRule="auto"/>
        <w:rPr>
          <w:rFonts w:ascii="Times New Roman" w:hAnsi="Times New Roman" w:cs="Times New Roman"/>
          <w:color w:val="000000"/>
          <w:sz w:val="23"/>
          <w:szCs w:val="23"/>
        </w:rPr>
      </w:pPr>
    </w:p>
    <w:p w14:paraId="2EB836AC" w14:textId="77777777" w:rsidR="008641F5" w:rsidRPr="00082E5B" w:rsidRDefault="00C940C9" w:rsidP="008641F5">
      <w:pPr>
        <w:spacing w:after="0" w:line="360" w:lineRule="auto"/>
        <w:jc w:val="center"/>
        <w:rPr>
          <w:rFonts w:ascii="Times New Roman" w:hAnsi="Times New Roman" w:cs="Times New Roman"/>
          <w:b/>
          <w:bCs/>
          <w:color w:val="000000"/>
        </w:rPr>
      </w:pPr>
      <w:r w:rsidRPr="00082E5B">
        <w:rPr>
          <w:rFonts w:ascii="Times New Roman" w:hAnsi="Times New Roman" w:cs="Times New Roman"/>
          <w:b/>
          <w:bCs/>
          <w:color w:val="000000"/>
        </w:rPr>
        <w:t xml:space="preserve">§9 </w:t>
      </w:r>
    </w:p>
    <w:p w14:paraId="6C1624B2" w14:textId="77777777" w:rsidR="00481992" w:rsidRPr="00082E5B" w:rsidRDefault="00C940C9" w:rsidP="008641F5">
      <w:pPr>
        <w:spacing w:after="0" w:line="360" w:lineRule="auto"/>
        <w:jc w:val="center"/>
        <w:rPr>
          <w:rFonts w:ascii="Times New Roman" w:eastAsia="Times New Roman" w:hAnsi="Times New Roman" w:cs="Times New Roman"/>
          <w14:ligatures w14:val="standardContextual"/>
        </w:rPr>
      </w:pPr>
      <w:r w:rsidRPr="00082E5B">
        <w:rPr>
          <w:rFonts w:ascii="Times New Roman" w:hAnsi="Times New Roman" w:cs="Times New Roman"/>
          <w:b/>
          <w:bCs/>
          <w:color w:val="000000"/>
        </w:rPr>
        <w:t>Kary umowne</w:t>
      </w:r>
    </w:p>
    <w:p w14:paraId="288AB40E" w14:textId="77777777" w:rsidR="008641F5" w:rsidRPr="00471BAA" w:rsidRDefault="00C940C9" w:rsidP="00AD3F64">
      <w:pPr>
        <w:pStyle w:val="Default"/>
        <w:numPr>
          <w:ilvl w:val="0"/>
          <w:numId w:val="96"/>
        </w:numPr>
        <w:spacing w:line="360" w:lineRule="auto"/>
        <w:ind w:left="426"/>
        <w:jc w:val="both"/>
        <w:rPr>
          <w:rFonts w:ascii="Times New Roman" w:eastAsiaTheme="minorHAnsi" w:hAnsi="Times New Roman" w:cs="Times New Roman"/>
          <w:sz w:val="22"/>
          <w:szCs w:val="22"/>
        </w:rPr>
      </w:pPr>
      <w:r w:rsidRPr="00471BAA">
        <w:rPr>
          <w:rFonts w:ascii="Times New Roman" w:hAnsi="Times New Roman" w:cs="Times New Roman"/>
          <w:color w:val="000009"/>
          <w:sz w:val="22"/>
          <w:szCs w:val="22"/>
        </w:rPr>
        <w:t xml:space="preserve">Strony ustalają odpowiedzialność odszkodowawczą w formie kar umownych z następujących tytułów i w podanych wysokościach, a Wykonawca zapłaci </w:t>
      </w:r>
      <w:r w:rsidR="008641F5" w:rsidRPr="00471BAA">
        <w:rPr>
          <w:rFonts w:ascii="Times New Roman" w:hAnsi="Times New Roman" w:cs="Times New Roman"/>
          <w:color w:val="000009"/>
          <w:sz w:val="22"/>
          <w:szCs w:val="22"/>
        </w:rPr>
        <w:t xml:space="preserve">Zamawiającemu karę umowną: </w:t>
      </w:r>
    </w:p>
    <w:p w14:paraId="2DC325E0" w14:textId="17AE2C8E" w:rsidR="008641F5"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 xml:space="preserve">w przypadku wypowiedzenia bądź rozwiązania bądź odstąpienia od Umowy przez którąkolwiek ze Stron, z przyczyn leżących po stronie Wykonawcy - w wysokości </w:t>
      </w:r>
      <w:r w:rsidRPr="00471BAA">
        <w:rPr>
          <w:rFonts w:ascii="Times New Roman" w:hAnsi="Times New Roman"/>
          <w:b/>
          <w:bCs/>
          <w:color w:val="000000"/>
        </w:rPr>
        <w:t xml:space="preserve">10% </w:t>
      </w:r>
      <w:r w:rsidRPr="00471BAA">
        <w:rPr>
          <w:rFonts w:ascii="Times New Roman" w:hAnsi="Times New Roman"/>
          <w:color w:val="000000"/>
        </w:rPr>
        <w:t xml:space="preserve">wynagrodzenia umownego brutto określonego w § 5 ust. 1 Umowy; </w:t>
      </w:r>
    </w:p>
    <w:p w14:paraId="3290DD6A" w14:textId="0B4046B7" w:rsidR="008641F5"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za podjęcie jakiegokolwiek zobowiązania w imieniu Zamawiającego, bez uzyskania zatwierdzenia Zamawiającego w sytuacji, gdy Umowa przewiduje taką konieczność – w</w:t>
      </w:r>
      <w:r w:rsidR="00471BAA" w:rsidRPr="00471BAA">
        <w:rPr>
          <w:rFonts w:ascii="Times New Roman" w:hAnsi="Times New Roman"/>
          <w:color w:val="000000"/>
        </w:rPr>
        <w:t> </w:t>
      </w:r>
      <w:r w:rsidRPr="00471BAA">
        <w:rPr>
          <w:rFonts w:ascii="Times New Roman" w:hAnsi="Times New Roman"/>
          <w:color w:val="000000"/>
        </w:rPr>
        <w:t xml:space="preserve">wysokości </w:t>
      </w:r>
      <w:r w:rsidRPr="00471BAA">
        <w:rPr>
          <w:rFonts w:ascii="Times New Roman" w:hAnsi="Times New Roman"/>
          <w:b/>
          <w:bCs/>
          <w:color w:val="000000"/>
        </w:rPr>
        <w:t xml:space="preserve">5% </w:t>
      </w:r>
      <w:r w:rsidRPr="00471BAA">
        <w:rPr>
          <w:rFonts w:ascii="Times New Roman" w:hAnsi="Times New Roman"/>
          <w:color w:val="000000"/>
        </w:rPr>
        <w:t xml:space="preserve">wynagrodzenia umownego brutto określonego w § 5 ust. 1 niniejszej Umowy, za każdy taki przypadek; </w:t>
      </w:r>
    </w:p>
    <w:p w14:paraId="7A8AF994" w14:textId="360C27A3" w:rsidR="008641F5"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 xml:space="preserve">za podjęcie jakiejkolwiek nieuzasadnionej decyzji, zwiększającej zobowiązania lub zmniejszającej uprawnienia Zamawiającego wobec wykonawcy robót, w szczególności potwierdzenie obmiaru lub innego dokumentu, stanowiącego podstawę płatności dla wykonawcy robót, które naraziło Zamawiającego na jej nienależne dokonanie – w wysokości </w:t>
      </w:r>
      <w:r w:rsidRPr="00471BAA">
        <w:rPr>
          <w:rFonts w:ascii="Times New Roman" w:hAnsi="Times New Roman"/>
          <w:b/>
          <w:bCs/>
          <w:color w:val="000000"/>
        </w:rPr>
        <w:t xml:space="preserve">5% </w:t>
      </w:r>
      <w:r w:rsidRPr="00471BAA">
        <w:rPr>
          <w:rFonts w:ascii="Times New Roman" w:hAnsi="Times New Roman"/>
          <w:color w:val="000000"/>
        </w:rPr>
        <w:t xml:space="preserve">wynagrodzenia umownego brutto określonego w § 5 ust. 1 niniejszej Umowy, za każdy taki przypadek; </w:t>
      </w:r>
    </w:p>
    <w:p w14:paraId="4095AD4F" w14:textId="0DAE1D0B" w:rsidR="008641F5"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lastRenderedPageBreak/>
        <w:t>za każdy przypadek stwierdzenia przez Zamawiającego niewłaściwego pełnienia nadzoru przez inspektora nadzoru, np. odbiór robót o parametrach niezgodnych z dokumentacją techniczną i</w:t>
      </w:r>
      <w:r w:rsidR="00471BAA" w:rsidRPr="00471BAA">
        <w:rPr>
          <w:rFonts w:ascii="Times New Roman" w:hAnsi="Times New Roman"/>
          <w:color w:val="000000"/>
        </w:rPr>
        <w:t> </w:t>
      </w:r>
      <w:r w:rsidRPr="00471BAA">
        <w:rPr>
          <w:rFonts w:ascii="Times New Roman" w:hAnsi="Times New Roman"/>
          <w:color w:val="000000"/>
        </w:rPr>
        <w:t xml:space="preserve">obowiązującymi przepisami prawa - w wysokości </w:t>
      </w:r>
      <w:r w:rsidRPr="00471BAA">
        <w:rPr>
          <w:rFonts w:ascii="Times New Roman" w:hAnsi="Times New Roman"/>
          <w:b/>
          <w:bCs/>
          <w:color w:val="000000"/>
        </w:rPr>
        <w:t>5000,00 zł</w:t>
      </w:r>
      <w:r w:rsidRPr="00471BAA">
        <w:rPr>
          <w:rFonts w:ascii="Times New Roman" w:hAnsi="Times New Roman"/>
          <w:color w:val="000000"/>
        </w:rPr>
        <w:t xml:space="preserve">; </w:t>
      </w:r>
    </w:p>
    <w:p w14:paraId="492683FE" w14:textId="2A5F2A6D" w:rsidR="008641F5"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 xml:space="preserve">za zwłokę w przedłożeniu raportów – w wysokości </w:t>
      </w:r>
      <w:r w:rsidRPr="00471BAA">
        <w:rPr>
          <w:rFonts w:ascii="Times New Roman" w:hAnsi="Times New Roman"/>
          <w:b/>
          <w:bCs/>
          <w:color w:val="000000"/>
        </w:rPr>
        <w:t xml:space="preserve">500,00 zł </w:t>
      </w:r>
      <w:r w:rsidRPr="00471BAA">
        <w:rPr>
          <w:rFonts w:ascii="Times New Roman" w:hAnsi="Times New Roman"/>
          <w:color w:val="000000"/>
        </w:rPr>
        <w:t xml:space="preserve">za każdy dzień zwłoki; </w:t>
      </w:r>
    </w:p>
    <w:p w14:paraId="65A28E5F" w14:textId="55D1E023" w:rsidR="008641F5"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 xml:space="preserve">za zwłokę w wykonaniu innych zobowiązań, wynikających z realizacji Umowy, w tym pełnienia funkcji inspektora nadzoru - w wysokości </w:t>
      </w:r>
      <w:r w:rsidRPr="00471BAA">
        <w:rPr>
          <w:rFonts w:ascii="Times New Roman" w:hAnsi="Times New Roman"/>
          <w:b/>
          <w:bCs/>
          <w:color w:val="000000"/>
        </w:rPr>
        <w:t xml:space="preserve">150,00 zł </w:t>
      </w:r>
      <w:r w:rsidRPr="00471BAA">
        <w:rPr>
          <w:rFonts w:ascii="Times New Roman" w:hAnsi="Times New Roman"/>
          <w:color w:val="000000"/>
        </w:rPr>
        <w:t xml:space="preserve">za każdy dzień zwłoki licząc od umownego terminu ich wykonania; </w:t>
      </w:r>
    </w:p>
    <w:p w14:paraId="283CD051" w14:textId="18B87E30" w:rsidR="008641F5"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 xml:space="preserve">z tytułu zwłoki we wpisach w dzienniku budowy - w wysokości </w:t>
      </w:r>
      <w:r w:rsidRPr="00471BAA">
        <w:rPr>
          <w:rFonts w:ascii="Times New Roman" w:hAnsi="Times New Roman"/>
          <w:b/>
          <w:bCs/>
          <w:color w:val="000000"/>
        </w:rPr>
        <w:t xml:space="preserve">200,00 zł </w:t>
      </w:r>
      <w:r w:rsidRPr="00471BAA">
        <w:rPr>
          <w:rFonts w:ascii="Times New Roman" w:hAnsi="Times New Roman"/>
          <w:color w:val="000000"/>
        </w:rPr>
        <w:t xml:space="preserve">za każdy dzień zwłoki; </w:t>
      </w:r>
    </w:p>
    <w:p w14:paraId="40108C4B" w14:textId="317F2FF2" w:rsidR="008641F5"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 xml:space="preserve">za nieobecność Koordynatora Zespołu podczas prowadzenia robót - w wysokości </w:t>
      </w:r>
      <w:r w:rsidRPr="00471BAA">
        <w:rPr>
          <w:rFonts w:ascii="Times New Roman" w:hAnsi="Times New Roman"/>
          <w:b/>
          <w:bCs/>
          <w:color w:val="000000"/>
        </w:rPr>
        <w:t xml:space="preserve">1000 zł </w:t>
      </w:r>
      <w:r w:rsidRPr="00471BAA">
        <w:rPr>
          <w:rFonts w:ascii="Times New Roman" w:hAnsi="Times New Roman"/>
          <w:color w:val="000000"/>
        </w:rPr>
        <w:t xml:space="preserve">za każdy stwierdzony dzień nieobecności; </w:t>
      </w:r>
    </w:p>
    <w:p w14:paraId="55E2DD0E" w14:textId="32637060" w:rsidR="008641F5"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 xml:space="preserve">za nieobecność inspektora nadzoru, niebędącego Koordynatorem, podczas prowadzenia robót danej branży - w wysokości </w:t>
      </w:r>
      <w:r w:rsidRPr="00471BAA">
        <w:rPr>
          <w:rFonts w:ascii="Times New Roman" w:hAnsi="Times New Roman"/>
          <w:b/>
          <w:bCs/>
          <w:color w:val="000000"/>
        </w:rPr>
        <w:t xml:space="preserve">500,00 zł </w:t>
      </w:r>
      <w:r w:rsidRPr="00471BAA">
        <w:rPr>
          <w:rFonts w:ascii="Times New Roman" w:hAnsi="Times New Roman"/>
          <w:color w:val="000000"/>
        </w:rPr>
        <w:t xml:space="preserve">za każdy stwierdzony dzień nieobecności; </w:t>
      </w:r>
    </w:p>
    <w:p w14:paraId="1F0F1C2B" w14:textId="77777777" w:rsidR="00724E5B" w:rsidRPr="00724E5B" w:rsidRDefault="00724E5B"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724E5B">
        <w:rPr>
          <w:rFonts w:ascii="Times New Roman" w:hAnsi="Times New Roman"/>
          <w:lang w:val="pl-PL"/>
        </w:rPr>
        <w:t xml:space="preserve">za </w:t>
      </w:r>
      <w:r w:rsidRPr="00724E5B">
        <w:rPr>
          <w:rFonts w:ascii="Times New Roman" w:hAnsi="Times New Roman"/>
        </w:rPr>
        <w:t>nierealizowanie przez Wykonawcę, podwykonawcę lub dalszego podwykonawcę postanowień §7 ust. 8 - 10 Umowy - w wysokości 1000,00 zł za każdy przypadek niespełnienia przez Wykonawcę lub podwykonawcę wymogu, o którym mowa w §7 ust. 9 Umowy;</w:t>
      </w:r>
    </w:p>
    <w:p w14:paraId="79090B4A" w14:textId="21B86EFF" w:rsidR="008641F5" w:rsidRPr="00471BAA" w:rsidRDefault="00471BAA"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z</w:t>
      </w:r>
      <w:r w:rsidR="008641F5" w:rsidRPr="00471BAA">
        <w:rPr>
          <w:rFonts w:ascii="Times New Roman" w:hAnsi="Times New Roman"/>
          <w:color w:val="000000"/>
        </w:rPr>
        <w:t>a nieprzestrzeganie postanowień Umowy w zakresie ubezpieczenia, tj. nieprzedłożenie Zamawiającemu kopii dokumentu ubezpieczenia wraz z dowodem zapłaty składki, potwierdzającego utrzymywanie ciągłości ubezpieczenia od odpowiedzialności cywilnej, o</w:t>
      </w:r>
      <w:r>
        <w:rPr>
          <w:rFonts w:ascii="Times New Roman" w:hAnsi="Times New Roman"/>
          <w:color w:val="000000"/>
        </w:rPr>
        <w:t> </w:t>
      </w:r>
      <w:r w:rsidR="008641F5" w:rsidRPr="00471BAA">
        <w:rPr>
          <w:rFonts w:ascii="Times New Roman" w:hAnsi="Times New Roman"/>
          <w:color w:val="000000"/>
        </w:rPr>
        <w:t xml:space="preserve">którym mowa w § 16 Umowy - w wysokości </w:t>
      </w:r>
      <w:r w:rsidR="008641F5" w:rsidRPr="00471BAA">
        <w:rPr>
          <w:rFonts w:ascii="Times New Roman" w:hAnsi="Times New Roman"/>
          <w:b/>
          <w:bCs/>
          <w:color w:val="000000"/>
        </w:rPr>
        <w:t xml:space="preserve">500,00 zł </w:t>
      </w:r>
      <w:r w:rsidR="008641F5" w:rsidRPr="00471BAA">
        <w:rPr>
          <w:rFonts w:ascii="Times New Roman" w:hAnsi="Times New Roman"/>
          <w:color w:val="000000"/>
        </w:rPr>
        <w:t xml:space="preserve">za każdy stwierdzony przypadek. </w:t>
      </w:r>
    </w:p>
    <w:p w14:paraId="6B030F7D" w14:textId="6AB62168" w:rsidR="00C074E9" w:rsidRPr="00471BAA" w:rsidRDefault="008641F5"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hAnsi="Times New Roman"/>
          <w:color w:val="000000"/>
        </w:rPr>
        <w:t xml:space="preserve">za brak zapłaty lub nieterminowej zapłaty wynagrodzenia należnego podwykonawcom z tytułu zmiany wysokości wynagrodzenia, o której mowa w § 10a ust. 4 w wysokości </w:t>
      </w:r>
      <w:r w:rsidRPr="00471BAA">
        <w:rPr>
          <w:rFonts w:ascii="Times New Roman" w:hAnsi="Times New Roman"/>
          <w:b/>
          <w:bCs/>
          <w:color w:val="000000"/>
        </w:rPr>
        <w:t xml:space="preserve">500,00 zł </w:t>
      </w:r>
      <w:r w:rsidRPr="00471BAA">
        <w:rPr>
          <w:rFonts w:ascii="Times New Roman" w:hAnsi="Times New Roman"/>
          <w:color w:val="000000"/>
        </w:rPr>
        <w:t xml:space="preserve">za każdy rozpoczęty dzień zwłoki od dnia upływu terminu zapłaty do dnia zapłaty, odrębnie w odniesieniu do każdego podwykonawcy; </w:t>
      </w:r>
    </w:p>
    <w:p w14:paraId="6F76271E" w14:textId="7D18D176" w:rsidR="00C074E9" w:rsidRPr="00471BAA" w:rsidRDefault="00C074E9" w:rsidP="00AD3F64">
      <w:pPr>
        <w:pStyle w:val="Akapitzlist"/>
        <w:numPr>
          <w:ilvl w:val="0"/>
          <w:numId w:val="97"/>
        </w:numPr>
        <w:autoSpaceDE w:val="0"/>
        <w:autoSpaceDN w:val="0"/>
        <w:adjustRightInd w:val="0"/>
        <w:spacing w:after="0" w:line="360" w:lineRule="auto"/>
        <w:jc w:val="both"/>
        <w:rPr>
          <w:rFonts w:ascii="Times New Roman" w:hAnsi="Times New Roman"/>
          <w:color w:val="000000"/>
        </w:rPr>
      </w:pPr>
      <w:r w:rsidRPr="00471BAA">
        <w:rPr>
          <w:rFonts w:ascii="Times New Roman" w:eastAsia="Times New Roman" w:hAnsi="Times New Roman"/>
          <w:lang w:eastAsia="ar-SA"/>
        </w:rPr>
        <w:t xml:space="preserve">każdorazowo za niezatrudnienie przez Wykonawcę osoby wykonującej na umowę o pracę </w:t>
      </w:r>
      <w:r w:rsidRPr="00471BAA">
        <w:rPr>
          <w:rFonts w:ascii="Times New Roman" w:eastAsia="Times New Roman" w:hAnsi="Times New Roman"/>
          <w:lang w:eastAsia="ar-SA"/>
        </w:rPr>
        <w:br/>
        <w:t xml:space="preserve">co najmniej  jednej z czynności  wskazanych w SWZ i w §18 pkt 1 niniejszej umowy, </w:t>
      </w:r>
      <w:r w:rsidRPr="00471BAA">
        <w:rPr>
          <w:rFonts w:ascii="Times New Roman" w:eastAsia="Times New Roman" w:hAnsi="Times New Roman"/>
          <w:lang w:eastAsia="ar-SA"/>
        </w:rPr>
        <w:br/>
        <w:t xml:space="preserve">a polegających na wykonywaniu  pracy w sposób określony w Kodeksie Pracy - w wysokości stanowiącej iloczyn kwoty minimalnego wynagrodzenia ustalonego na podstawie przepisów </w:t>
      </w:r>
      <w:r w:rsidRPr="00471BAA">
        <w:rPr>
          <w:rFonts w:ascii="Times New Roman" w:eastAsia="Times New Roman" w:hAnsi="Times New Roman"/>
          <w:lang w:eastAsia="ar-SA"/>
        </w:rPr>
        <w:br/>
        <w:t xml:space="preserve">o minimalnym wynagrodzeniu  za pracę obowiązujących w chwili stwierdzenia przez Zamawiającego  niedopełnienia przez  Wykonawcę wymogu zatrudnienia  oraz liczby miesięcy </w:t>
      </w:r>
      <w:r w:rsidRPr="00471BAA">
        <w:rPr>
          <w:rFonts w:ascii="Times New Roman" w:eastAsia="Times New Roman" w:hAnsi="Times New Roman"/>
          <w:lang w:eastAsia="ar-SA"/>
        </w:rPr>
        <w:br/>
        <w:t xml:space="preserve">w okresie realizacji umowy, w których nie dopełniono  przedmiotowego wymogu. </w:t>
      </w:r>
    </w:p>
    <w:p w14:paraId="22C79BB7" w14:textId="6C99C9B9" w:rsidR="00C074E9" w:rsidRPr="00471BAA" w:rsidRDefault="00C074E9" w:rsidP="00AD3F64">
      <w:pPr>
        <w:pStyle w:val="Akapitzlist"/>
        <w:numPr>
          <w:ilvl w:val="0"/>
          <w:numId w:val="97"/>
        </w:numPr>
        <w:autoSpaceDE w:val="0"/>
        <w:autoSpaceDN w:val="0"/>
        <w:adjustRightInd w:val="0"/>
        <w:spacing w:after="0" w:line="360" w:lineRule="auto"/>
        <w:jc w:val="both"/>
        <w:rPr>
          <w:rFonts w:ascii="Times New Roman" w:eastAsia="Times New Roman" w:hAnsi="Times New Roman"/>
          <w:lang w:eastAsia="ar-SA"/>
        </w:rPr>
      </w:pPr>
      <w:r w:rsidRPr="00471BAA">
        <w:rPr>
          <w:rFonts w:ascii="Times New Roman" w:eastAsia="Times New Roman" w:hAnsi="Times New Roman"/>
          <w:lang w:eastAsia="ar-SA"/>
        </w:rPr>
        <w:t xml:space="preserve">każdorazowo za nie zapewnienie  przez Wykonawcę  obowiązku zatrudnienia przez Podwykonawcę  osoby wykonującej na umowę o pracę co najmniej  z jednej z czynności  wskazanych w SWZ i w §18 pkt 1 niniejszej umowy  polegających na wykonywaniu pracy w sposób określony w Kodeksie Pracy - w wysokości stanowiącej iloczyn  kwoty minimalnego wynagrodzenia  ustalonego na podstawie przepisów  o minimalnym wynagrodzeniu za pracę obowiązujących w chwili stwierdzenia przez Zamawiającego niezapewnienia przez  </w:t>
      </w:r>
      <w:r w:rsidRPr="00471BAA">
        <w:rPr>
          <w:rFonts w:ascii="Times New Roman" w:eastAsia="Times New Roman" w:hAnsi="Times New Roman"/>
          <w:lang w:eastAsia="ar-SA"/>
        </w:rPr>
        <w:lastRenderedPageBreak/>
        <w:t xml:space="preserve">Wykonawcę wymogu zatrudnienia  przez Podwykonawcę  oraz liczby miesięcy  w okresie realizacji umowy, w których nie dopełniono przedmiotowego wymogu. </w:t>
      </w:r>
    </w:p>
    <w:p w14:paraId="5EAD9205" w14:textId="7CC0B10D" w:rsidR="008641F5" w:rsidRPr="009B7ED6" w:rsidRDefault="008641F5" w:rsidP="00AD3F64">
      <w:pPr>
        <w:pStyle w:val="Default"/>
        <w:numPr>
          <w:ilvl w:val="0"/>
          <w:numId w:val="96"/>
        </w:numPr>
        <w:spacing w:line="360" w:lineRule="auto"/>
        <w:ind w:left="426"/>
        <w:jc w:val="both"/>
        <w:rPr>
          <w:rFonts w:ascii="Times New Roman" w:hAnsi="Times New Roman" w:cs="Times New Roman"/>
          <w:sz w:val="22"/>
          <w:szCs w:val="22"/>
        </w:rPr>
      </w:pPr>
      <w:r w:rsidRPr="009B7ED6">
        <w:rPr>
          <w:rFonts w:ascii="Times New Roman" w:hAnsi="Times New Roman" w:cs="Times New Roman"/>
          <w:sz w:val="22"/>
          <w:szCs w:val="22"/>
        </w:rPr>
        <w:t>Nienależyta i nieterminowa realizacja obowiązków Wykonawcy</w:t>
      </w:r>
      <w:r w:rsidR="009B7ED6" w:rsidRPr="009B7ED6">
        <w:rPr>
          <w:rFonts w:ascii="Times New Roman" w:hAnsi="Times New Roman" w:cs="Times New Roman"/>
          <w:sz w:val="22"/>
          <w:szCs w:val="22"/>
        </w:rPr>
        <w:t xml:space="preserve"> (Inspektora/Inspektorów)</w:t>
      </w:r>
      <w:r w:rsidRPr="009B7ED6">
        <w:rPr>
          <w:rFonts w:ascii="Times New Roman" w:hAnsi="Times New Roman" w:cs="Times New Roman"/>
          <w:sz w:val="22"/>
          <w:szCs w:val="22"/>
        </w:rPr>
        <w:t>, skutkująca koniecznością poniesienia przez Zamawiającego dodatkowych kosztów, w tym na pokrycie roszczeń wykonawcy robót lub na zastępcze usuwanie wad i usterek ze środków własnych Zamawiającego, uprawnia Zamawiającego do obniżenia wynagrodzenia Wykonawcy</w:t>
      </w:r>
      <w:r w:rsidR="009B7ED6" w:rsidRPr="009B7ED6">
        <w:rPr>
          <w:rFonts w:ascii="Times New Roman" w:hAnsi="Times New Roman" w:cs="Times New Roman"/>
          <w:sz w:val="22"/>
          <w:szCs w:val="22"/>
        </w:rPr>
        <w:t>(Inspektora/Inspektorów)</w:t>
      </w:r>
      <w:r w:rsidRPr="009B7ED6">
        <w:rPr>
          <w:rFonts w:ascii="Times New Roman" w:hAnsi="Times New Roman" w:cs="Times New Roman"/>
          <w:sz w:val="22"/>
          <w:szCs w:val="22"/>
        </w:rPr>
        <w:t xml:space="preserve"> o kwotę tych kosztów dodatkowych. </w:t>
      </w:r>
    </w:p>
    <w:p w14:paraId="43C7C227" w14:textId="546979B2" w:rsidR="008641F5" w:rsidRPr="00471BAA" w:rsidRDefault="008641F5" w:rsidP="00AD3F64">
      <w:pPr>
        <w:pStyle w:val="Default"/>
        <w:numPr>
          <w:ilvl w:val="0"/>
          <w:numId w:val="96"/>
        </w:numPr>
        <w:spacing w:line="360" w:lineRule="auto"/>
        <w:ind w:left="426"/>
        <w:jc w:val="both"/>
        <w:rPr>
          <w:rFonts w:ascii="Times New Roman" w:hAnsi="Times New Roman" w:cs="Times New Roman"/>
          <w:sz w:val="22"/>
          <w:szCs w:val="22"/>
        </w:rPr>
      </w:pPr>
      <w:r w:rsidRPr="009B7ED6">
        <w:rPr>
          <w:rFonts w:ascii="Times New Roman" w:hAnsi="Times New Roman" w:cs="Times New Roman"/>
          <w:sz w:val="22"/>
          <w:szCs w:val="22"/>
        </w:rPr>
        <w:t>Niezależnie od odpowiedzialności zawodowej Wykonawca ponosić będzie</w:t>
      </w:r>
      <w:r w:rsidRPr="00471BAA">
        <w:rPr>
          <w:rFonts w:ascii="Times New Roman" w:hAnsi="Times New Roman" w:cs="Times New Roman"/>
          <w:sz w:val="22"/>
          <w:szCs w:val="22"/>
        </w:rPr>
        <w:t xml:space="preserve"> względem Zamawiającego odpowiedzialność materialną za szkody wynikłe z nienależytego wykonania Umowy na podstawie przepisów kodeksu cywilnego. </w:t>
      </w:r>
    </w:p>
    <w:p w14:paraId="61702111" w14:textId="3D1037E1" w:rsidR="008641F5" w:rsidRPr="00471BAA" w:rsidRDefault="008641F5" w:rsidP="00AD3F64">
      <w:pPr>
        <w:pStyle w:val="Default"/>
        <w:numPr>
          <w:ilvl w:val="0"/>
          <w:numId w:val="96"/>
        </w:numPr>
        <w:spacing w:line="360" w:lineRule="auto"/>
        <w:ind w:left="426"/>
        <w:jc w:val="both"/>
        <w:rPr>
          <w:rFonts w:ascii="Times New Roman" w:hAnsi="Times New Roman" w:cs="Times New Roman"/>
          <w:sz w:val="22"/>
          <w:szCs w:val="22"/>
        </w:rPr>
      </w:pPr>
      <w:r w:rsidRPr="00471BAA">
        <w:rPr>
          <w:rFonts w:ascii="Times New Roman" w:hAnsi="Times New Roman" w:cs="Times New Roman"/>
          <w:sz w:val="22"/>
          <w:szCs w:val="22"/>
        </w:rPr>
        <w:t xml:space="preserve">Zamawiający może dochodzić od Wykonawcy odszkodowania przekraczającego wysokość zastosowanej kary umownej, na zasadach ogólnych. </w:t>
      </w:r>
    </w:p>
    <w:p w14:paraId="25B16D48" w14:textId="425CF20D" w:rsidR="008641F5" w:rsidRPr="00471BAA" w:rsidRDefault="008641F5" w:rsidP="00AD3F64">
      <w:pPr>
        <w:pStyle w:val="Default"/>
        <w:numPr>
          <w:ilvl w:val="0"/>
          <w:numId w:val="96"/>
        </w:numPr>
        <w:spacing w:line="360" w:lineRule="auto"/>
        <w:ind w:left="426"/>
        <w:jc w:val="both"/>
        <w:rPr>
          <w:rFonts w:ascii="Times New Roman" w:hAnsi="Times New Roman" w:cs="Times New Roman"/>
          <w:color w:val="000009"/>
          <w:sz w:val="22"/>
          <w:szCs w:val="22"/>
        </w:rPr>
      </w:pPr>
      <w:r w:rsidRPr="00471BAA">
        <w:rPr>
          <w:rFonts w:ascii="Times New Roman" w:hAnsi="Times New Roman" w:cs="Times New Roman"/>
          <w:color w:val="000009"/>
          <w:sz w:val="22"/>
          <w:szCs w:val="22"/>
        </w:rPr>
        <w:t xml:space="preserve">Limit kar umownych, jakich Zamawiający może żądać od Wykonawcy z wszystkich tytułów przewidzianych w niniejszej Umowie, </w:t>
      </w:r>
      <w:r w:rsidRPr="00471BAA">
        <w:rPr>
          <w:rFonts w:ascii="Times New Roman" w:hAnsi="Times New Roman" w:cs="Times New Roman"/>
          <w:sz w:val="22"/>
          <w:szCs w:val="22"/>
        </w:rPr>
        <w:t xml:space="preserve">wynosi </w:t>
      </w:r>
      <w:r w:rsidRPr="00471BAA">
        <w:rPr>
          <w:rFonts w:ascii="Times New Roman" w:hAnsi="Times New Roman" w:cs="Times New Roman"/>
          <w:b/>
          <w:bCs/>
          <w:sz w:val="22"/>
          <w:szCs w:val="22"/>
        </w:rPr>
        <w:t xml:space="preserve">30 % </w:t>
      </w:r>
      <w:r w:rsidRPr="00471BAA">
        <w:rPr>
          <w:rFonts w:ascii="Times New Roman" w:hAnsi="Times New Roman" w:cs="Times New Roman"/>
          <w:color w:val="000009"/>
          <w:sz w:val="22"/>
          <w:szCs w:val="22"/>
        </w:rPr>
        <w:t xml:space="preserve">wynagrodzenia umownego brutto, o którym mowa w §5 ust. 1 Umowy. </w:t>
      </w:r>
    </w:p>
    <w:p w14:paraId="22BA3069" w14:textId="59394680" w:rsidR="008641F5" w:rsidRPr="00471BAA" w:rsidRDefault="008641F5" w:rsidP="00AD3F64">
      <w:pPr>
        <w:pStyle w:val="Default"/>
        <w:numPr>
          <w:ilvl w:val="0"/>
          <w:numId w:val="96"/>
        </w:numPr>
        <w:spacing w:line="360" w:lineRule="auto"/>
        <w:ind w:left="426"/>
        <w:jc w:val="both"/>
        <w:rPr>
          <w:rFonts w:ascii="Times New Roman" w:hAnsi="Times New Roman" w:cs="Times New Roman"/>
          <w:color w:val="000009"/>
          <w:sz w:val="22"/>
          <w:szCs w:val="22"/>
        </w:rPr>
      </w:pPr>
      <w:r w:rsidRPr="005A65F0">
        <w:rPr>
          <w:rFonts w:ascii="Times New Roman" w:hAnsi="Times New Roman" w:cs="Times New Roman"/>
          <w:color w:val="000009"/>
          <w:sz w:val="22"/>
          <w:szCs w:val="22"/>
        </w:rPr>
        <w:t>Jeżeli</w:t>
      </w:r>
      <w:r w:rsidRPr="00471BAA">
        <w:rPr>
          <w:rFonts w:ascii="Times New Roman" w:hAnsi="Times New Roman" w:cs="Times New Roman"/>
          <w:sz w:val="22"/>
          <w:szCs w:val="22"/>
        </w:rPr>
        <w:t xml:space="preserve"> kary umowne, o których mowa w ust. 1 niniejszego paragrafu wyniosą więcej niż </w:t>
      </w:r>
      <w:r w:rsidRPr="00471BAA">
        <w:rPr>
          <w:rFonts w:ascii="Times New Roman" w:hAnsi="Times New Roman" w:cs="Times New Roman"/>
          <w:b/>
          <w:bCs/>
          <w:sz w:val="22"/>
          <w:szCs w:val="22"/>
        </w:rPr>
        <w:t xml:space="preserve">20% </w:t>
      </w:r>
      <w:r w:rsidRPr="00471BAA">
        <w:rPr>
          <w:rFonts w:ascii="Times New Roman" w:hAnsi="Times New Roman" w:cs="Times New Roman"/>
          <w:sz w:val="22"/>
          <w:szCs w:val="22"/>
        </w:rPr>
        <w:t xml:space="preserve">wartości wynagrodzenia umownego brutto, o którym mowa w §5 ust 1 Umowy, Zamawiający, może wypowiedzieć umowę w trybie natychmiastowym z jednoczesnym zachowaniem prawa do kar umownych. </w:t>
      </w:r>
    </w:p>
    <w:p w14:paraId="5BDFEA09" w14:textId="530643E7" w:rsidR="008641F5" w:rsidRPr="00471BAA" w:rsidRDefault="008641F5" w:rsidP="00AD3F64">
      <w:pPr>
        <w:pStyle w:val="Default"/>
        <w:numPr>
          <w:ilvl w:val="0"/>
          <w:numId w:val="96"/>
        </w:numPr>
        <w:spacing w:line="360" w:lineRule="auto"/>
        <w:ind w:left="426"/>
        <w:jc w:val="both"/>
        <w:rPr>
          <w:rFonts w:ascii="Times New Roman" w:hAnsi="Times New Roman" w:cs="Times New Roman"/>
          <w:color w:val="000009"/>
          <w:sz w:val="22"/>
          <w:szCs w:val="22"/>
        </w:rPr>
      </w:pPr>
      <w:r w:rsidRPr="00471BAA">
        <w:rPr>
          <w:rFonts w:ascii="Times New Roman" w:hAnsi="Times New Roman" w:cs="Times New Roman"/>
          <w:sz w:val="22"/>
          <w:szCs w:val="22"/>
        </w:rPr>
        <w:t xml:space="preserve">Zamawiającemu przysługuje prawo potrącenia kar umownych oraz kwotę kosztów dodatkowych, określonych w ust. 1 i 2 niniejszego paragrafu, z należnego Wykonawcy wynagrodzenia. </w:t>
      </w:r>
    </w:p>
    <w:p w14:paraId="13900285" w14:textId="0E4D5E25" w:rsidR="008641F5" w:rsidRPr="0038219F" w:rsidRDefault="008641F5" w:rsidP="00AD3F64">
      <w:pPr>
        <w:pStyle w:val="Default"/>
        <w:numPr>
          <w:ilvl w:val="0"/>
          <w:numId w:val="96"/>
        </w:numPr>
        <w:spacing w:line="360" w:lineRule="auto"/>
        <w:ind w:left="426"/>
        <w:jc w:val="both"/>
        <w:rPr>
          <w:rFonts w:ascii="Times New Roman" w:hAnsi="Times New Roman" w:cs="Times New Roman"/>
          <w:color w:val="000009"/>
          <w:sz w:val="22"/>
          <w:szCs w:val="22"/>
        </w:rPr>
      </w:pPr>
      <w:r w:rsidRPr="0038219F">
        <w:rPr>
          <w:rFonts w:ascii="Times New Roman" w:hAnsi="Times New Roman" w:cs="Times New Roman"/>
          <w:sz w:val="22"/>
          <w:szCs w:val="22"/>
        </w:rPr>
        <w:t xml:space="preserve">Zamawiający zapłaci Wykonawcy karę umowną za odstąpienie od umowy z przyczyn, za które ponosi odpowiedzialność Zamawiający w wysokości </w:t>
      </w:r>
      <w:r w:rsidRPr="0038219F">
        <w:rPr>
          <w:rFonts w:ascii="Times New Roman" w:hAnsi="Times New Roman" w:cs="Times New Roman"/>
          <w:b/>
          <w:bCs/>
          <w:sz w:val="22"/>
          <w:szCs w:val="22"/>
        </w:rPr>
        <w:t xml:space="preserve">10% </w:t>
      </w:r>
      <w:r w:rsidRPr="0038219F">
        <w:rPr>
          <w:rFonts w:ascii="Times New Roman" w:hAnsi="Times New Roman" w:cs="Times New Roman"/>
          <w:sz w:val="22"/>
          <w:szCs w:val="22"/>
        </w:rPr>
        <w:t xml:space="preserve">wynagrodzenia umownego brutto, określonego w § 5 ust. 1 umowy, za wyjątkiem sytuacji określonej w § 11 ust.1 umowy. </w:t>
      </w:r>
    </w:p>
    <w:p w14:paraId="16BD5DE5" w14:textId="77777777" w:rsidR="008641F5" w:rsidRPr="00082E5B" w:rsidRDefault="008641F5" w:rsidP="008641F5">
      <w:pPr>
        <w:autoSpaceDE w:val="0"/>
        <w:autoSpaceDN w:val="0"/>
        <w:adjustRightInd w:val="0"/>
        <w:spacing w:after="0" w:line="240" w:lineRule="auto"/>
        <w:rPr>
          <w:rFonts w:ascii="Times New Roman" w:hAnsi="Times New Roman" w:cs="Times New Roman"/>
          <w:b/>
          <w:bCs/>
          <w:color w:val="000000"/>
          <w:sz w:val="23"/>
          <w:szCs w:val="23"/>
        </w:rPr>
      </w:pPr>
    </w:p>
    <w:p w14:paraId="79C7C8CB" w14:textId="77777777" w:rsidR="008641F5" w:rsidRPr="00082E5B" w:rsidRDefault="008641F5" w:rsidP="008641F5">
      <w:pPr>
        <w:autoSpaceDE w:val="0"/>
        <w:autoSpaceDN w:val="0"/>
        <w:adjustRightInd w:val="0"/>
        <w:spacing w:after="0" w:line="240" w:lineRule="auto"/>
        <w:jc w:val="center"/>
        <w:rPr>
          <w:rFonts w:ascii="Times New Roman" w:hAnsi="Times New Roman" w:cs="Times New Roman"/>
          <w:b/>
          <w:bCs/>
          <w:color w:val="000000"/>
          <w:sz w:val="23"/>
          <w:szCs w:val="23"/>
        </w:rPr>
      </w:pPr>
      <w:r w:rsidRPr="00082E5B">
        <w:rPr>
          <w:rFonts w:ascii="Times New Roman" w:hAnsi="Times New Roman" w:cs="Times New Roman"/>
          <w:b/>
          <w:bCs/>
          <w:color w:val="000000"/>
          <w:sz w:val="23"/>
          <w:szCs w:val="23"/>
        </w:rPr>
        <w:t xml:space="preserve">§10 </w:t>
      </w:r>
    </w:p>
    <w:p w14:paraId="006F1334" w14:textId="77777777" w:rsidR="008641F5" w:rsidRPr="00082E5B" w:rsidRDefault="008641F5" w:rsidP="008641F5">
      <w:pPr>
        <w:autoSpaceDE w:val="0"/>
        <w:autoSpaceDN w:val="0"/>
        <w:adjustRightInd w:val="0"/>
        <w:spacing w:after="0" w:line="240" w:lineRule="auto"/>
        <w:jc w:val="center"/>
        <w:rPr>
          <w:rFonts w:ascii="Times New Roman" w:hAnsi="Times New Roman" w:cs="Times New Roman"/>
          <w:b/>
          <w:bCs/>
          <w:color w:val="000000"/>
          <w:sz w:val="23"/>
          <w:szCs w:val="23"/>
        </w:rPr>
      </w:pPr>
      <w:r w:rsidRPr="00082E5B">
        <w:rPr>
          <w:rFonts w:ascii="Times New Roman" w:hAnsi="Times New Roman" w:cs="Times New Roman"/>
          <w:b/>
          <w:bCs/>
          <w:color w:val="000000"/>
          <w:sz w:val="23"/>
          <w:szCs w:val="23"/>
        </w:rPr>
        <w:t>Zmiana umowy</w:t>
      </w:r>
    </w:p>
    <w:p w14:paraId="40406451" w14:textId="77777777" w:rsidR="008641F5" w:rsidRPr="00082E5B" w:rsidRDefault="008641F5" w:rsidP="008641F5">
      <w:pPr>
        <w:autoSpaceDE w:val="0"/>
        <w:autoSpaceDN w:val="0"/>
        <w:adjustRightInd w:val="0"/>
        <w:spacing w:after="0" w:line="240" w:lineRule="auto"/>
        <w:jc w:val="center"/>
        <w:rPr>
          <w:rFonts w:ascii="Times New Roman" w:hAnsi="Times New Roman" w:cs="Times New Roman"/>
          <w:color w:val="000000"/>
          <w:sz w:val="23"/>
          <w:szCs w:val="23"/>
        </w:rPr>
      </w:pPr>
    </w:p>
    <w:p w14:paraId="01555AA3" w14:textId="27879059" w:rsidR="008641F5" w:rsidRPr="0038219F" w:rsidRDefault="008641F5" w:rsidP="00AD3F64">
      <w:pPr>
        <w:pStyle w:val="Akapitzlist"/>
        <w:numPr>
          <w:ilvl w:val="6"/>
          <w:numId w:val="98"/>
        </w:numPr>
        <w:autoSpaceDE w:val="0"/>
        <w:autoSpaceDN w:val="0"/>
        <w:adjustRightInd w:val="0"/>
        <w:spacing w:after="278" w:line="360" w:lineRule="auto"/>
        <w:ind w:left="426"/>
        <w:jc w:val="both"/>
        <w:rPr>
          <w:rFonts w:ascii="Times New Roman" w:hAnsi="Times New Roman"/>
          <w:color w:val="000000"/>
        </w:rPr>
      </w:pPr>
      <w:r w:rsidRPr="0038219F">
        <w:rPr>
          <w:rFonts w:ascii="Times New Roman" w:hAnsi="Times New Roman"/>
          <w:color w:val="000000"/>
        </w:rPr>
        <w:t>Zmiana postanowień zawartej Umowy może nastąpić za zgodą obu stron, wyrażoną na piśmie w</w:t>
      </w:r>
      <w:r w:rsidR="0038219F">
        <w:rPr>
          <w:rFonts w:ascii="Times New Roman" w:hAnsi="Times New Roman"/>
          <w:color w:val="000000"/>
        </w:rPr>
        <w:t> </w:t>
      </w:r>
      <w:r w:rsidRPr="0038219F">
        <w:rPr>
          <w:rFonts w:ascii="Times New Roman" w:hAnsi="Times New Roman"/>
          <w:color w:val="000000"/>
        </w:rPr>
        <w:t xml:space="preserve">formie aneksu do Umowy pod rygorem nieważności takiej zmiany, w niżej wymienionych przypadkach: </w:t>
      </w:r>
    </w:p>
    <w:p w14:paraId="4282CAAC" w14:textId="2299A00C" w:rsidR="00980621" w:rsidRPr="0038219F" w:rsidRDefault="008641F5" w:rsidP="00AD3F64">
      <w:pPr>
        <w:pStyle w:val="Akapitzlist"/>
        <w:numPr>
          <w:ilvl w:val="1"/>
          <w:numId w:val="99"/>
        </w:numPr>
        <w:autoSpaceDE w:val="0"/>
        <w:autoSpaceDN w:val="0"/>
        <w:adjustRightInd w:val="0"/>
        <w:spacing w:after="0" w:line="360" w:lineRule="auto"/>
        <w:ind w:left="714" w:hanging="357"/>
        <w:contextualSpacing w:val="0"/>
        <w:jc w:val="both"/>
        <w:rPr>
          <w:rFonts w:ascii="Times New Roman" w:hAnsi="Times New Roman"/>
          <w:color w:val="000000"/>
        </w:rPr>
      </w:pPr>
      <w:r w:rsidRPr="0038219F">
        <w:rPr>
          <w:rFonts w:ascii="Times New Roman" w:hAnsi="Times New Roman"/>
          <w:color w:val="000000"/>
        </w:rPr>
        <w:t xml:space="preserve">zmiany terminu realizacji z powodu: </w:t>
      </w:r>
      <w:r w:rsidRPr="0038219F">
        <w:rPr>
          <w:rFonts w:ascii="Times New Roman" w:hAnsi="Times New Roman"/>
          <w:color w:val="000009"/>
        </w:rPr>
        <w:t xml:space="preserve">wystąpienia okoliczności niemożliwych do przewidzenia przed zawarciem Umowy pomimo zachowania należytej staranności, zaistnienia okoliczności, leżących po stronie Zamawiającego, w szczególności spowodowanych sytuacją finansową, zdolnościami płatniczymi lub warunkami organizacyjnymi lub okolicznościami, które nie były możliwe do przewidzenia w chwili zawarcia Umowy; </w:t>
      </w:r>
    </w:p>
    <w:p w14:paraId="2EA60FD0" w14:textId="6291B1BF" w:rsidR="008641F5" w:rsidRPr="00082E5B" w:rsidRDefault="008641F5" w:rsidP="00AD3F64">
      <w:pPr>
        <w:pStyle w:val="Akapitzlist"/>
        <w:numPr>
          <w:ilvl w:val="1"/>
          <w:numId w:val="99"/>
        </w:numPr>
        <w:autoSpaceDE w:val="0"/>
        <w:autoSpaceDN w:val="0"/>
        <w:adjustRightInd w:val="0"/>
        <w:spacing w:after="0" w:line="360" w:lineRule="auto"/>
        <w:ind w:left="714" w:hanging="357"/>
        <w:contextualSpacing w:val="0"/>
        <w:jc w:val="both"/>
        <w:rPr>
          <w:rFonts w:ascii="Times New Roman" w:hAnsi="Times New Roman"/>
          <w:color w:val="000009"/>
        </w:rPr>
      </w:pPr>
      <w:r w:rsidRPr="00082E5B">
        <w:rPr>
          <w:rFonts w:ascii="Times New Roman" w:hAnsi="Times New Roman"/>
          <w:color w:val="000009"/>
        </w:rPr>
        <w:t xml:space="preserve">zmiany wysokości wynagrodzenia z powodu wydłużenia o więcej niż 5 miesięcy okresu trwania niniejszej Umowy, określonego w §4 ust. 1 (z wyłączeniem okresu zawieszenia świadczenia </w:t>
      </w:r>
      <w:r w:rsidRPr="00082E5B">
        <w:rPr>
          <w:rFonts w:ascii="Times New Roman" w:hAnsi="Times New Roman"/>
          <w:color w:val="000009"/>
        </w:rPr>
        <w:lastRenderedPageBreak/>
        <w:t>usługi wskutek przerwania robót), z przyczyn niezależnych od Wykonawcy, o wartość w</w:t>
      </w:r>
      <w:r w:rsidR="001600FF">
        <w:rPr>
          <w:rFonts w:ascii="Times New Roman" w:hAnsi="Times New Roman"/>
          <w:color w:val="000009"/>
        </w:rPr>
        <w:t> </w:t>
      </w:r>
      <w:r w:rsidRPr="00082E5B">
        <w:rPr>
          <w:rFonts w:ascii="Times New Roman" w:hAnsi="Times New Roman"/>
          <w:color w:val="000009"/>
        </w:rPr>
        <w:t xml:space="preserve">kwocie za każdy dzień przedłużony powyżej 5 miesięcy czasu trwania Umowy, określonego w §4 ust. 1, obliczonej według wzoru: </w:t>
      </w:r>
    </w:p>
    <w:p w14:paraId="6C0AE792" w14:textId="77777777" w:rsidR="00980621" w:rsidRPr="00082E5B" w:rsidRDefault="00980621" w:rsidP="00980621">
      <w:pPr>
        <w:autoSpaceDE w:val="0"/>
        <w:autoSpaceDN w:val="0"/>
        <w:adjustRightInd w:val="0"/>
        <w:spacing w:after="0" w:line="240" w:lineRule="auto"/>
        <w:rPr>
          <w:rFonts w:ascii="Times New Roman" w:hAnsi="Times New Roman" w:cs="Times New Roman"/>
          <w:color w:val="000000"/>
          <w:sz w:val="24"/>
          <w:szCs w:val="24"/>
        </w:rPr>
      </w:pPr>
    </w:p>
    <w:p w14:paraId="7962CCFD" w14:textId="77777777" w:rsidR="00980621" w:rsidRPr="00082E5B" w:rsidRDefault="00980621" w:rsidP="00980621">
      <w:pPr>
        <w:autoSpaceDE w:val="0"/>
        <w:autoSpaceDN w:val="0"/>
        <w:adjustRightInd w:val="0"/>
        <w:spacing w:after="0" w:line="360" w:lineRule="auto"/>
        <w:jc w:val="center"/>
        <w:rPr>
          <w:rFonts w:ascii="Times New Roman" w:hAnsi="Times New Roman" w:cs="Times New Roman"/>
          <w:color w:val="000000"/>
        </w:rPr>
      </w:pPr>
      <w:r w:rsidRPr="00082E5B">
        <w:rPr>
          <w:rFonts w:ascii="Times New Roman" w:hAnsi="Times New Roman" w:cs="Times New Roman"/>
          <w:color w:val="000000"/>
        </w:rPr>
        <w:t>W</w:t>
      </w:r>
    </w:p>
    <w:p w14:paraId="5E5EF6FA" w14:textId="2BD9AB8C" w:rsidR="00980621" w:rsidRPr="00082E5B" w:rsidRDefault="00980621" w:rsidP="00980621">
      <w:pPr>
        <w:autoSpaceDE w:val="0"/>
        <w:autoSpaceDN w:val="0"/>
        <w:adjustRightInd w:val="0"/>
        <w:spacing w:after="0" w:line="360" w:lineRule="auto"/>
        <w:jc w:val="center"/>
        <w:rPr>
          <w:rFonts w:ascii="Times New Roman" w:hAnsi="Times New Roman" w:cs="Times New Roman"/>
          <w:color w:val="000000"/>
        </w:rPr>
      </w:pPr>
      <w:r w:rsidRPr="00082E5B">
        <w:rPr>
          <w:rFonts w:ascii="Times New Roman" w:hAnsi="Times New Roman" w:cs="Times New Roman"/>
          <w:color w:val="000000"/>
        </w:rPr>
        <w:t>(-------------- )</w:t>
      </w:r>
      <w:r w:rsidR="001600FF">
        <w:rPr>
          <w:rFonts w:ascii="Times New Roman" w:hAnsi="Times New Roman" w:cs="Times New Roman"/>
          <w:color w:val="000000"/>
        </w:rPr>
        <w:t>/</w:t>
      </w:r>
      <w:r w:rsidRPr="00082E5B">
        <w:rPr>
          <w:rFonts w:ascii="Times New Roman" w:hAnsi="Times New Roman" w:cs="Times New Roman"/>
          <w:color w:val="000000"/>
        </w:rPr>
        <w:t>30</w:t>
      </w:r>
    </w:p>
    <w:p w14:paraId="7C35B267" w14:textId="77777777" w:rsidR="00980621" w:rsidRPr="00082E5B" w:rsidRDefault="00980621" w:rsidP="00980621">
      <w:pPr>
        <w:autoSpaceDE w:val="0"/>
        <w:autoSpaceDN w:val="0"/>
        <w:adjustRightInd w:val="0"/>
        <w:spacing w:after="0" w:line="360" w:lineRule="auto"/>
        <w:jc w:val="center"/>
        <w:rPr>
          <w:rFonts w:ascii="Times New Roman" w:hAnsi="Times New Roman" w:cs="Times New Roman"/>
          <w:color w:val="000000"/>
        </w:rPr>
      </w:pPr>
      <w:r w:rsidRPr="00082E5B">
        <w:rPr>
          <w:rFonts w:ascii="Times New Roman" w:hAnsi="Times New Roman" w:cs="Times New Roman"/>
          <w:color w:val="000000"/>
        </w:rPr>
        <w:t>S1</w:t>
      </w:r>
    </w:p>
    <w:p w14:paraId="330A149A" w14:textId="67F709DB" w:rsidR="00980621" w:rsidRPr="00082E5B" w:rsidRDefault="00980621" w:rsidP="001600FF">
      <w:pPr>
        <w:autoSpaceDE w:val="0"/>
        <w:autoSpaceDN w:val="0"/>
        <w:adjustRightInd w:val="0"/>
        <w:spacing w:after="0" w:line="360" w:lineRule="auto"/>
        <w:ind w:left="567"/>
        <w:jc w:val="both"/>
        <w:rPr>
          <w:rFonts w:ascii="Times New Roman" w:hAnsi="Times New Roman" w:cs="Times New Roman"/>
          <w:color w:val="000000"/>
        </w:rPr>
      </w:pPr>
      <w:r w:rsidRPr="00082E5B">
        <w:rPr>
          <w:rFonts w:ascii="Times New Roman" w:hAnsi="Times New Roman" w:cs="Times New Roman"/>
          <w:color w:val="000000"/>
        </w:rPr>
        <w:t xml:space="preserve">W </w:t>
      </w:r>
      <w:r w:rsidR="001600FF">
        <w:rPr>
          <w:rFonts w:ascii="Times New Roman" w:hAnsi="Times New Roman" w:cs="Times New Roman"/>
          <w:color w:val="000000"/>
        </w:rPr>
        <w:t>–</w:t>
      </w:r>
      <w:r w:rsidRPr="00082E5B">
        <w:rPr>
          <w:rFonts w:ascii="Times New Roman" w:hAnsi="Times New Roman" w:cs="Times New Roman"/>
          <w:color w:val="000000"/>
        </w:rPr>
        <w:t xml:space="preserve"> wynagrodzenie umowne brutto określone w §5 ust. 1 Umowy </w:t>
      </w:r>
    </w:p>
    <w:p w14:paraId="24C5231A" w14:textId="79006D13" w:rsidR="00980621" w:rsidRPr="00082E5B" w:rsidRDefault="00980621" w:rsidP="001600FF">
      <w:pPr>
        <w:autoSpaceDE w:val="0"/>
        <w:autoSpaceDN w:val="0"/>
        <w:adjustRightInd w:val="0"/>
        <w:spacing w:after="0" w:line="360" w:lineRule="auto"/>
        <w:ind w:left="567"/>
        <w:jc w:val="both"/>
        <w:rPr>
          <w:rFonts w:ascii="Times New Roman" w:hAnsi="Times New Roman" w:cs="Times New Roman"/>
          <w:color w:val="000000"/>
        </w:rPr>
      </w:pPr>
      <w:r w:rsidRPr="00082E5B">
        <w:rPr>
          <w:rFonts w:ascii="Times New Roman" w:hAnsi="Times New Roman" w:cs="Times New Roman"/>
          <w:color w:val="000000"/>
        </w:rPr>
        <w:t xml:space="preserve">S1 </w:t>
      </w:r>
      <w:r w:rsidR="001600FF">
        <w:rPr>
          <w:rFonts w:ascii="Times New Roman" w:hAnsi="Times New Roman" w:cs="Times New Roman"/>
          <w:color w:val="000000"/>
        </w:rPr>
        <w:t>–</w:t>
      </w:r>
      <w:r w:rsidRPr="00082E5B">
        <w:rPr>
          <w:rFonts w:ascii="Times New Roman" w:hAnsi="Times New Roman" w:cs="Times New Roman"/>
          <w:color w:val="000000"/>
        </w:rPr>
        <w:t xml:space="preserve"> czas trwania danego, podstawowego okresu trwania niniejszej Umowy w miesiącach, </w:t>
      </w:r>
    </w:p>
    <w:p w14:paraId="39E0570A" w14:textId="77777777" w:rsidR="00980621" w:rsidRPr="00082E5B" w:rsidRDefault="00980621" w:rsidP="001600FF">
      <w:pPr>
        <w:autoSpaceDE w:val="0"/>
        <w:autoSpaceDN w:val="0"/>
        <w:adjustRightInd w:val="0"/>
        <w:spacing w:after="0" w:line="360" w:lineRule="auto"/>
        <w:ind w:left="567"/>
        <w:jc w:val="both"/>
        <w:rPr>
          <w:rFonts w:ascii="Times New Roman" w:hAnsi="Times New Roman" w:cs="Times New Roman"/>
          <w:color w:val="000000"/>
        </w:rPr>
      </w:pPr>
      <w:r w:rsidRPr="00082E5B">
        <w:rPr>
          <w:rFonts w:ascii="Times New Roman" w:hAnsi="Times New Roman" w:cs="Times New Roman"/>
          <w:color w:val="000000"/>
        </w:rPr>
        <w:t xml:space="preserve">przy czym łączna wartość zmiany wysokości wynagrodzenia nie może być wyższa niż </w:t>
      </w:r>
      <w:r w:rsidRPr="00082E5B">
        <w:rPr>
          <w:rFonts w:ascii="Times New Roman" w:hAnsi="Times New Roman" w:cs="Times New Roman"/>
          <w:b/>
          <w:bCs/>
          <w:color w:val="000000"/>
        </w:rPr>
        <w:t xml:space="preserve">20% </w:t>
      </w:r>
      <w:r w:rsidRPr="00082E5B">
        <w:rPr>
          <w:rFonts w:ascii="Times New Roman" w:hAnsi="Times New Roman" w:cs="Times New Roman"/>
          <w:color w:val="000000"/>
        </w:rPr>
        <w:t xml:space="preserve">wynagrodzenia umownego brutto określonego w §5 ust. 1 Umowy. </w:t>
      </w:r>
    </w:p>
    <w:p w14:paraId="6E77F61E" w14:textId="017617C1" w:rsidR="000D1D3A" w:rsidRPr="001600FF" w:rsidRDefault="00980621" w:rsidP="00AD3F64">
      <w:pPr>
        <w:pStyle w:val="Akapitzlist"/>
        <w:numPr>
          <w:ilvl w:val="1"/>
          <w:numId w:val="99"/>
        </w:numPr>
        <w:autoSpaceDE w:val="0"/>
        <w:autoSpaceDN w:val="0"/>
        <w:adjustRightInd w:val="0"/>
        <w:spacing w:after="0" w:line="360" w:lineRule="auto"/>
        <w:ind w:left="714" w:hanging="357"/>
        <w:contextualSpacing w:val="0"/>
        <w:jc w:val="both"/>
        <w:rPr>
          <w:rFonts w:ascii="Times New Roman" w:hAnsi="Times New Roman"/>
          <w:color w:val="000009"/>
        </w:rPr>
      </w:pPr>
      <w:r w:rsidRPr="001600FF">
        <w:rPr>
          <w:rFonts w:ascii="Times New Roman" w:hAnsi="Times New Roman"/>
          <w:color w:val="000000"/>
        </w:rPr>
        <w:t xml:space="preserve">niezależnie od powyższego, Zamawiający i Wykonawca dopuszczają możliwość zmian </w:t>
      </w:r>
      <w:r w:rsidRPr="001600FF">
        <w:rPr>
          <w:rFonts w:ascii="Times New Roman" w:hAnsi="Times New Roman"/>
          <w:color w:val="000009"/>
        </w:rPr>
        <w:t xml:space="preserve">Umowy w następujących przypadkach: </w:t>
      </w:r>
    </w:p>
    <w:p w14:paraId="0B29D4CA" w14:textId="5DFA1C7F" w:rsidR="00980621" w:rsidRPr="001600FF" w:rsidRDefault="00980621" w:rsidP="00AD3F64">
      <w:pPr>
        <w:pStyle w:val="Akapitzlist"/>
        <w:numPr>
          <w:ilvl w:val="0"/>
          <w:numId w:val="100"/>
        </w:numPr>
        <w:autoSpaceDE w:val="0"/>
        <w:autoSpaceDN w:val="0"/>
        <w:adjustRightInd w:val="0"/>
        <w:spacing w:after="0" w:line="360" w:lineRule="auto"/>
        <w:ind w:left="993"/>
        <w:jc w:val="both"/>
        <w:rPr>
          <w:rFonts w:ascii="Times New Roman" w:hAnsi="Times New Roman"/>
          <w:color w:val="000000"/>
        </w:rPr>
      </w:pPr>
      <w:r w:rsidRPr="001600FF">
        <w:rPr>
          <w:rFonts w:ascii="Times New Roman" w:hAnsi="Times New Roman"/>
          <w:color w:val="000000"/>
        </w:rPr>
        <w:t xml:space="preserve">zmian kluczowego personelu Wykonawcy i Zamawiającego, </w:t>
      </w:r>
    </w:p>
    <w:p w14:paraId="5ED4EE79" w14:textId="431EA917" w:rsidR="00980621" w:rsidRPr="001600FF" w:rsidRDefault="00980621" w:rsidP="00AD3F64">
      <w:pPr>
        <w:pStyle w:val="Akapitzlist"/>
        <w:numPr>
          <w:ilvl w:val="0"/>
          <w:numId w:val="100"/>
        </w:numPr>
        <w:autoSpaceDE w:val="0"/>
        <w:autoSpaceDN w:val="0"/>
        <w:adjustRightInd w:val="0"/>
        <w:spacing w:after="0" w:line="360" w:lineRule="auto"/>
        <w:ind w:left="993"/>
        <w:jc w:val="both"/>
        <w:rPr>
          <w:rFonts w:ascii="Times New Roman" w:hAnsi="Times New Roman"/>
          <w:color w:val="000000"/>
        </w:rPr>
      </w:pPr>
      <w:r w:rsidRPr="001600FF">
        <w:rPr>
          <w:rFonts w:ascii="Times New Roman" w:hAnsi="Times New Roman"/>
          <w:color w:val="000000"/>
        </w:rPr>
        <w:t>zmiany</w:t>
      </w:r>
      <w:r w:rsidRPr="001600FF">
        <w:rPr>
          <w:rFonts w:ascii="Times New Roman" w:hAnsi="Times New Roman"/>
          <w:color w:val="000009"/>
        </w:rPr>
        <w:t xml:space="preserve"> innych warunków Umowy, jeżeli w chwili zawarcia Umowy nieznane były fakty, mające na nie wpływ, przy jednoczesnym założeniu, że zakres zmian spowoduje następstwa korzystne dla Zamawiającego. </w:t>
      </w:r>
    </w:p>
    <w:p w14:paraId="29CD6E6D" w14:textId="6DA33302" w:rsidR="00980621" w:rsidRPr="001600FF" w:rsidRDefault="00980621" w:rsidP="00AD3F64">
      <w:pPr>
        <w:pStyle w:val="Akapitzlist"/>
        <w:numPr>
          <w:ilvl w:val="0"/>
          <w:numId w:val="100"/>
        </w:numPr>
        <w:autoSpaceDE w:val="0"/>
        <w:autoSpaceDN w:val="0"/>
        <w:adjustRightInd w:val="0"/>
        <w:spacing w:after="0" w:line="360" w:lineRule="auto"/>
        <w:ind w:left="993"/>
        <w:jc w:val="both"/>
        <w:rPr>
          <w:rFonts w:ascii="Times New Roman" w:hAnsi="Times New Roman"/>
          <w:color w:val="000000"/>
        </w:rPr>
      </w:pPr>
      <w:r w:rsidRPr="001600FF">
        <w:rPr>
          <w:rFonts w:ascii="Times New Roman" w:hAnsi="Times New Roman"/>
          <w:color w:val="000000"/>
        </w:rPr>
        <w:t>zmiany</w:t>
      </w:r>
      <w:r w:rsidRPr="001600FF">
        <w:rPr>
          <w:rFonts w:ascii="Times New Roman" w:hAnsi="Times New Roman"/>
          <w:color w:val="000009"/>
        </w:rPr>
        <w:t xml:space="preserve"> podwykonawcy, wykazanego na etapie postępowania o udzielenie zamówienia publicznego i wykazanego na Formularzu ofertowym, a jednocześnie będącego podmiotem, na którego zasoby Wykonawca powołał się na zasadach określonych w art. 118 ustawy, w</w:t>
      </w:r>
      <w:r w:rsidR="001600FF">
        <w:rPr>
          <w:rFonts w:ascii="Times New Roman" w:hAnsi="Times New Roman"/>
          <w:color w:val="000009"/>
        </w:rPr>
        <w:t> </w:t>
      </w:r>
      <w:r w:rsidRPr="001600FF">
        <w:rPr>
          <w:rFonts w:ascii="Times New Roman" w:hAnsi="Times New Roman"/>
          <w:color w:val="000009"/>
        </w:rPr>
        <w:t xml:space="preserve">celu wykazania spełnienia warunków udziału w postępowaniu, o których mowa w art. 57 ustawy, jeśli Wykonawca wykaże Zamawiającemu, iż proponowany inny podwykonawca lub Wykonawca samodzielnie spełnia warunki udziału w postępowaniu w stopniu nie mniejszym niż wymagane w trakcie przedmiotowego postępowania o udzielenie zamówienia publicznego. </w:t>
      </w:r>
    </w:p>
    <w:p w14:paraId="4912169A" w14:textId="2A8DF7F9" w:rsidR="00980621" w:rsidRPr="001600FF" w:rsidRDefault="00980621" w:rsidP="00AD3F64">
      <w:pPr>
        <w:pStyle w:val="Akapitzlist"/>
        <w:numPr>
          <w:ilvl w:val="6"/>
          <w:numId w:val="98"/>
        </w:numPr>
        <w:autoSpaceDE w:val="0"/>
        <w:autoSpaceDN w:val="0"/>
        <w:adjustRightInd w:val="0"/>
        <w:spacing w:after="0" w:line="360" w:lineRule="auto"/>
        <w:ind w:left="425" w:hanging="357"/>
        <w:contextualSpacing w:val="0"/>
        <w:jc w:val="both"/>
        <w:rPr>
          <w:rFonts w:ascii="Times New Roman" w:hAnsi="Times New Roman"/>
          <w:color w:val="000000"/>
        </w:rPr>
      </w:pPr>
      <w:r w:rsidRPr="001600FF">
        <w:rPr>
          <w:rFonts w:ascii="Times New Roman" w:hAnsi="Times New Roman"/>
          <w:color w:val="000000"/>
        </w:rPr>
        <w:t xml:space="preserve">Strona występująca o zmianę postanowień zawartej Umowy, zobowiązana jest do udokumentowania zaistnienia okoliczności. Wniosek o zmianę postanowień zawartej Umowy, musi być wyrażony na piśmie. </w:t>
      </w:r>
    </w:p>
    <w:p w14:paraId="55F9E4F7" w14:textId="1483A0F7" w:rsidR="00980621" w:rsidRPr="001600FF" w:rsidRDefault="00980621" w:rsidP="00AD3F64">
      <w:pPr>
        <w:pStyle w:val="Akapitzlist"/>
        <w:numPr>
          <w:ilvl w:val="6"/>
          <w:numId w:val="98"/>
        </w:numPr>
        <w:autoSpaceDE w:val="0"/>
        <w:autoSpaceDN w:val="0"/>
        <w:adjustRightInd w:val="0"/>
        <w:spacing w:after="278" w:line="360" w:lineRule="auto"/>
        <w:ind w:left="426"/>
        <w:jc w:val="both"/>
        <w:rPr>
          <w:rFonts w:ascii="Times New Roman" w:hAnsi="Times New Roman"/>
          <w:color w:val="000000"/>
        </w:rPr>
      </w:pPr>
      <w:r w:rsidRPr="001600FF">
        <w:rPr>
          <w:rFonts w:ascii="Times New Roman" w:hAnsi="Times New Roman"/>
          <w:color w:val="000000"/>
        </w:rPr>
        <w:t xml:space="preserve">Dopuszcza się dokonywanie zmian w postanowieniach niniejszej umowy w zakresie wysokości wynagrodzenia netto/brutto należnego Wykonawcy, w przypadku zmian w trakcie realizacji Umowy: </w:t>
      </w:r>
    </w:p>
    <w:p w14:paraId="7F116EA3" w14:textId="24172A08" w:rsidR="000D1D3A" w:rsidRPr="001600FF" w:rsidRDefault="000D1D3A" w:rsidP="00AD3F64">
      <w:pPr>
        <w:pStyle w:val="Akapitzlist"/>
        <w:numPr>
          <w:ilvl w:val="0"/>
          <w:numId w:val="101"/>
        </w:numPr>
        <w:autoSpaceDE w:val="0"/>
        <w:autoSpaceDN w:val="0"/>
        <w:adjustRightInd w:val="0"/>
        <w:spacing w:after="0" w:line="360" w:lineRule="auto"/>
        <w:ind w:left="714" w:hanging="357"/>
        <w:contextualSpacing w:val="0"/>
        <w:jc w:val="both"/>
        <w:rPr>
          <w:rFonts w:ascii="Times New Roman" w:hAnsi="Times New Roman"/>
          <w:color w:val="000000"/>
        </w:rPr>
      </w:pPr>
      <w:r w:rsidRPr="001600FF">
        <w:rPr>
          <w:rFonts w:ascii="Times New Roman" w:hAnsi="Times New Roman"/>
          <w:color w:val="000000"/>
        </w:rPr>
        <w:t xml:space="preserve">stawek podatku VAT związanych z przedmiotem zamówienia; </w:t>
      </w:r>
    </w:p>
    <w:p w14:paraId="5ACE5C39" w14:textId="3D3D30F2" w:rsidR="000D1D3A" w:rsidRPr="00082E5B" w:rsidRDefault="000D1D3A" w:rsidP="00AD3F64">
      <w:pPr>
        <w:pStyle w:val="Akapitzlist"/>
        <w:numPr>
          <w:ilvl w:val="0"/>
          <w:numId w:val="101"/>
        </w:numPr>
        <w:autoSpaceDE w:val="0"/>
        <w:autoSpaceDN w:val="0"/>
        <w:adjustRightInd w:val="0"/>
        <w:spacing w:after="0" w:line="360" w:lineRule="auto"/>
        <w:contextualSpacing w:val="0"/>
        <w:jc w:val="both"/>
        <w:rPr>
          <w:rFonts w:ascii="Times New Roman" w:hAnsi="Times New Roman"/>
          <w:color w:val="000000"/>
        </w:rPr>
      </w:pPr>
      <w:r w:rsidRPr="00082E5B">
        <w:rPr>
          <w:rFonts w:ascii="Times New Roman" w:hAnsi="Times New Roman"/>
          <w:color w:val="000000"/>
        </w:rPr>
        <w:t>wysokości minimalnego wynagrodzenia za pracę albo wysokości minimalnej stawki godzinowej, ustalonych na podstawie przepisów ustawy z dnia 10 października 2002r. o</w:t>
      </w:r>
      <w:r w:rsidR="001600FF">
        <w:rPr>
          <w:rFonts w:ascii="Times New Roman" w:hAnsi="Times New Roman"/>
          <w:color w:val="000000"/>
        </w:rPr>
        <w:t> </w:t>
      </w:r>
      <w:r w:rsidRPr="00082E5B">
        <w:rPr>
          <w:rFonts w:ascii="Times New Roman" w:hAnsi="Times New Roman"/>
          <w:color w:val="000000"/>
        </w:rPr>
        <w:t xml:space="preserve">minimalnym wynagrodzeniu za pracę; </w:t>
      </w:r>
    </w:p>
    <w:p w14:paraId="39B4DE09" w14:textId="467FFD5A" w:rsidR="000D1D3A" w:rsidRPr="00082E5B" w:rsidRDefault="000D1D3A" w:rsidP="00AD3F64">
      <w:pPr>
        <w:pStyle w:val="Akapitzlist"/>
        <w:numPr>
          <w:ilvl w:val="0"/>
          <w:numId w:val="101"/>
        </w:numPr>
        <w:autoSpaceDE w:val="0"/>
        <w:autoSpaceDN w:val="0"/>
        <w:adjustRightInd w:val="0"/>
        <w:spacing w:after="0" w:line="360" w:lineRule="auto"/>
        <w:contextualSpacing w:val="0"/>
        <w:jc w:val="both"/>
        <w:rPr>
          <w:rFonts w:ascii="Times New Roman" w:hAnsi="Times New Roman"/>
          <w:color w:val="000000"/>
        </w:rPr>
      </w:pPr>
      <w:r w:rsidRPr="00082E5B">
        <w:rPr>
          <w:rFonts w:ascii="Times New Roman" w:hAnsi="Times New Roman"/>
          <w:color w:val="000000"/>
        </w:rPr>
        <w:t xml:space="preserve">zasad podlegania ubezpieczeniom społecznym lub ubezpieczeniu zdrowotnemu lub wysokości stawki składki na ubezpieczenia społeczne lub zdrowotne; </w:t>
      </w:r>
    </w:p>
    <w:p w14:paraId="00BA1B1F" w14:textId="3DB5A738" w:rsidR="000D1D3A" w:rsidRPr="001600FF" w:rsidRDefault="000D1D3A" w:rsidP="00AD3F64">
      <w:pPr>
        <w:pStyle w:val="Akapitzlist"/>
        <w:numPr>
          <w:ilvl w:val="0"/>
          <w:numId w:val="101"/>
        </w:numPr>
        <w:autoSpaceDE w:val="0"/>
        <w:autoSpaceDN w:val="0"/>
        <w:adjustRightInd w:val="0"/>
        <w:spacing w:after="0" w:line="360" w:lineRule="auto"/>
        <w:contextualSpacing w:val="0"/>
        <w:jc w:val="both"/>
        <w:rPr>
          <w:rFonts w:ascii="Times New Roman" w:hAnsi="Times New Roman"/>
          <w:color w:val="000000"/>
        </w:rPr>
      </w:pPr>
      <w:r w:rsidRPr="001600FF">
        <w:rPr>
          <w:rFonts w:ascii="Times New Roman" w:hAnsi="Times New Roman"/>
          <w:color w:val="323232"/>
        </w:rPr>
        <w:lastRenderedPageBreak/>
        <w:t xml:space="preserve">zasad gromadzenia i wysokości wpłat do pracowniczych planów kapitałowych, o których mowa w </w:t>
      </w:r>
      <w:r w:rsidRPr="001600FF">
        <w:rPr>
          <w:rFonts w:ascii="Times New Roman" w:hAnsi="Times New Roman"/>
          <w:color w:val="000009"/>
        </w:rPr>
        <w:t xml:space="preserve">ustawie </w:t>
      </w:r>
      <w:r w:rsidRPr="001600FF">
        <w:rPr>
          <w:rFonts w:ascii="Times New Roman" w:hAnsi="Times New Roman"/>
          <w:color w:val="323232"/>
        </w:rPr>
        <w:t xml:space="preserve">z dnia 4 października 2018 r. o pracowniczych planach kapitałowych; </w:t>
      </w:r>
      <w:r w:rsidRPr="001600FF">
        <w:rPr>
          <w:rFonts w:ascii="Times New Roman" w:hAnsi="Times New Roman"/>
          <w:color w:val="000000"/>
        </w:rPr>
        <w:t xml:space="preserve">jeżeli zmiany te będą miały wpływ na koszty wykonania zamówienia przez tego Wykonawcę. Zmiana umowy może nastąpić nie wcześniej niż z dniem wejścia w życie przepisów, z których wynikają ww. zmiany. </w:t>
      </w:r>
    </w:p>
    <w:p w14:paraId="7EAF12D4" w14:textId="76ED42DE" w:rsidR="000D1D3A" w:rsidRPr="00082E5B" w:rsidRDefault="000D1D3A" w:rsidP="00AD3F64">
      <w:pPr>
        <w:pStyle w:val="Akapitzlist"/>
        <w:numPr>
          <w:ilvl w:val="6"/>
          <w:numId w:val="98"/>
        </w:numPr>
        <w:autoSpaceDE w:val="0"/>
        <w:autoSpaceDN w:val="0"/>
        <w:adjustRightInd w:val="0"/>
        <w:spacing w:after="0" w:line="360" w:lineRule="auto"/>
        <w:ind w:left="426"/>
        <w:contextualSpacing w:val="0"/>
        <w:jc w:val="both"/>
        <w:rPr>
          <w:rFonts w:ascii="Times New Roman" w:hAnsi="Times New Roman"/>
          <w:color w:val="000000"/>
        </w:rPr>
      </w:pPr>
      <w:r w:rsidRPr="00082E5B">
        <w:rPr>
          <w:rFonts w:ascii="Times New Roman" w:hAnsi="Times New Roman"/>
          <w:color w:val="000000"/>
        </w:rPr>
        <w:t xml:space="preserve">Każdorazowo przed wprowadzeniem zmiany wynagrodzenia netto/brutto należnego Wykonawcy, Wykonawca jest obowiązany przedstawić Zamawiającemu na piśmie - w terminie od dnia opublikowania przepisów dokonujących zmian, o których mowa w ust. 3 pkt 1-3, do 30 dnia od dnia ich wejścia w życie, a w przypadku zmiany, o której mowa w ust. 3 pkt 4, do 30 dni od dnia wejścia w życie tej zmiany - wpływ przedmiotowych zmian na koszty wykonania zamówienia oraz propozycję nowego wynagrodzenia, potwierdzone powołaniem się na stosowne przepisy, z których wynikają ww. zmiany. </w:t>
      </w:r>
    </w:p>
    <w:p w14:paraId="1D72536B" w14:textId="52432437" w:rsidR="000D1D3A" w:rsidRPr="00082E5B" w:rsidRDefault="000D1D3A" w:rsidP="00AD3F64">
      <w:pPr>
        <w:pStyle w:val="Akapitzlist"/>
        <w:numPr>
          <w:ilvl w:val="6"/>
          <w:numId w:val="98"/>
        </w:numPr>
        <w:autoSpaceDE w:val="0"/>
        <w:autoSpaceDN w:val="0"/>
        <w:adjustRightInd w:val="0"/>
        <w:spacing w:after="0" w:line="360" w:lineRule="auto"/>
        <w:ind w:left="426"/>
        <w:contextualSpacing w:val="0"/>
        <w:jc w:val="both"/>
        <w:rPr>
          <w:rFonts w:ascii="Times New Roman" w:hAnsi="Times New Roman"/>
          <w:color w:val="000000"/>
        </w:rPr>
      </w:pPr>
      <w:r w:rsidRPr="00082E5B">
        <w:rPr>
          <w:rFonts w:ascii="Times New Roman" w:hAnsi="Times New Roman"/>
          <w:color w:val="000000"/>
        </w:rPr>
        <w:t xml:space="preserve">Zmiany wynagrodzenia nie mogą przekraczać: </w:t>
      </w:r>
    </w:p>
    <w:p w14:paraId="45F6ED63" w14:textId="0B41DF6B" w:rsidR="000D1D3A" w:rsidRPr="002956D3" w:rsidRDefault="000D1D3A" w:rsidP="00AD3F64">
      <w:pPr>
        <w:pStyle w:val="Akapitzlist"/>
        <w:numPr>
          <w:ilvl w:val="0"/>
          <w:numId w:val="102"/>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w odniesieniu do zmiany, o której mowa w ust. 3 pkt 2 - sumy wzrostu kosztów Wykonawcy, wynikających z podwyższenia wynagrodzeń poszczególnych pracowników, biorących udział w</w:t>
      </w:r>
      <w:r w:rsidR="002956D3">
        <w:rPr>
          <w:rFonts w:ascii="Times New Roman" w:hAnsi="Times New Roman"/>
          <w:color w:val="000000"/>
        </w:rPr>
        <w:t> </w:t>
      </w:r>
      <w:r w:rsidRPr="002956D3">
        <w:rPr>
          <w:rFonts w:ascii="Times New Roman" w:hAnsi="Times New Roman"/>
          <w:color w:val="000000"/>
        </w:rPr>
        <w:t xml:space="preserve">realizacji pozostałej do wykonania, w momencie wejścia w życie zmiany, części zamówienia do wysokości wynagrodzenia minimalnego, obowiązującej po zmianie przepisów lub jej odpowiedniej części, w przypadku osób zatrudnionych w wymiarze niższym niż pełen etat; </w:t>
      </w:r>
    </w:p>
    <w:p w14:paraId="1FC8301B" w14:textId="3762F4B5" w:rsidR="000D1D3A" w:rsidRPr="002956D3" w:rsidRDefault="000D1D3A" w:rsidP="00AD3F64">
      <w:pPr>
        <w:pStyle w:val="Akapitzlist"/>
        <w:numPr>
          <w:ilvl w:val="0"/>
          <w:numId w:val="102"/>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rPr>
        <w:t>w odniesieniu do zmiany, o której mowa w ust. 3 pkt 3 - sumę wzrostu kosztów Wykonawcy oraz drugiej strony umowy o pracę lub innej umowy cywilnoprawnej, łączącej Wykonawcę z</w:t>
      </w:r>
      <w:r w:rsidR="002956D3" w:rsidRPr="002956D3">
        <w:rPr>
          <w:rFonts w:ascii="Times New Roman" w:hAnsi="Times New Roman"/>
        </w:rPr>
        <w:t> </w:t>
      </w:r>
      <w:r w:rsidRPr="002956D3">
        <w:rPr>
          <w:rFonts w:ascii="Times New Roman" w:hAnsi="Times New Roman"/>
        </w:rPr>
        <w:t xml:space="preserve">osobą fizyczną, nieprowadzącą działalności gospodarczej, wynikających z konieczności odprowadzenia dodatkowych składek od wynagrodzeń </w:t>
      </w:r>
      <w:r w:rsidRPr="002956D3">
        <w:rPr>
          <w:rFonts w:ascii="Times New Roman" w:hAnsi="Times New Roman"/>
          <w:color w:val="000000"/>
        </w:rPr>
        <w:t xml:space="preserve">osób zatrudnionych na umowę o pracę 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 </w:t>
      </w:r>
    </w:p>
    <w:p w14:paraId="5DEA2F82" w14:textId="6D7E3FFD" w:rsidR="000D1D3A" w:rsidRPr="00082E5B" w:rsidRDefault="000D1D3A" w:rsidP="00AD3F64">
      <w:pPr>
        <w:pStyle w:val="Akapitzlist"/>
        <w:numPr>
          <w:ilvl w:val="6"/>
          <w:numId w:val="98"/>
        </w:numPr>
        <w:autoSpaceDE w:val="0"/>
        <w:autoSpaceDN w:val="0"/>
        <w:adjustRightInd w:val="0"/>
        <w:spacing w:after="0" w:line="360" w:lineRule="auto"/>
        <w:ind w:left="426"/>
        <w:contextualSpacing w:val="0"/>
        <w:jc w:val="both"/>
        <w:rPr>
          <w:rFonts w:ascii="Times New Roman" w:hAnsi="Times New Roman"/>
          <w:color w:val="000000"/>
        </w:rPr>
      </w:pPr>
      <w:r w:rsidRPr="00082E5B">
        <w:rPr>
          <w:rFonts w:ascii="Times New Roman" w:hAnsi="Times New Roman"/>
          <w:color w:val="000000"/>
        </w:rPr>
        <w:t xml:space="preserve">Zmiany wynagrodzenia netto/brutto, o których mowa w ust. 3-5, następują po uzyskaniu akceptacji Zamawiającego w formie aneksu do umowy. </w:t>
      </w:r>
    </w:p>
    <w:p w14:paraId="7C2D74CD" w14:textId="562DC5D8" w:rsidR="000D1D3A" w:rsidRPr="00082E5B" w:rsidRDefault="000D1D3A" w:rsidP="00AD3F64">
      <w:pPr>
        <w:pStyle w:val="Akapitzlist"/>
        <w:numPr>
          <w:ilvl w:val="6"/>
          <w:numId w:val="98"/>
        </w:numPr>
        <w:autoSpaceDE w:val="0"/>
        <w:autoSpaceDN w:val="0"/>
        <w:adjustRightInd w:val="0"/>
        <w:spacing w:after="0" w:line="360" w:lineRule="auto"/>
        <w:ind w:left="426"/>
        <w:contextualSpacing w:val="0"/>
        <w:jc w:val="both"/>
        <w:rPr>
          <w:rFonts w:ascii="Times New Roman" w:eastAsiaTheme="minorHAnsi" w:hAnsi="Times New Roman"/>
        </w:rPr>
      </w:pPr>
      <w:r w:rsidRPr="00082E5B">
        <w:rPr>
          <w:rFonts w:ascii="Times New Roman" w:hAnsi="Times New Roman"/>
        </w:rPr>
        <w:t>Zmiany do umowy będą ponadto możliwe, w przypadku zaistnienia którejkolwiek okoliczności, o</w:t>
      </w:r>
      <w:r w:rsidR="002956D3">
        <w:rPr>
          <w:rFonts w:ascii="Times New Roman" w:hAnsi="Times New Roman"/>
        </w:rPr>
        <w:t> </w:t>
      </w:r>
      <w:r w:rsidRPr="00082E5B">
        <w:rPr>
          <w:rFonts w:ascii="Times New Roman" w:hAnsi="Times New Roman"/>
        </w:rPr>
        <w:t>której mowa w art. 455 ust.1 i 2 ustawy, przy spełnieniu wymogów określonych odpowiednio w</w:t>
      </w:r>
      <w:r w:rsidR="002956D3">
        <w:rPr>
          <w:rFonts w:ascii="Times New Roman" w:hAnsi="Times New Roman"/>
        </w:rPr>
        <w:t> </w:t>
      </w:r>
      <w:r w:rsidRPr="00082E5B">
        <w:rPr>
          <w:rFonts w:ascii="Times New Roman" w:hAnsi="Times New Roman"/>
        </w:rPr>
        <w:t xml:space="preserve">ust. 3 i 4 art.455 ustawy. </w:t>
      </w:r>
    </w:p>
    <w:p w14:paraId="20EBC53A" w14:textId="77777777" w:rsidR="002956D3" w:rsidRDefault="002956D3" w:rsidP="000D1D3A">
      <w:pPr>
        <w:autoSpaceDE w:val="0"/>
        <w:autoSpaceDN w:val="0"/>
        <w:adjustRightInd w:val="0"/>
        <w:spacing w:after="0" w:line="240" w:lineRule="auto"/>
        <w:jc w:val="center"/>
        <w:rPr>
          <w:rFonts w:ascii="Times New Roman" w:hAnsi="Times New Roman" w:cs="Times New Roman"/>
          <w:b/>
          <w:bCs/>
          <w:color w:val="000000"/>
        </w:rPr>
      </w:pPr>
    </w:p>
    <w:p w14:paraId="76E6CFDC" w14:textId="350BCE07" w:rsidR="000D1D3A" w:rsidRDefault="000D1D3A" w:rsidP="000D1D3A">
      <w:pPr>
        <w:autoSpaceDE w:val="0"/>
        <w:autoSpaceDN w:val="0"/>
        <w:adjustRightInd w:val="0"/>
        <w:spacing w:after="0" w:line="240" w:lineRule="auto"/>
        <w:jc w:val="center"/>
        <w:rPr>
          <w:rFonts w:ascii="Times New Roman" w:hAnsi="Times New Roman" w:cs="Times New Roman"/>
          <w:b/>
          <w:bCs/>
          <w:color w:val="000000"/>
        </w:rPr>
      </w:pPr>
      <w:r w:rsidRPr="002956D3">
        <w:rPr>
          <w:rFonts w:ascii="Times New Roman" w:hAnsi="Times New Roman" w:cs="Times New Roman"/>
          <w:b/>
          <w:bCs/>
          <w:color w:val="000000"/>
        </w:rPr>
        <w:t xml:space="preserve">§ 10a </w:t>
      </w:r>
    </w:p>
    <w:p w14:paraId="4B729527" w14:textId="77777777" w:rsidR="00B35B6E" w:rsidRPr="002956D3" w:rsidRDefault="00B35B6E" w:rsidP="000D1D3A">
      <w:pPr>
        <w:autoSpaceDE w:val="0"/>
        <w:autoSpaceDN w:val="0"/>
        <w:adjustRightInd w:val="0"/>
        <w:spacing w:after="0" w:line="240" w:lineRule="auto"/>
        <w:jc w:val="center"/>
        <w:rPr>
          <w:rFonts w:ascii="Times New Roman" w:hAnsi="Times New Roman" w:cs="Times New Roman"/>
          <w:b/>
          <w:bCs/>
          <w:color w:val="000000"/>
        </w:rPr>
      </w:pPr>
    </w:p>
    <w:p w14:paraId="0FC120A3" w14:textId="77777777" w:rsidR="000D1D3A" w:rsidRPr="002956D3" w:rsidRDefault="000D1D3A" w:rsidP="000D1D3A">
      <w:pPr>
        <w:autoSpaceDE w:val="0"/>
        <w:autoSpaceDN w:val="0"/>
        <w:adjustRightInd w:val="0"/>
        <w:spacing w:after="0" w:line="240" w:lineRule="auto"/>
        <w:jc w:val="center"/>
        <w:rPr>
          <w:rFonts w:ascii="Times New Roman" w:hAnsi="Times New Roman" w:cs="Times New Roman"/>
          <w:b/>
          <w:bCs/>
          <w:color w:val="000000"/>
        </w:rPr>
      </w:pPr>
      <w:r w:rsidRPr="002956D3">
        <w:rPr>
          <w:rFonts w:ascii="Times New Roman" w:hAnsi="Times New Roman" w:cs="Times New Roman"/>
          <w:b/>
          <w:bCs/>
          <w:color w:val="000000"/>
        </w:rPr>
        <w:t>Zmiana umowy (waloryzacja wynagrodzenia)</w:t>
      </w:r>
    </w:p>
    <w:p w14:paraId="7F0DCE79" w14:textId="77777777" w:rsidR="000D1D3A" w:rsidRPr="002956D3" w:rsidRDefault="000D1D3A" w:rsidP="000D1D3A">
      <w:pPr>
        <w:autoSpaceDE w:val="0"/>
        <w:autoSpaceDN w:val="0"/>
        <w:adjustRightInd w:val="0"/>
        <w:spacing w:after="0" w:line="240" w:lineRule="auto"/>
        <w:jc w:val="center"/>
        <w:rPr>
          <w:rFonts w:ascii="Times New Roman" w:hAnsi="Times New Roman" w:cs="Times New Roman"/>
          <w:color w:val="000000"/>
        </w:rPr>
      </w:pPr>
    </w:p>
    <w:p w14:paraId="4FB7002D" w14:textId="665217BD" w:rsidR="000D1D3A" w:rsidRPr="002956D3" w:rsidRDefault="000D1D3A" w:rsidP="00AD3F64">
      <w:pPr>
        <w:pStyle w:val="Akapitzlist"/>
        <w:numPr>
          <w:ilvl w:val="0"/>
          <w:numId w:val="103"/>
        </w:numPr>
        <w:autoSpaceDE w:val="0"/>
        <w:autoSpaceDN w:val="0"/>
        <w:adjustRightInd w:val="0"/>
        <w:spacing w:after="0" w:line="360" w:lineRule="auto"/>
        <w:ind w:left="426"/>
        <w:jc w:val="both"/>
        <w:rPr>
          <w:rFonts w:ascii="Times New Roman" w:hAnsi="Times New Roman"/>
          <w:color w:val="000000"/>
        </w:rPr>
      </w:pPr>
      <w:r w:rsidRPr="002956D3">
        <w:rPr>
          <w:rFonts w:ascii="Times New Roman" w:hAnsi="Times New Roman"/>
          <w:color w:val="000000"/>
        </w:rPr>
        <w:t xml:space="preserve">Zamawiający nie przewiduje zmian cen w pierwszych sześciu miesiącach obowiązywania Umowy z zastrzeżeniem § 10 ust 1 pkt 3. </w:t>
      </w:r>
    </w:p>
    <w:p w14:paraId="3A8EA0E1" w14:textId="504B53FB" w:rsidR="000D1D3A" w:rsidRPr="002956D3" w:rsidRDefault="000D1D3A" w:rsidP="00AD3F64">
      <w:pPr>
        <w:pStyle w:val="Akapitzlist"/>
        <w:numPr>
          <w:ilvl w:val="0"/>
          <w:numId w:val="103"/>
        </w:numPr>
        <w:autoSpaceDE w:val="0"/>
        <w:autoSpaceDN w:val="0"/>
        <w:adjustRightInd w:val="0"/>
        <w:spacing w:after="0" w:line="360" w:lineRule="auto"/>
        <w:ind w:left="426"/>
        <w:jc w:val="both"/>
        <w:rPr>
          <w:rFonts w:ascii="Times New Roman" w:hAnsi="Times New Roman"/>
          <w:color w:val="000000"/>
        </w:rPr>
      </w:pPr>
      <w:r w:rsidRPr="002956D3">
        <w:rPr>
          <w:rFonts w:ascii="Times New Roman" w:hAnsi="Times New Roman"/>
          <w:color w:val="000000"/>
        </w:rPr>
        <w:lastRenderedPageBreak/>
        <w:t xml:space="preserve">Wynagrodzenie Wykonawcy, w części niewypłaconej, na zasadach określonych w niniejszej umowie oraz w treści art. 439 ustawy </w:t>
      </w:r>
      <w:proofErr w:type="spellStart"/>
      <w:r w:rsidRPr="002956D3">
        <w:rPr>
          <w:rFonts w:ascii="Times New Roman" w:hAnsi="Times New Roman"/>
          <w:color w:val="000000"/>
        </w:rPr>
        <w:t>Pzp</w:t>
      </w:r>
      <w:proofErr w:type="spellEnd"/>
      <w:r w:rsidRPr="002956D3">
        <w:rPr>
          <w:rFonts w:ascii="Times New Roman" w:hAnsi="Times New Roman"/>
          <w:color w:val="000000"/>
        </w:rPr>
        <w:t xml:space="preserve">, podlegać będzie waloryzacji prowadzącej do dokonywania zmian wysokości wynagrodzenia należnego Wykonawcy, w przypadku zmiany ceny dających się wyodrębnić i ustalić materiałów lub kosztów związanych z realizacją zamówienia. Waloryzacja ta będzie dokonywana co 6 miesięcy z zachowaniem następujących zasad </w:t>
      </w:r>
      <w:r w:rsidR="002956D3">
        <w:rPr>
          <w:rFonts w:ascii="Times New Roman" w:hAnsi="Times New Roman"/>
          <w:color w:val="000000"/>
        </w:rPr>
        <w:br/>
      </w:r>
      <w:r w:rsidRPr="002956D3">
        <w:rPr>
          <w:rFonts w:ascii="Times New Roman" w:hAnsi="Times New Roman"/>
          <w:color w:val="000000"/>
        </w:rPr>
        <w:t xml:space="preserve">i w następujący sposób: </w:t>
      </w:r>
    </w:p>
    <w:p w14:paraId="0CBEAC1C" w14:textId="4AABEAD1" w:rsidR="000D1D3A" w:rsidRPr="002956D3" w:rsidRDefault="000D1D3A" w:rsidP="00AD3F64">
      <w:pPr>
        <w:pStyle w:val="Akapitzlist"/>
        <w:numPr>
          <w:ilvl w:val="0"/>
          <w:numId w:val="104"/>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 xml:space="preserve">waloryzacja wynagrodzenia może nastąpić po raz pierwszy po upływie 6 miesięcy od podpisania Umowy, </w:t>
      </w:r>
    </w:p>
    <w:p w14:paraId="09DD75E2" w14:textId="41442B45" w:rsidR="000D1D3A" w:rsidRPr="002956D3" w:rsidRDefault="000D1D3A" w:rsidP="00AD3F64">
      <w:pPr>
        <w:pStyle w:val="Akapitzlist"/>
        <w:numPr>
          <w:ilvl w:val="0"/>
          <w:numId w:val="104"/>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waloryzacja dokonywana może być co 6 miesięcy. Każda ze stron może pisemnie wystąpić z</w:t>
      </w:r>
      <w:r w:rsidR="002956D3">
        <w:rPr>
          <w:rFonts w:ascii="Times New Roman" w:hAnsi="Times New Roman"/>
          <w:color w:val="000000"/>
        </w:rPr>
        <w:t> </w:t>
      </w:r>
      <w:r w:rsidRPr="002956D3">
        <w:rPr>
          <w:rFonts w:ascii="Times New Roman" w:hAnsi="Times New Roman"/>
          <w:color w:val="000000"/>
        </w:rPr>
        <w:t xml:space="preserve">wnioskiem zmiany zamówienia wraz z podaniem uzasadnienia zmiany cen, </w:t>
      </w:r>
    </w:p>
    <w:p w14:paraId="6CDB74B0" w14:textId="22A0758B" w:rsidR="00D970A9" w:rsidRPr="002956D3" w:rsidRDefault="000D1D3A" w:rsidP="00AD3F64">
      <w:pPr>
        <w:pStyle w:val="Akapitzlist"/>
        <w:numPr>
          <w:ilvl w:val="0"/>
          <w:numId w:val="104"/>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 xml:space="preserve">waloryzacja będzie odbywać się w oparciu o wskaźnik wzrostu cen towarów i usług inwestycyjnych, publikowany przez Prezesa Głównego Urzędu Statystycznego w Biuletynie Statystycznym, jeżeli wskaźnik ulegnie zwiększeniu w okresie 6 kolejnych miesięcy realizacji inwestycji co najmniej o 5 %. W przypadku, gdyby ww. wskaźnik przestał być dostępny, zastosowanie znajdzie wskazany przez </w:t>
      </w:r>
      <w:r w:rsidR="00D970A9" w:rsidRPr="002956D3">
        <w:rPr>
          <w:rFonts w:ascii="Times New Roman" w:hAnsi="Times New Roman"/>
          <w:color w:val="000000"/>
        </w:rPr>
        <w:t xml:space="preserve">Zamawiającego inny, najbardziej zbliżony, wskaźnik publikowany przez Prezesa GUS, </w:t>
      </w:r>
    </w:p>
    <w:p w14:paraId="3A186A97" w14:textId="308EF5D6" w:rsidR="00D970A9" w:rsidRPr="002956D3" w:rsidRDefault="00D970A9" w:rsidP="00AD3F64">
      <w:pPr>
        <w:pStyle w:val="Akapitzlist"/>
        <w:numPr>
          <w:ilvl w:val="0"/>
          <w:numId w:val="104"/>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 xml:space="preserve">Wykonawca jest obowiązany powiadomić Zamawiającego o podstawie do dokonania waloryzacji maksymalnie w terminie 14 dni od daty zaistnienia przesłanek, nie później niż miesiąc przed terminem, o którym mowa w § 4 ust. 1 umowy. W tym terminie, Wykonawca ma obowiązek wykazać okoliczności potwierdzające zmianę i przedłożyć kalkulację nowej wysokości wynagrodzenia, </w:t>
      </w:r>
    </w:p>
    <w:p w14:paraId="55BDF700" w14:textId="20A9FC59" w:rsidR="00D970A9" w:rsidRPr="002956D3" w:rsidRDefault="00D970A9" w:rsidP="00AD3F64">
      <w:pPr>
        <w:pStyle w:val="Akapitzlist"/>
        <w:numPr>
          <w:ilvl w:val="0"/>
          <w:numId w:val="104"/>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 xml:space="preserve">waloryzacji, w okresach nie częstszych niż okresy 6 miesięczne określone powyżej w pkt 2, podlega pozostała do wypłaty część Wynagrodzenia należnego Wykonawcy tj. część wynagrodzenia należna za prace wykonane w kolejnym okresie, w którym waloryzacja następuje, </w:t>
      </w:r>
    </w:p>
    <w:p w14:paraId="73B99429" w14:textId="3A5222E3" w:rsidR="00D970A9" w:rsidRPr="002956D3" w:rsidRDefault="00D970A9" w:rsidP="00AD3F64">
      <w:pPr>
        <w:pStyle w:val="Akapitzlist"/>
        <w:numPr>
          <w:ilvl w:val="0"/>
          <w:numId w:val="104"/>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 xml:space="preserve">waloryzacji podlegać będą ceny zawarte w formularzu cenowym stanowiącym element oferty Wykonawcy oraz związana z ich zmianą wysokość wynagrodzenia określonego w § 5 ust. 1, </w:t>
      </w:r>
    </w:p>
    <w:p w14:paraId="3175EEF1" w14:textId="30CCE914" w:rsidR="00D970A9" w:rsidRPr="002956D3" w:rsidRDefault="00D970A9" w:rsidP="00AD3F64">
      <w:pPr>
        <w:pStyle w:val="Akapitzlist"/>
        <w:numPr>
          <w:ilvl w:val="0"/>
          <w:numId w:val="104"/>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maksymalna wysokość zmiany wynagrodzenia określonego w § 5 ust. 1 jaką dopuszcza Zamawiający w efekcie zastosowania postanowień o zasadach wprowadzania zmian w</w:t>
      </w:r>
      <w:r w:rsidR="002956D3">
        <w:rPr>
          <w:rFonts w:ascii="Times New Roman" w:hAnsi="Times New Roman"/>
          <w:color w:val="000000"/>
        </w:rPr>
        <w:t> </w:t>
      </w:r>
      <w:r w:rsidRPr="002956D3">
        <w:rPr>
          <w:rFonts w:ascii="Times New Roman" w:hAnsi="Times New Roman"/>
          <w:color w:val="000000"/>
        </w:rPr>
        <w:t xml:space="preserve">wysokości wynagrodzenia wynikających z dokonywania waloryzacji nie może przekroczyć wartości 0,5 % wynagrodzenia określonego w § 5 ust. 1 umowy z chwili jej zawarcia, </w:t>
      </w:r>
    </w:p>
    <w:p w14:paraId="145C6BBF" w14:textId="387AF44B" w:rsidR="00D970A9" w:rsidRPr="002956D3" w:rsidRDefault="00D970A9" w:rsidP="00AD3F64">
      <w:pPr>
        <w:pStyle w:val="Akapitzlist"/>
        <w:numPr>
          <w:ilvl w:val="0"/>
          <w:numId w:val="104"/>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postanowień umownych w zakresie waloryzacji nie stosuje się od chwili osiągnięcia limitu, o</w:t>
      </w:r>
      <w:r w:rsidR="002956D3">
        <w:rPr>
          <w:rFonts w:ascii="Times New Roman" w:hAnsi="Times New Roman"/>
          <w:color w:val="000000"/>
        </w:rPr>
        <w:t> </w:t>
      </w:r>
      <w:r w:rsidRPr="002956D3">
        <w:rPr>
          <w:rFonts w:ascii="Times New Roman" w:hAnsi="Times New Roman"/>
          <w:color w:val="000000"/>
        </w:rPr>
        <w:t xml:space="preserve">którym mowa powyżej. </w:t>
      </w:r>
    </w:p>
    <w:p w14:paraId="389E29D9" w14:textId="4717E739" w:rsidR="00D970A9" w:rsidRPr="002956D3" w:rsidRDefault="00D970A9" w:rsidP="00AD3F64">
      <w:pPr>
        <w:pStyle w:val="Akapitzlist"/>
        <w:numPr>
          <w:ilvl w:val="0"/>
          <w:numId w:val="103"/>
        </w:numPr>
        <w:autoSpaceDE w:val="0"/>
        <w:autoSpaceDN w:val="0"/>
        <w:adjustRightInd w:val="0"/>
        <w:spacing w:after="0" w:line="360" w:lineRule="auto"/>
        <w:ind w:left="426"/>
        <w:jc w:val="both"/>
        <w:rPr>
          <w:rFonts w:ascii="Times New Roman" w:hAnsi="Times New Roman"/>
          <w:color w:val="000000"/>
        </w:rPr>
      </w:pPr>
      <w:r w:rsidRPr="002956D3">
        <w:rPr>
          <w:rFonts w:ascii="Times New Roman" w:hAnsi="Times New Roman"/>
          <w:color w:val="000000"/>
        </w:rPr>
        <w:t xml:space="preserve">Po opublikowaniu ogłaszanego w komunikacie przez Prezesa Głównego Urzędu Statystycznego wskaźnika, o którym mowa powyżej w ust. 2 pkt 3, uprawniającego strony umowy do żądania dokonania zmian wysokości wynagrodzenia należnego Wykonawcy, Wykonawca sporządzi odpowiedni projekt aneksu do umowy uwzględniający waloryzację cen dokonaną zgodnie z ust. 2 </w:t>
      </w:r>
      <w:r w:rsidRPr="002956D3">
        <w:rPr>
          <w:rFonts w:ascii="Times New Roman" w:hAnsi="Times New Roman"/>
          <w:color w:val="000000"/>
        </w:rPr>
        <w:lastRenderedPageBreak/>
        <w:t xml:space="preserve">i przedłoży ten projekt aneksu Zamawiającemu wraz z dokumentami potwierdzającymi potrzebę jego zawarcia. Aneks ten powinien być zawarty przez strony umowy w terminie 30 dni od daty przedłożenia Zamawiającemu jego projektu (wraz z wymaganymi dokumentami). </w:t>
      </w:r>
    </w:p>
    <w:p w14:paraId="26B82ACC" w14:textId="303F8486" w:rsidR="00D970A9" w:rsidRPr="002956D3" w:rsidRDefault="00D970A9" w:rsidP="00AD3F64">
      <w:pPr>
        <w:pStyle w:val="Akapitzlist"/>
        <w:numPr>
          <w:ilvl w:val="0"/>
          <w:numId w:val="103"/>
        </w:numPr>
        <w:autoSpaceDE w:val="0"/>
        <w:autoSpaceDN w:val="0"/>
        <w:adjustRightInd w:val="0"/>
        <w:spacing w:after="0" w:line="360" w:lineRule="auto"/>
        <w:ind w:left="426"/>
        <w:jc w:val="both"/>
        <w:rPr>
          <w:rFonts w:ascii="Times New Roman" w:hAnsi="Times New Roman"/>
          <w:color w:val="000000"/>
        </w:rPr>
      </w:pPr>
      <w:r w:rsidRPr="002956D3">
        <w:rPr>
          <w:rFonts w:ascii="Times New Roman" w:hAnsi="Times New Roman"/>
          <w:color w:val="000000"/>
        </w:rPr>
        <w:t xml:space="preserve">Wykonawca, którego wynagrodzenie zostało zmienione zgodnie z ust. 2 i ust. 3, w terminie 30 dni od daty zawarcia z Zamawiającym aneksu, o którym mowa w ust. 3, zobowiązany jest do zmiany wynagrodzenia przysługującego podwykonawcy, z którym zawarł on umowę, w zakresie odpowiadającym zmianom cen materiałów lub kosztów dotyczą. </w:t>
      </w:r>
    </w:p>
    <w:p w14:paraId="024E9A19" w14:textId="77777777" w:rsidR="00D970A9" w:rsidRPr="00082E5B" w:rsidRDefault="00D970A9" w:rsidP="002956D3">
      <w:pPr>
        <w:autoSpaceDE w:val="0"/>
        <w:autoSpaceDN w:val="0"/>
        <w:adjustRightInd w:val="0"/>
        <w:spacing w:before="120"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 xml:space="preserve">§ 11 </w:t>
      </w:r>
    </w:p>
    <w:p w14:paraId="1C7A5739" w14:textId="77777777" w:rsidR="00D970A9" w:rsidRPr="00082E5B" w:rsidRDefault="00D970A9" w:rsidP="002956D3">
      <w:pPr>
        <w:autoSpaceDE w:val="0"/>
        <w:autoSpaceDN w:val="0"/>
        <w:adjustRightInd w:val="0"/>
        <w:spacing w:after="12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Rozwiązanie umowy i odstąpienie od umowy</w:t>
      </w:r>
    </w:p>
    <w:p w14:paraId="32E68A9E" w14:textId="093D8608" w:rsidR="00D970A9" w:rsidRPr="002956D3" w:rsidRDefault="00D970A9" w:rsidP="00AD3F64">
      <w:pPr>
        <w:pStyle w:val="Akapitzlist"/>
        <w:numPr>
          <w:ilvl w:val="0"/>
          <w:numId w:val="105"/>
        </w:numPr>
        <w:autoSpaceDE w:val="0"/>
        <w:autoSpaceDN w:val="0"/>
        <w:adjustRightInd w:val="0"/>
        <w:spacing w:after="0" w:line="360" w:lineRule="auto"/>
        <w:ind w:left="426"/>
        <w:jc w:val="both"/>
        <w:rPr>
          <w:rFonts w:ascii="Times New Roman" w:hAnsi="Times New Roman"/>
          <w:color w:val="000000"/>
        </w:rPr>
      </w:pPr>
      <w:r w:rsidRPr="002956D3">
        <w:rPr>
          <w:rFonts w:ascii="Times New Roman" w:hAnsi="Times New Roman"/>
          <w:color w:val="000000"/>
        </w:rPr>
        <w:t>W razie zaistnienia istotnej zmiany okoliczności powodującej, że wykonanie Umowy nie leży w</w:t>
      </w:r>
      <w:r w:rsidR="002956D3">
        <w:rPr>
          <w:rFonts w:ascii="Times New Roman" w:hAnsi="Times New Roman"/>
          <w:color w:val="000000"/>
        </w:rPr>
        <w:t> </w:t>
      </w:r>
      <w:r w:rsidRPr="002956D3">
        <w:rPr>
          <w:rFonts w:ascii="Times New Roman" w:hAnsi="Times New Roman"/>
          <w:color w:val="000000"/>
        </w:rPr>
        <w:t xml:space="preserve">interesie publicznym, czego nie można było przewidzieć w chwili zawarcia Umowy, Zamawiający może odstąpić od Umowy w terminie </w:t>
      </w:r>
      <w:r w:rsidRPr="002956D3">
        <w:rPr>
          <w:rFonts w:ascii="Times New Roman" w:hAnsi="Times New Roman"/>
          <w:b/>
          <w:bCs/>
          <w:color w:val="000000"/>
        </w:rPr>
        <w:t xml:space="preserve">30 dni </w:t>
      </w:r>
      <w:r w:rsidRPr="002956D3">
        <w:rPr>
          <w:rFonts w:ascii="Times New Roman" w:hAnsi="Times New Roman"/>
          <w:color w:val="000000"/>
        </w:rPr>
        <w:t xml:space="preserve">od powzięcia wiadomości o tych okolicznościach. </w:t>
      </w:r>
    </w:p>
    <w:p w14:paraId="51609E99" w14:textId="3D96AFFA" w:rsidR="00D970A9" w:rsidRPr="00082E5B" w:rsidRDefault="00D970A9" w:rsidP="00AD3F64">
      <w:pPr>
        <w:pStyle w:val="Akapitzlist"/>
        <w:numPr>
          <w:ilvl w:val="0"/>
          <w:numId w:val="105"/>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 przypadku, o których mowa w ust. 1, Wykonawca może żądać wyłącznie wynagrodzenia należnego z tytułu wykonanej i zatwierdzonej przez Zamawiającego części Umowy. </w:t>
      </w:r>
    </w:p>
    <w:p w14:paraId="02B12D33" w14:textId="371A320D" w:rsidR="00D970A9" w:rsidRPr="00082E5B" w:rsidRDefault="00D970A9" w:rsidP="00AD3F64">
      <w:pPr>
        <w:pStyle w:val="Akapitzlist"/>
        <w:numPr>
          <w:ilvl w:val="0"/>
          <w:numId w:val="105"/>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Zamawiający może wypowiedzieć niniejszą Umowę w trybie natychmiastowym z ważnych powodów w przypadku wykonywania Umowy przez Wykonawcę w sposób niezgodny z</w:t>
      </w:r>
      <w:r w:rsidR="002956D3">
        <w:rPr>
          <w:rFonts w:ascii="Times New Roman" w:hAnsi="Times New Roman"/>
          <w:color w:val="000000"/>
        </w:rPr>
        <w:t> </w:t>
      </w:r>
      <w:r w:rsidRPr="00082E5B">
        <w:rPr>
          <w:rFonts w:ascii="Times New Roman" w:hAnsi="Times New Roman"/>
          <w:color w:val="000000"/>
        </w:rPr>
        <w:t xml:space="preserve">obowiązującymi przepisami lub z postanowieniami niniejszej Umowy w szczególności, gdy: </w:t>
      </w:r>
    </w:p>
    <w:p w14:paraId="621FBA4B" w14:textId="00175B0C" w:rsidR="00D970A9" w:rsidRPr="002956D3"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2956D3">
        <w:rPr>
          <w:rFonts w:ascii="Times New Roman" w:hAnsi="Times New Roman"/>
          <w:color w:val="000000"/>
        </w:rPr>
        <w:t xml:space="preserve">Wykonawca w sposób rażący nie realizuje postanowień Umowy; </w:t>
      </w:r>
    </w:p>
    <w:p w14:paraId="763AB500" w14:textId="47C299B7" w:rsidR="00D970A9" w:rsidRPr="00082E5B"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Wykonawca nie wykonuje swoich obowiązków wynikających z Umowy przez okres </w:t>
      </w:r>
      <w:r w:rsidRPr="00082E5B">
        <w:rPr>
          <w:rFonts w:ascii="Times New Roman" w:hAnsi="Times New Roman"/>
          <w:b/>
          <w:bCs/>
          <w:color w:val="000000"/>
        </w:rPr>
        <w:t>7 dni</w:t>
      </w:r>
      <w:r w:rsidRPr="00082E5B">
        <w:rPr>
          <w:rFonts w:ascii="Times New Roman" w:hAnsi="Times New Roman"/>
          <w:color w:val="000000"/>
        </w:rPr>
        <w:t xml:space="preserve">; </w:t>
      </w:r>
    </w:p>
    <w:p w14:paraId="453EA51B" w14:textId="5430BD84" w:rsidR="00D970A9" w:rsidRPr="00082E5B"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Wykonawca nie dostosuje się w wyznaczonym terminie do zawiadomienia, przesłanego mu przez Zamawiającego z żądaniem wyrównania zaniedbań lub spełnienia jego obowiązków, wynikających z Umowy, co wpływa na właściwą i terminową realizację usługi; </w:t>
      </w:r>
    </w:p>
    <w:p w14:paraId="0F50CA10" w14:textId="49CDACBD" w:rsidR="00D970A9" w:rsidRPr="00082E5B"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Wykonawca odmówi lub zaniedba wykonania poleceń, wydanych przez Zamawiającego; </w:t>
      </w:r>
    </w:p>
    <w:p w14:paraId="296485B4" w14:textId="25368EA9" w:rsidR="00D970A9" w:rsidRPr="00082E5B"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Wykonawca skierował do wykonania przedmiotu Umowy personel niewskazany w Ofercie Wykonawcy lub niezaakceptowany przez Zamawiającego zgodnie z §7 Umowy; </w:t>
      </w:r>
    </w:p>
    <w:p w14:paraId="106A2595" w14:textId="677409DC" w:rsidR="00D970A9" w:rsidRPr="00082E5B"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Wykonawca nie przedłużył zabezpieczenia należytego wykonania Umowy; </w:t>
      </w:r>
    </w:p>
    <w:p w14:paraId="53307AC7" w14:textId="1837CBA6" w:rsidR="00D970A9" w:rsidRPr="00082E5B"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zostanie ogłoszona likwidacja lub upadłość Wykonawcy lub egzekucja w stosunku do Wykonawcy stała się bezskuteczna; </w:t>
      </w:r>
    </w:p>
    <w:p w14:paraId="05E3003C" w14:textId="4B57A55A" w:rsidR="00D970A9" w:rsidRPr="00082E5B"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Wykonawca zostanie skazany prawomocnym wyrokiem za przestępstwo, związane z</w:t>
      </w:r>
      <w:r w:rsidR="002956D3">
        <w:rPr>
          <w:rFonts w:ascii="Times New Roman" w:hAnsi="Times New Roman"/>
          <w:color w:val="000000"/>
        </w:rPr>
        <w:t> </w:t>
      </w:r>
      <w:r w:rsidRPr="00082E5B">
        <w:rPr>
          <w:rFonts w:ascii="Times New Roman" w:hAnsi="Times New Roman"/>
          <w:color w:val="000000"/>
        </w:rPr>
        <w:t xml:space="preserve">wykonywaniem przez niego działalności gospodarczej lub zawodowej; </w:t>
      </w:r>
    </w:p>
    <w:p w14:paraId="708CAC66" w14:textId="0F5C0685" w:rsidR="00D970A9" w:rsidRPr="00082E5B"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zostanie ujawnione jakiekolwiek orzeczenie, wpływające na możliwość wykonywania działalności przez Wykonawcę; </w:t>
      </w:r>
    </w:p>
    <w:p w14:paraId="5FBEC482" w14:textId="06E5F48B" w:rsidR="00D970A9" w:rsidRPr="00082E5B" w:rsidRDefault="00D970A9" w:rsidP="00AD3F64">
      <w:pPr>
        <w:pStyle w:val="Akapitzlist"/>
        <w:numPr>
          <w:ilvl w:val="0"/>
          <w:numId w:val="106"/>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w przypadku ujawnienia praktyk korupcyjnych jakiegokolwiek rodzaju lub powstania nadzwyczajnych wydatków handlowych spowodowanych przyznaniem lub wykonaniem niniejszego zamówienia. </w:t>
      </w:r>
    </w:p>
    <w:p w14:paraId="34858805" w14:textId="7381B2C3" w:rsidR="00D970A9" w:rsidRPr="00082E5B" w:rsidRDefault="00D970A9" w:rsidP="00AD3F64">
      <w:pPr>
        <w:pStyle w:val="Akapitzlist"/>
        <w:numPr>
          <w:ilvl w:val="0"/>
          <w:numId w:val="105"/>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9"/>
        </w:rPr>
        <w:lastRenderedPageBreak/>
        <w:t xml:space="preserve">W przypadku wypowiedzenia Umowy przez którąkolwiek ze Stron, Wykonawca jest zobowiązany podjąć czynności niecierpiące zwłoki, celem zabezpieczenia prawidłowego wykonania przedmiotu Umowy przez innego wykonawcę oraz celem zminimalizowania strat poniesionych przez Zamawiającego. </w:t>
      </w:r>
    </w:p>
    <w:p w14:paraId="39B3EDC1" w14:textId="77777777" w:rsidR="00D970A9" w:rsidRPr="00082E5B" w:rsidRDefault="00D970A9" w:rsidP="0092669E">
      <w:pPr>
        <w:autoSpaceDE w:val="0"/>
        <w:autoSpaceDN w:val="0"/>
        <w:adjustRightInd w:val="0"/>
        <w:spacing w:before="120" w:after="0" w:line="240" w:lineRule="auto"/>
        <w:jc w:val="center"/>
        <w:rPr>
          <w:rFonts w:ascii="Times New Roman" w:hAnsi="Times New Roman" w:cs="Times New Roman"/>
          <w:b/>
          <w:bCs/>
          <w:color w:val="000000"/>
          <w:sz w:val="23"/>
          <w:szCs w:val="23"/>
        </w:rPr>
      </w:pPr>
      <w:r w:rsidRPr="00082E5B">
        <w:rPr>
          <w:rFonts w:ascii="Times New Roman" w:hAnsi="Times New Roman" w:cs="Times New Roman"/>
          <w:b/>
          <w:bCs/>
          <w:color w:val="000000"/>
          <w:sz w:val="23"/>
          <w:szCs w:val="23"/>
        </w:rPr>
        <w:t xml:space="preserve">§12 </w:t>
      </w:r>
    </w:p>
    <w:p w14:paraId="46B4CE18" w14:textId="77777777" w:rsidR="00D970A9" w:rsidRPr="00082E5B" w:rsidRDefault="00D970A9" w:rsidP="00D970A9">
      <w:pPr>
        <w:autoSpaceDE w:val="0"/>
        <w:autoSpaceDN w:val="0"/>
        <w:adjustRightInd w:val="0"/>
        <w:spacing w:after="0" w:line="240" w:lineRule="auto"/>
        <w:jc w:val="center"/>
        <w:rPr>
          <w:rFonts w:ascii="Times New Roman" w:hAnsi="Times New Roman" w:cs="Times New Roman"/>
          <w:b/>
          <w:bCs/>
          <w:color w:val="000000"/>
          <w:sz w:val="23"/>
          <w:szCs w:val="23"/>
        </w:rPr>
      </w:pPr>
      <w:r w:rsidRPr="00082E5B">
        <w:rPr>
          <w:rFonts w:ascii="Times New Roman" w:hAnsi="Times New Roman" w:cs="Times New Roman"/>
          <w:b/>
          <w:bCs/>
          <w:color w:val="000000"/>
          <w:sz w:val="23"/>
          <w:szCs w:val="23"/>
        </w:rPr>
        <w:t>Komunikacja Stron</w:t>
      </w:r>
    </w:p>
    <w:p w14:paraId="21535C6A" w14:textId="77777777" w:rsidR="00D970A9" w:rsidRPr="00082E5B" w:rsidRDefault="00D970A9" w:rsidP="00D970A9">
      <w:pPr>
        <w:autoSpaceDE w:val="0"/>
        <w:autoSpaceDN w:val="0"/>
        <w:adjustRightInd w:val="0"/>
        <w:spacing w:after="0" w:line="240" w:lineRule="auto"/>
        <w:jc w:val="center"/>
        <w:rPr>
          <w:rFonts w:ascii="Times New Roman" w:hAnsi="Times New Roman" w:cs="Times New Roman"/>
          <w:color w:val="000000"/>
          <w:sz w:val="23"/>
          <w:szCs w:val="23"/>
        </w:rPr>
      </w:pPr>
    </w:p>
    <w:p w14:paraId="160D255A" w14:textId="2128C274" w:rsidR="00D970A9" w:rsidRPr="0092669E" w:rsidRDefault="00D970A9" w:rsidP="00AD3F64">
      <w:pPr>
        <w:pStyle w:val="Akapitzlist"/>
        <w:numPr>
          <w:ilvl w:val="0"/>
          <w:numId w:val="107"/>
        </w:numPr>
        <w:autoSpaceDE w:val="0"/>
        <w:autoSpaceDN w:val="0"/>
        <w:adjustRightInd w:val="0"/>
        <w:spacing w:after="0" w:line="360" w:lineRule="auto"/>
        <w:ind w:left="426"/>
        <w:jc w:val="both"/>
        <w:rPr>
          <w:rFonts w:ascii="Times New Roman" w:hAnsi="Times New Roman"/>
          <w:color w:val="000000"/>
        </w:rPr>
      </w:pPr>
      <w:r w:rsidRPr="0092669E">
        <w:rPr>
          <w:rFonts w:ascii="Times New Roman" w:hAnsi="Times New Roman"/>
          <w:color w:val="000000"/>
        </w:rPr>
        <w:t xml:space="preserve">Każde polecenie, zawiadomienie, zgoda, akceptacja, decyzja, zatwierdzenie lub zaświadczenie Zamawiającego lub Wykonawcy winno mieć formę pisemną, o ile nie ustalono inaczej. </w:t>
      </w:r>
    </w:p>
    <w:p w14:paraId="115EB52E" w14:textId="4818266B" w:rsidR="00D970A9" w:rsidRPr="00082E5B" w:rsidRDefault="00D970A9" w:rsidP="00AD3F64">
      <w:pPr>
        <w:pStyle w:val="Akapitzlist"/>
        <w:numPr>
          <w:ilvl w:val="0"/>
          <w:numId w:val="10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Zamawiający wyznacza swojego przedstawiciela w osobie;……………..</w:t>
      </w:r>
      <w:r w:rsidRPr="00082E5B">
        <w:rPr>
          <w:rFonts w:ascii="Times New Roman" w:hAnsi="Times New Roman"/>
          <w:b/>
          <w:bCs/>
          <w:color w:val="000000"/>
        </w:rPr>
        <w:t xml:space="preserve">, </w:t>
      </w:r>
      <w:r w:rsidRPr="00082E5B">
        <w:rPr>
          <w:rFonts w:ascii="Times New Roman" w:hAnsi="Times New Roman"/>
          <w:color w:val="000000"/>
        </w:rPr>
        <w:t>który jest osobą upoważnioną przez Zamawiającego do kontaktów z Wykonawcą, nadzorowania wykonania Umowy w imieniu Zamawiającego oraz przekazywania Wykonawcy poleceń związanych z</w:t>
      </w:r>
      <w:r w:rsidR="0092669E">
        <w:rPr>
          <w:rFonts w:ascii="Times New Roman" w:hAnsi="Times New Roman"/>
          <w:color w:val="000000"/>
        </w:rPr>
        <w:t> </w:t>
      </w:r>
      <w:r w:rsidRPr="00082E5B">
        <w:rPr>
          <w:rFonts w:ascii="Times New Roman" w:hAnsi="Times New Roman"/>
          <w:color w:val="000000"/>
        </w:rPr>
        <w:t xml:space="preserve">realizacją Umowy. </w:t>
      </w:r>
    </w:p>
    <w:p w14:paraId="7959641F" w14:textId="404EB795" w:rsidR="00D970A9" w:rsidRPr="00082E5B" w:rsidRDefault="00D970A9" w:rsidP="00AD3F64">
      <w:pPr>
        <w:pStyle w:val="Akapitzlist"/>
        <w:numPr>
          <w:ilvl w:val="0"/>
          <w:numId w:val="10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Każde polecenie osoby upoważnionej przez Zamawiającego przekazane ustnie jest skuteczne od momentu jego przekazania i powinno być w terminie </w:t>
      </w:r>
      <w:r w:rsidRPr="0092669E">
        <w:rPr>
          <w:rFonts w:ascii="Times New Roman" w:hAnsi="Times New Roman"/>
          <w:color w:val="000000"/>
        </w:rPr>
        <w:t xml:space="preserve">3 dni </w:t>
      </w:r>
      <w:r w:rsidRPr="00082E5B">
        <w:rPr>
          <w:rFonts w:ascii="Times New Roman" w:hAnsi="Times New Roman"/>
          <w:color w:val="000000"/>
        </w:rPr>
        <w:t xml:space="preserve">roboczych od jego przekazania, potwierdzone w formie pisemnej. </w:t>
      </w:r>
    </w:p>
    <w:p w14:paraId="7563053A" w14:textId="04A0E58A" w:rsidR="00D970A9" w:rsidRPr="00082E5B" w:rsidRDefault="00D970A9" w:rsidP="00AD3F64">
      <w:pPr>
        <w:pStyle w:val="Akapitzlist"/>
        <w:numPr>
          <w:ilvl w:val="0"/>
          <w:numId w:val="10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Osoba upoważniona jest uprawniona do przyjmowania oświadczeń woli i oświadczeń wiedzy w</w:t>
      </w:r>
      <w:r w:rsidR="0092669E">
        <w:rPr>
          <w:rFonts w:ascii="Times New Roman" w:hAnsi="Times New Roman"/>
          <w:color w:val="000000"/>
        </w:rPr>
        <w:t> </w:t>
      </w:r>
      <w:r w:rsidRPr="00082E5B">
        <w:rPr>
          <w:rFonts w:ascii="Times New Roman" w:hAnsi="Times New Roman"/>
          <w:color w:val="000000"/>
        </w:rPr>
        <w:t xml:space="preserve">imieniu Zamawiającego </w:t>
      </w:r>
    </w:p>
    <w:p w14:paraId="72CC6798" w14:textId="67D954B2" w:rsidR="00D970A9" w:rsidRPr="00082E5B" w:rsidRDefault="00D970A9" w:rsidP="00AD3F64">
      <w:pPr>
        <w:pStyle w:val="Akapitzlist"/>
        <w:numPr>
          <w:ilvl w:val="0"/>
          <w:numId w:val="10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Zamawiający jest uprawniony do zmiany osoby wskazanej w §12 ust. 2. o dokonaniu zmiany Kierownika projektu, Zamawiający jest zobowiązany powiadomić Wykonawcę na piśmie. Zmiana nie wymaga aneksu o Umowy. </w:t>
      </w:r>
    </w:p>
    <w:p w14:paraId="26AF3738" w14:textId="006E1860" w:rsidR="00D17178" w:rsidRPr="00082E5B" w:rsidRDefault="00D970A9" w:rsidP="00AD3F64">
      <w:pPr>
        <w:pStyle w:val="Akapitzlist"/>
        <w:numPr>
          <w:ilvl w:val="0"/>
          <w:numId w:val="10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Korespondencja w ramach niniejszej Umowy pomiędzy Zamawiającym a Wykonawcą będzie prowadzona w języku polskim, będzie zawierać nazwę i numer Umowy oraz będzie wysłana pocztą, pocztą elektroniczną lub doręczona osobiście na adresy wymienione poniżej: </w:t>
      </w:r>
    </w:p>
    <w:p w14:paraId="2AE622B5" w14:textId="6DC2FDA3" w:rsidR="00D17178" w:rsidRPr="0092669E" w:rsidRDefault="00D970A9" w:rsidP="00AD3F64">
      <w:pPr>
        <w:pStyle w:val="Akapitzlist"/>
        <w:numPr>
          <w:ilvl w:val="0"/>
          <w:numId w:val="108"/>
        </w:numPr>
        <w:autoSpaceDE w:val="0"/>
        <w:autoSpaceDN w:val="0"/>
        <w:adjustRightInd w:val="0"/>
        <w:spacing w:after="0" w:line="360" w:lineRule="auto"/>
        <w:jc w:val="both"/>
        <w:rPr>
          <w:rFonts w:ascii="Times New Roman" w:hAnsi="Times New Roman"/>
          <w:color w:val="000000"/>
        </w:rPr>
      </w:pPr>
      <w:r w:rsidRPr="0092669E">
        <w:rPr>
          <w:rFonts w:ascii="Times New Roman" w:hAnsi="Times New Roman"/>
          <w:color w:val="000000"/>
        </w:rPr>
        <w:t xml:space="preserve">Dla Zamawiającego: </w:t>
      </w:r>
    </w:p>
    <w:p w14:paraId="59CE388B" w14:textId="77777777" w:rsidR="00D17178" w:rsidRPr="00082E5B" w:rsidRDefault="00D17178" w:rsidP="007C5919">
      <w:pPr>
        <w:autoSpaceDE w:val="0"/>
        <w:autoSpaceDN w:val="0"/>
        <w:adjustRightInd w:val="0"/>
        <w:spacing w:after="0" w:line="240" w:lineRule="auto"/>
        <w:ind w:left="709"/>
        <w:jc w:val="both"/>
        <w:rPr>
          <w:rFonts w:ascii="Times New Roman" w:hAnsi="Times New Roman" w:cs="Times New Roman"/>
          <w:color w:val="000000"/>
        </w:rPr>
      </w:pPr>
      <w:r w:rsidRPr="00082E5B">
        <w:rPr>
          <w:rFonts w:ascii="Times New Roman" w:hAnsi="Times New Roman" w:cs="Times New Roman"/>
          <w:color w:val="000000"/>
        </w:rPr>
        <w:t xml:space="preserve">Gmina Wielka Wieś </w:t>
      </w:r>
    </w:p>
    <w:p w14:paraId="575C0E93" w14:textId="77777777" w:rsidR="00D17178" w:rsidRPr="00082E5B" w:rsidRDefault="00D17178" w:rsidP="007C5919">
      <w:pPr>
        <w:autoSpaceDE w:val="0"/>
        <w:autoSpaceDN w:val="0"/>
        <w:adjustRightInd w:val="0"/>
        <w:spacing w:after="0" w:line="240" w:lineRule="auto"/>
        <w:ind w:left="709"/>
        <w:jc w:val="both"/>
        <w:rPr>
          <w:rFonts w:ascii="Times New Roman" w:hAnsi="Times New Roman" w:cs="Times New Roman"/>
          <w:color w:val="000000"/>
        </w:rPr>
      </w:pPr>
      <w:r w:rsidRPr="00082E5B">
        <w:rPr>
          <w:rFonts w:ascii="Times New Roman" w:hAnsi="Times New Roman" w:cs="Times New Roman"/>
          <w:color w:val="000000"/>
        </w:rPr>
        <w:t>Adres: Urząd Gminy Wielka Wieś</w:t>
      </w:r>
    </w:p>
    <w:p w14:paraId="01A814B1" w14:textId="77777777" w:rsidR="00D17178" w:rsidRPr="00082E5B" w:rsidRDefault="00D17178" w:rsidP="007C5919">
      <w:pPr>
        <w:autoSpaceDE w:val="0"/>
        <w:autoSpaceDN w:val="0"/>
        <w:adjustRightInd w:val="0"/>
        <w:spacing w:after="0" w:line="240" w:lineRule="auto"/>
        <w:ind w:left="709"/>
        <w:jc w:val="both"/>
        <w:rPr>
          <w:rFonts w:ascii="Times New Roman" w:hAnsi="Times New Roman" w:cs="Times New Roman"/>
          <w:color w:val="000000"/>
        </w:rPr>
      </w:pPr>
      <w:r w:rsidRPr="00082E5B">
        <w:rPr>
          <w:rFonts w:ascii="Times New Roman" w:hAnsi="Times New Roman" w:cs="Times New Roman"/>
          <w:color w:val="000000"/>
        </w:rPr>
        <w:t>Pl. Wspólnoty 1</w:t>
      </w:r>
    </w:p>
    <w:p w14:paraId="282E845F" w14:textId="77777777" w:rsidR="00D17178" w:rsidRPr="00082E5B" w:rsidRDefault="00D17178" w:rsidP="007C5919">
      <w:pPr>
        <w:autoSpaceDE w:val="0"/>
        <w:autoSpaceDN w:val="0"/>
        <w:adjustRightInd w:val="0"/>
        <w:spacing w:after="0" w:line="240" w:lineRule="auto"/>
        <w:ind w:left="709"/>
        <w:jc w:val="both"/>
        <w:rPr>
          <w:rFonts w:ascii="Times New Roman" w:hAnsi="Times New Roman" w:cs="Times New Roman"/>
          <w:color w:val="000000"/>
        </w:rPr>
      </w:pPr>
      <w:r w:rsidRPr="00082E5B">
        <w:rPr>
          <w:rFonts w:ascii="Times New Roman" w:hAnsi="Times New Roman" w:cs="Times New Roman"/>
          <w:color w:val="000000"/>
        </w:rPr>
        <w:t xml:space="preserve">32-085 Szyce </w:t>
      </w:r>
    </w:p>
    <w:p w14:paraId="1B990196" w14:textId="77777777" w:rsidR="00D17178" w:rsidRPr="00082E5B" w:rsidRDefault="00D17178" w:rsidP="007C5919">
      <w:pPr>
        <w:autoSpaceDE w:val="0"/>
        <w:autoSpaceDN w:val="0"/>
        <w:adjustRightInd w:val="0"/>
        <w:spacing w:after="0" w:line="240" w:lineRule="auto"/>
        <w:ind w:left="709"/>
        <w:jc w:val="both"/>
        <w:rPr>
          <w:rFonts w:ascii="Times New Roman" w:hAnsi="Times New Roman" w:cs="Times New Roman"/>
          <w:color w:val="000000"/>
        </w:rPr>
      </w:pPr>
      <w:r w:rsidRPr="00082E5B">
        <w:rPr>
          <w:rFonts w:ascii="Times New Roman" w:hAnsi="Times New Roman" w:cs="Times New Roman"/>
          <w:color w:val="000000"/>
        </w:rPr>
        <w:t xml:space="preserve">Tel. 12 4191701 </w:t>
      </w:r>
    </w:p>
    <w:p w14:paraId="57DEAB00" w14:textId="77777777" w:rsidR="00D17178" w:rsidRPr="00082E5B" w:rsidRDefault="00D17178" w:rsidP="007C5919">
      <w:pPr>
        <w:autoSpaceDE w:val="0"/>
        <w:autoSpaceDN w:val="0"/>
        <w:adjustRightInd w:val="0"/>
        <w:spacing w:after="0" w:line="240" w:lineRule="auto"/>
        <w:ind w:left="709"/>
        <w:jc w:val="both"/>
        <w:rPr>
          <w:rFonts w:ascii="Times New Roman" w:hAnsi="Times New Roman" w:cs="Times New Roman"/>
          <w:color w:val="000000"/>
        </w:rPr>
      </w:pPr>
      <w:r w:rsidRPr="00082E5B">
        <w:rPr>
          <w:rFonts w:ascii="Times New Roman" w:hAnsi="Times New Roman" w:cs="Times New Roman"/>
          <w:color w:val="000000"/>
        </w:rPr>
        <w:t>e-mail: …..</w:t>
      </w:r>
    </w:p>
    <w:p w14:paraId="1452F67B" w14:textId="13B056BA" w:rsidR="00D970A9" w:rsidRPr="00082E5B" w:rsidRDefault="00D970A9" w:rsidP="00AD3F64">
      <w:pPr>
        <w:pStyle w:val="Akapitzlist"/>
        <w:numPr>
          <w:ilvl w:val="0"/>
          <w:numId w:val="108"/>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Dla Wykonawcy: </w:t>
      </w:r>
    </w:p>
    <w:p w14:paraId="4DC695D0" w14:textId="77777777" w:rsidR="00D970A9" w:rsidRPr="00082E5B" w:rsidRDefault="00D970A9" w:rsidP="0092669E">
      <w:pPr>
        <w:autoSpaceDE w:val="0"/>
        <w:autoSpaceDN w:val="0"/>
        <w:adjustRightInd w:val="0"/>
        <w:spacing w:after="0" w:line="360" w:lineRule="auto"/>
        <w:ind w:left="709"/>
        <w:rPr>
          <w:rFonts w:ascii="Times New Roman" w:hAnsi="Times New Roman" w:cs="Times New Roman"/>
          <w:color w:val="000009"/>
        </w:rPr>
      </w:pPr>
      <w:r w:rsidRPr="00082E5B">
        <w:rPr>
          <w:rFonts w:ascii="Times New Roman" w:hAnsi="Times New Roman" w:cs="Times New Roman"/>
          <w:color w:val="000009"/>
        </w:rPr>
        <w:t xml:space="preserve">Nazwisko: ………………… </w:t>
      </w:r>
    </w:p>
    <w:p w14:paraId="566E3131" w14:textId="77777777" w:rsidR="00D970A9" w:rsidRPr="00082E5B" w:rsidRDefault="00D970A9" w:rsidP="0092669E">
      <w:pPr>
        <w:autoSpaceDE w:val="0"/>
        <w:autoSpaceDN w:val="0"/>
        <w:adjustRightInd w:val="0"/>
        <w:spacing w:after="0" w:line="360" w:lineRule="auto"/>
        <w:ind w:left="709"/>
        <w:rPr>
          <w:rFonts w:ascii="Times New Roman" w:hAnsi="Times New Roman" w:cs="Times New Roman"/>
          <w:color w:val="000009"/>
        </w:rPr>
      </w:pPr>
      <w:r w:rsidRPr="00082E5B">
        <w:rPr>
          <w:rFonts w:ascii="Times New Roman" w:hAnsi="Times New Roman" w:cs="Times New Roman"/>
          <w:color w:val="000009"/>
        </w:rPr>
        <w:t xml:space="preserve">Adres: …………………….. </w:t>
      </w:r>
    </w:p>
    <w:p w14:paraId="5C61FC77" w14:textId="77777777" w:rsidR="00D970A9" w:rsidRPr="00082E5B" w:rsidRDefault="00D970A9" w:rsidP="0092669E">
      <w:pPr>
        <w:autoSpaceDE w:val="0"/>
        <w:autoSpaceDN w:val="0"/>
        <w:adjustRightInd w:val="0"/>
        <w:spacing w:after="0" w:line="360" w:lineRule="auto"/>
        <w:ind w:left="709"/>
        <w:rPr>
          <w:rFonts w:ascii="Times New Roman" w:hAnsi="Times New Roman" w:cs="Times New Roman"/>
          <w:color w:val="000000"/>
        </w:rPr>
      </w:pPr>
      <w:r w:rsidRPr="00082E5B">
        <w:rPr>
          <w:rFonts w:ascii="Times New Roman" w:hAnsi="Times New Roman" w:cs="Times New Roman"/>
          <w:color w:val="000009"/>
        </w:rPr>
        <w:t xml:space="preserve">Telefon: …………………... </w:t>
      </w:r>
    </w:p>
    <w:p w14:paraId="361F4F00" w14:textId="77777777" w:rsidR="000D1D3A" w:rsidRPr="00082E5B" w:rsidRDefault="00D970A9" w:rsidP="0092669E">
      <w:pPr>
        <w:autoSpaceDE w:val="0"/>
        <w:autoSpaceDN w:val="0"/>
        <w:adjustRightInd w:val="0"/>
        <w:spacing w:after="0" w:line="360" w:lineRule="auto"/>
        <w:ind w:left="709"/>
        <w:jc w:val="both"/>
        <w:rPr>
          <w:rFonts w:ascii="Times New Roman" w:hAnsi="Times New Roman" w:cs="Times New Roman"/>
          <w:color w:val="000000"/>
        </w:rPr>
      </w:pPr>
      <w:r w:rsidRPr="00082E5B">
        <w:rPr>
          <w:rFonts w:ascii="Times New Roman" w:hAnsi="Times New Roman" w:cs="Times New Roman"/>
          <w:color w:val="000009"/>
        </w:rPr>
        <w:t>e-mail: …………………….</w:t>
      </w:r>
    </w:p>
    <w:p w14:paraId="648E3EEC" w14:textId="77777777" w:rsidR="00D17178" w:rsidRPr="00082E5B" w:rsidRDefault="00D17178" w:rsidP="00D17178">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 xml:space="preserve">§13 </w:t>
      </w:r>
    </w:p>
    <w:p w14:paraId="4010C8E3" w14:textId="77777777" w:rsidR="00D17178" w:rsidRPr="00082E5B" w:rsidRDefault="00D17178" w:rsidP="00D17178">
      <w:pPr>
        <w:autoSpaceDE w:val="0"/>
        <w:autoSpaceDN w:val="0"/>
        <w:adjustRightInd w:val="0"/>
        <w:spacing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Klauzula poufności</w:t>
      </w:r>
    </w:p>
    <w:p w14:paraId="5EF78E8B" w14:textId="77777777" w:rsidR="00D17178" w:rsidRPr="00082E5B" w:rsidRDefault="00D17178" w:rsidP="00D17178">
      <w:pPr>
        <w:autoSpaceDE w:val="0"/>
        <w:autoSpaceDN w:val="0"/>
        <w:adjustRightInd w:val="0"/>
        <w:spacing w:after="0" w:line="240" w:lineRule="auto"/>
        <w:jc w:val="center"/>
        <w:rPr>
          <w:rFonts w:ascii="Times New Roman" w:hAnsi="Times New Roman" w:cs="Times New Roman"/>
          <w:color w:val="000000"/>
        </w:rPr>
      </w:pPr>
    </w:p>
    <w:p w14:paraId="5A2461C8" w14:textId="2AD253C5" w:rsidR="00D17178" w:rsidRPr="0092669E" w:rsidRDefault="00D17178" w:rsidP="00AD3F64">
      <w:pPr>
        <w:pStyle w:val="Akapitzlist"/>
        <w:numPr>
          <w:ilvl w:val="0"/>
          <w:numId w:val="109"/>
        </w:numPr>
        <w:autoSpaceDE w:val="0"/>
        <w:autoSpaceDN w:val="0"/>
        <w:adjustRightInd w:val="0"/>
        <w:spacing w:after="0" w:line="360" w:lineRule="auto"/>
        <w:ind w:left="426"/>
        <w:contextualSpacing w:val="0"/>
        <w:jc w:val="both"/>
        <w:rPr>
          <w:rFonts w:ascii="Times New Roman" w:hAnsi="Times New Roman"/>
          <w:color w:val="000000"/>
        </w:rPr>
      </w:pPr>
      <w:r w:rsidRPr="0092669E">
        <w:rPr>
          <w:rFonts w:ascii="Times New Roman" w:hAnsi="Times New Roman"/>
          <w:color w:val="000000"/>
        </w:rPr>
        <w:lastRenderedPageBreak/>
        <w:t xml:space="preserve">Wszelkie dokumenty i informacje otrzymane przez Wykonawcę w związku z Umową nie będą, za wyjątkiem przypadków, gdy będzie to konieczne dla celów wykonania Umowy, publikowane lub ujawniane przez Wykonawcę, bez uprzedniej pisemnej zgody Zamawiającego. </w:t>
      </w:r>
    </w:p>
    <w:p w14:paraId="40C81617" w14:textId="1A6116E7" w:rsidR="00D17178" w:rsidRPr="00082E5B" w:rsidRDefault="00D17178" w:rsidP="00AD3F64">
      <w:pPr>
        <w:pStyle w:val="Akapitzlist"/>
        <w:numPr>
          <w:ilvl w:val="0"/>
          <w:numId w:val="109"/>
        </w:numPr>
        <w:autoSpaceDE w:val="0"/>
        <w:autoSpaceDN w:val="0"/>
        <w:adjustRightInd w:val="0"/>
        <w:spacing w:after="0" w:line="360" w:lineRule="auto"/>
        <w:ind w:left="426"/>
        <w:contextualSpacing w:val="0"/>
        <w:jc w:val="both"/>
        <w:rPr>
          <w:rFonts w:ascii="Times New Roman" w:eastAsiaTheme="minorHAnsi" w:hAnsi="Times New Roman"/>
        </w:rPr>
      </w:pPr>
      <w:r w:rsidRPr="0092669E">
        <w:rPr>
          <w:rFonts w:ascii="Times New Roman" w:hAnsi="Times New Roman"/>
          <w:color w:val="000000"/>
        </w:rPr>
        <w:t>Wykonawca</w:t>
      </w:r>
      <w:r w:rsidRPr="00082E5B">
        <w:rPr>
          <w:rFonts w:ascii="Times New Roman" w:hAnsi="Times New Roman"/>
        </w:rPr>
        <w:t xml:space="preserve"> oraz jego personel zachowają tajemnicę zawodową przez okres trwania umowy oraz po jej zakończeniu. W związku z tym zarówno Wykonawca, jak i zatrudniony lub zaangażowany przez niego personel, nie będą przekazywać ani rozpowszechniać osobom trzecim informacji, uzyskanych w związku z wykonywaniem Umowy, chyba że uzyskają na to uprzednią pisemną zgodę Zamawiającego. Ponadto nie będą oni wykorzystywać ze szkodą dla Zamawiającego żadnych przekazanych im informacji oraz wyników opracowań, prób i badań przeprowadzonych w trakcie i w celu wykonania Umowy. </w:t>
      </w:r>
    </w:p>
    <w:p w14:paraId="5704416D" w14:textId="77777777" w:rsidR="00D17178" w:rsidRPr="008118B3" w:rsidRDefault="00D17178" w:rsidP="0092669E">
      <w:pPr>
        <w:autoSpaceDE w:val="0"/>
        <w:autoSpaceDN w:val="0"/>
        <w:adjustRightInd w:val="0"/>
        <w:spacing w:after="0" w:line="240" w:lineRule="auto"/>
        <w:jc w:val="center"/>
        <w:rPr>
          <w:rFonts w:ascii="Times New Roman" w:hAnsi="Times New Roman" w:cs="Times New Roman"/>
          <w:b/>
          <w:bCs/>
        </w:rPr>
      </w:pPr>
      <w:r w:rsidRPr="008118B3">
        <w:rPr>
          <w:rFonts w:ascii="Times New Roman" w:hAnsi="Times New Roman" w:cs="Times New Roman"/>
          <w:b/>
          <w:bCs/>
        </w:rPr>
        <w:t xml:space="preserve">§14 </w:t>
      </w:r>
    </w:p>
    <w:p w14:paraId="594EE0F7" w14:textId="77777777" w:rsidR="00D17178" w:rsidRPr="00082E5B" w:rsidRDefault="00D17178" w:rsidP="00D17178">
      <w:pPr>
        <w:autoSpaceDE w:val="0"/>
        <w:autoSpaceDN w:val="0"/>
        <w:adjustRightInd w:val="0"/>
        <w:spacing w:after="277" w:line="240" w:lineRule="auto"/>
        <w:jc w:val="center"/>
        <w:rPr>
          <w:rFonts w:ascii="Times New Roman" w:hAnsi="Times New Roman" w:cs="Times New Roman"/>
          <w:b/>
          <w:bCs/>
          <w:color w:val="000000"/>
        </w:rPr>
      </w:pPr>
      <w:r w:rsidRPr="008118B3">
        <w:rPr>
          <w:rFonts w:ascii="Times New Roman" w:hAnsi="Times New Roman" w:cs="Times New Roman"/>
          <w:b/>
          <w:bCs/>
        </w:rPr>
        <w:t>Prawa autorskie</w:t>
      </w:r>
    </w:p>
    <w:p w14:paraId="421952ED" w14:textId="6437C927" w:rsidR="00D17178" w:rsidRPr="0092669E" w:rsidRDefault="00D17178" w:rsidP="00AD3F64">
      <w:pPr>
        <w:pStyle w:val="Akapitzlist"/>
        <w:numPr>
          <w:ilvl w:val="6"/>
          <w:numId w:val="110"/>
        </w:numPr>
        <w:autoSpaceDE w:val="0"/>
        <w:autoSpaceDN w:val="0"/>
        <w:adjustRightInd w:val="0"/>
        <w:spacing w:after="0" w:line="360" w:lineRule="auto"/>
        <w:ind w:left="426"/>
        <w:jc w:val="both"/>
        <w:rPr>
          <w:rFonts w:ascii="Times New Roman" w:hAnsi="Times New Roman"/>
          <w:color w:val="000000"/>
        </w:rPr>
      </w:pPr>
      <w:r w:rsidRPr="0092669E">
        <w:rPr>
          <w:rFonts w:ascii="Times New Roman" w:hAnsi="Times New Roman"/>
          <w:color w:val="000000"/>
        </w:rPr>
        <w:t xml:space="preserve">Wykonawca gwarantuje, że jeśli w toku realizacji niniejszej Umowy wytworem jego pracy, będą utwory w rozumieniu ustawy z dnia 4 lutego 1994 r. o prawie autorskim i prawach pokrewnych, Wykonawcy będą przysługiwały w dniu wydania utworów Zamawiającemu, wyłączne autorskie prawa majątkowe do tych utworów, w tym wyłączne prawo zezwalania na wykonywanie zależnych praw autorskich w stosunku do utworów oraz wyłączne prawo do rozporządzania utworami na polach eksploatacji określonych w ust. 2 poniżej. Wykonawca gwarantuje i zobowiązuje się, że prawa powyższe nie będą w niczym i przez nikogo ograniczone, a w szczególności będą wolne od wad prawnych i nie będą naruszać praw majątkowych ani dóbr osobistych osób trzecich. Wykonawca oświadcza, że wszelkie nośniki, na których utwory zostaną utrwalone, będą stanowiły wyłączną własność Wykonawcy. </w:t>
      </w:r>
    </w:p>
    <w:p w14:paraId="608F16DA" w14:textId="2BDD4D90" w:rsidR="00D17178" w:rsidRPr="00082E5B" w:rsidRDefault="00D17178" w:rsidP="00AD3F64">
      <w:pPr>
        <w:pStyle w:val="Akapitzlist"/>
        <w:numPr>
          <w:ilvl w:val="6"/>
          <w:numId w:val="110"/>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Z chwilą wydania Zamawiającemu egzemplarzy utworów lub którejkolwiek ich części, Wykonawca przenosi na Zamawiającego majątkowe prawa autorskie do utworów na wymienionych poniżej polach eksploatacji: </w:t>
      </w:r>
    </w:p>
    <w:p w14:paraId="6C6C9158" w14:textId="3A3C87E7" w:rsidR="00D17178" w:rsidRPr="0092669E" w:rsidRDefault="00D17178" w:rsidP="00AD3F64">
      <w:pPr>
        <w:pStyle w:val="Akapitzlist"/>
        <w:numPr>
          <w:ilvl w:val="0"/>
          <w:numId w:val="111"/>
        </w:numPr>
        <w:autoSpaceDE w:val="0"/>
        <w:autoSpaceDN w:val="0"/>
        <w:adjustRightInd w:val="0"/>
        <w:spacing w:after="0" w:line="360" w:lineRule="auto"/>
        <w:jc w:val="both"/>
        <w:rPr>
          <w:rFonts w:ascii="Times New Roman" w:hAnsi="Times New Roman"/>
          <w:color w:val="000000"/>
        </w:rPr>
      </w:pPr>
      <w:r w:rsidRPr="0092669E">
        <w:rPr>
          <w:rFonts w:ascii="Times New Roman" w:hAnsi="Times New Roman"/>
          <w:color w:val="000000"/>
        </w:rPr>
        <w:t xml:space="preserve">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na wszelkich nośnikach danych, włącznie z czynnościami przygotowawczymi do sporządzenia egzemplarzy utworów czy ich utrwalenia, a także poprzez wydruk komputerowy; </w:t>
      </w:r>
    </w:p>
    <w:p w14:paraId="4B051522" w14:textId="2B5B1D9B" w:rsidR="00D17178" w:rsidRPr="0092669E" w:rsidRDefault="00D17178" w:rsidP="00AD3F64">
      <w:pPr>
        <w:pStyle w:val="Akapitzlist"/>
        <w:numPr>
          <w:ilvl w:val="0"/>
          <w:numId w:val="111"/>
        </w:numPr>
        <w:autoSpaceDE w:val="0"/>
        <w:autoSpaceDN w:val="0"/>
        <w:adjustRightInd w:val="0"/>
        <w:spacing w:after="0" w:line="360" w:lineRule="auto"/>
        <w:jc w:val="both"/>
        <w:rPr>
          <w:rFonts w:ascii="Times New Roman" w:hAnsi="Times New Roman"/>
          <w:color w:val="000000"/>
        </w:rPr>
      </w:pPr>
      <w:r w:rsidRPr="0092669E">
        <w:rPr>
          <w:rFonts w:ascii="Times New Roman" w:hAnsi="Times New Roman"/>
          <w:color w:val="000000"/>
        </w:rPr>
        <w:t>wprowadzanie oryginału utworów lub ich elementów oraz egzemplarzy nośników, na których utwory utrwalono, do obrotu bez ograniczenia, co do terytorium oraz liczby nośników: w</w:t>
      </w:r>
      <w:r w:rsidR="0092669E">
        <w:rPr>
          <w:rFonts w:ascii="Times New Roman" w:hAnsi="Times New Roman"/>
          <w:color w:val="000000"/>
        </w:rPr>
        <w:t> </w:t>
      </w:r>
      <w:r w:rsidRPr="0092669E">
        <w:rPr>
          <w:rFonts w:ascii="Times New Roman" w:hAnsi="Times New Roman"/>
          <w:color w:val="000000"/>
        </w:rPr>
        <w:t xml:space="preserve">postaci wprowadzania zwielokrotnionych egzemplarzy utworów lub ich elementów do obrotu drogą przeniesienia własności egzemplarza utworu (w sposób odpłatny albo nieodpłatny), przez rozpowszechnianie w każdej formie i we wszelkiego typu materiałach, </w:t>
      </w:r>
      <w:r w:rsidRPr="0092669E">
        <w:rPr>
          <w:rFonts w:ascii="Times New Roman" w:hAnsi="Times New Roman"/>
          <w:color w:val="000000"/>
        </w:rPr>
        <w:lastRenderedPageBreak/>
        <w:t>w</w:t>
      </w:r>
      <w:r w:rsidR="0092669E">
        <w:rPr>
          <w:rFonts w:ascii="Times New Roman" w:hAnsi="Times New Roman"/>
          <w:color w:val="000000"/>
        </w:rPr>
        <w:t> </w:t>
      </w:r>
      <w:r w:rsidRPr="0092669E">
        <w:rPr>
          <w:rFonts w:ascii="Times New Roman" w:hAnsi="Times New Roman"/>
          <w:color w:val="000000"/>
        </w:rPr>
        <w:t xml:space="preserve">szczególności za pomocą sieci Internet i Intranet, a także użyczenia, najmu lub dzierżawy oryginału albo egzemplarzy utworów, albo ich elementów; </w:t>
      </w:r>
    </w:p>
    <w:p w14:paraId="1D088961" w14:textId="63634491" w:rsidR="00D17178" w:rsidRPr="00082E5B" w:rsidRDefault="00D17178" w:rsidP="00AD3F64">
      <w:pPr>
        <w:pStyle w:val="Akapitzlist"/>
        <w:numPr>
          <w:ilvl w:val="0"/>
          <w:numId w:val="111"/>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wykorzystanie utworów oraz ich elementów do wykonywania nowych opracowań, w tym materiałów reklamowych i promocyjnych, strategii, koncepcji, planów itp.; wykorzystanie utworów oraz ich elementów do korzystania oraz rozpowszechniania opracowań, strategii, koncepcji, planów itp., a także adaptacji, reprodukowania oraz wprowadzania wszelkich zmian, przeróbek i modyfikacji utworów, w tym zmiana koloru, układu, czcionki; oraz wyrażanie zgody na dokonywanie powyższego przez osoby trzecie (zgoda na wykonywanie praw zależnych); </w:t>
      </w:r>
    </w:p>
    <w:p w14:paraId="6B8B0169" w14:textId="5C4E3424" w:rsidR="00D17178" w:rsidRPr="00082E5B" w:rsidRDefault="00D17178" w:rsidP="00AD3F64">
      <w:pPr>
        <w:pStyle w:val="Akapitzlist"/>
        <w:numPr>
          <w:ilvl w:val="0"/>
          <w:numId w:val="111"/>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tłumaczenie utworów w całości lub w części, a w szczególności na języki obce oraz zmiana i</w:t>
      </w:r>
      <w:r w:rsidR="007C5919">
        <w:rPr>
          <w:rFonts w:ascii="Times New Roman" w:hAnsi="Times New Roman"/>
          <w:color w:val="000000"/>
        </w:rPr>
        <w:t> </w:t>
      </w:r>
      <w:r w:rsidRPr="00082E5B">
        <w:rPr>
          <w:rFonts w:ascii="Times New Roman" w:hAnsi="Times New Roman"/>
          <w:color w:val="000000"/>
        </w:rPr>
        <w:t xml:space="preserve">przepisanie na inny rodzaj zapisu bądź system; </w:t>
      </w:r>
    </w:p>
    <w:p w14:paraId="4EC21BAB" w14:textId="1B4CA133" w:rsidR="008315C4" w:rsidRPr="00082E5B" w:rsidRDefault="00D17178" w:rsidP="00AD3F64">
      <w:pPr>
        <w:pStyle w:val="Akapitzlist"/>
        <w:numPr>
          <w:ilvl w:val="0"/>
          <w:numId w:val="111"/>
        </w:numPr>
        <w:autoSpaceDE w:val="0"/>
        <w:autoSpaceDN w:val="0"/>
        <w:adjustRightInd w:val="0"/>
        <w:spacing w:after="0" w:line="360" w:lineRule="auto"/>
        <w:jc w:val="both"/>
        <w:rPr>
          <w:rFonts w:ascii="Times New Roman" w:hAnsi="Times New Roman"/>
          <w:color w:val="000000"/>
        </w:rPr>
      </w:pPr>
      <w:r w:rsidRPr="00082E5B">
        <w:rPr>
          <w:rFonts w:ascii="Times New Roman" w:hAnsi="Times New Roman"/>
          <w:color w:val="000000"/>
        </w:rPr>
        <w:t xml:space="preserve">wykorzystywanie utworu do realizacji w innych podobnych realizacjach. Majątkowe prawa autorskie do utworów jako całości oraz ich elementów, przechodzą na Zamawiającego z chwilą wydania Zamawiającemu egzemplarza nośnika, na którym utwór został utrwalony. Z tą samą chwilą przechodzi na Zamawiającego także prawo własności egzemplarzy nośników, na których utwór został utrwalony, przekazanych Zamawiającemu zarówno w formie papierowej jak i na nośniku elektronicznym. Za przekazanie Zamawiającemu utworu rozumie się również przekazanie ich Wykonawcy robót budowlanych. </w:t>
      </w:r>
    </w:p>
    <w:p w14:paraId="07AC5926" w14:textId="60106A6F" w:rsidR="008315C4" w:rsidRPr="00082E5B" w:rsidRDefault="00D17178" w:rsidP="00AD3F64">
      <w:pPr>
        <w:pStyle w:val="Akapitzlist"/>
        <w:numPr>
          <w:ilvl w:val="6"/>
          <w:numId w:val="110"/>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Strony zgodnie oświadczają, że wynagrodzenie przewidziane w § 5 ust. 1 obejmuje wszelkie obowiązki wynikające z niniejszej Umowy jak i wynagrodzenie za przeniesienie majątkowych praw autorskich oraz praw zależnych oraz za przeniesienie własności nośników, na których zostały utrwalone utwory. </w:t>
      </w:r>
    </w:p>
    <w:p w14:paraId="79E4BB1A" w14:textId="751E2275" w:rsidR="008315C4" w:rsidRPr="00082E5B" w:rsidRDefault="00D17178" w:rsidP="00AD3F64">
      <w:pPr>
        <w:pStyle w:val="Akapitzlist"/>
        <w:numPr>
          <w:ilvl w:val="6"/>
          <w:numId w:val="110"/>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Wykonawca gwarantuje i zobowiązuje się, że w przypadku wystąpienia przez osobę trzecią z</w:t>
      </w:r>
      <w:r w:rsidR="007C5919">
        <w:rPr>
          <w:rFonts w:ascii="Times New Roman" w:hAnsi="Times New Roman"/>
          <w:color w:val="000000"/>
        </w:rPr>
        <w:t> </w:t>
      </w:r>
      <w:r w:rsidRPr="00082E5B">
        <w:rPr>
          <w:rFonts w:ascii="Times New Roman" w:hAnsi="Times New Roman"/>
          <w:color w:val="000000"/>
        </w:rPr>
        <w:t xml:space="preserve">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w:t>
      </w:r>
      <w:r w:rsidR="008315C4" w:rsidRPr="00082E5B">
        <w:rPr>
          <w:rFonts w:ascii="Times New Roman" w:hAnsi="Times New Roman"/>
          <w:color w:val="000000"/>
        </w:rPr>
        <w:t xml:space="preserve"> pokryje wszelkie koszty czynności przedsądowych i</w:t>
      </w:r>
      <w:r w:rsidR="007C5919">
        <w:rPr>
          <w:rFonts w:ascii="Times New Roman" w:hAnsi="Times New Roman"/>
          <w:color w:val="000000"/>
        </w:rPr>
        <w:t> </w:t>
      </w:r>
      <w:r w:rsidR="008315C4" w:rsidRPr="00082E5B">
        <w:rPr>
          <w:rFonts w:ascii="Times New Roman" w:hAnsi="Times New Roman"/>
          <w:color w:val="000000"/>
        </w:rPr>
        <w:t xml:space="preserve">ewentualnego postępowania sądowego. </w:t>
      </w:r>
    </w:p>
    <w:p w14:paraId="56EACC68" w14:textId="31CA8BC8" w:rsidR="008315C4" w:rsidRPr="00082E5B" w:rsidRDefault="008315C4" w:rsidP="00AD3F64">
      <w:pPr>
        <w:pStyle w:val="Akapitzlist"/>
        <w:numPr>
          <w:ilvl w:val="6"/>
          <w:numId w:val="110"/>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Wykonawca oświadcza, że będzie posiadał zgodę twórcy na dokonywanie zmian, adaptacji lub aktualizacji utworów oraz na modyfikowanie, adaptowanie i łączenie utworów z innymi utworami, a także na zastosowanie, eksploatację i zbycie takich opracowań na polach eksploatacji określonych w ust. 2 bez konieczności uzyskiwania dodatkowej zgody twórcy, a także jest upoważniona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w:t>
      </w:r>
      <w:r w:rsidR="007C5919">
        <w:rPr>
          <w:rFonts w:ascii="Times New Roman" w:hAnsi="Times New Roman"/>
          <w:color w:val="000000"/>
        </w:rPr>
        <w:t> </w:t>
      </w:r>
      <w:r w:rsidRPr="00082E5B">
        <w:rPr>
          <w:rFonts w:ascii="Times New Roman" w:hAnsi="Times New Roman"/>
          <w:color w:val="000000"/>
        </w:rPr>
        <w:t xml:space="preserve">dalszych opracowań. </w:t>
      </w:r>
    </w:p>
    <w:p w14:paraId="08B08448" w14:textId="167A5049" w:rsidR="008315C4" w:rsidRPr="00082E5B" w:rsidRDefault="008315C4" w:rsidP="00AD3F64">
      <w:pPr>
        <w:pStyle w:val="Akapitzlist"/>
        <w:numPr>
          <w:ilvl w:val="6"/>
          <w:numId w:val="110"/>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lastRenderedPageBreak/>
        <w:t xml:space="preserve">Zamawiającemu będzie przysługiwać na wszystkich wymienionych w ust. 2 polach eksploatacji prawo do korzystania i rozporządzania utworami, ich częściami lub poszczególnymi elementami w celach związanych lub niezwiązanych z działalnością Zamawiającego. Dotyczy to również opracowań utworów, ich części i poszczególnych elementów, a także dalszych opracowań. </w:t>
      </w:r>
    </w:p>
    <w:p w14:paraId="76CF711B" w14:textId="03954221" w:rsidR="008315C4" w:rsidRPr="00082E5B" w:rsidRDefault="008315C4" w:rsidP="00AD3F64">
      <w:pPr>
        <w:pStyle w:val="Akapitzlist"/>
        <w:numPr>
          <w:ilvl w:val="6"/>
          <w:numId w:val="110"/>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Wykonawca przenosi na Zamawiającego wyłączne prawo zezwalania na wykonywanie zależnych praw autorskich bez ograniczeń terytorialnych, czasowych i podmiotowych. </w:t>
      </w:r>
    </w:p>
    <w:p w14:paraId="0F33066F" w14:textId="66463059" w:rsidR="008315C4" w:rsidRPr="00082E5B" w:rsidRDefault="008315C4" w:rsidP="00AD3F64">
      <w:pPr>
        <w:pStyle w:val="Akapitzlist"/>
        <w:numPr>
          <w:ilvl w:val="6"/>
          <w:numId w:val="110"/>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Wykonawca gwarantuje, że twórca wyraża zgodę na wykonywanie przez Zamawiającego przysługujących twórcy praw osobistych do utworów i ich opracowań i ich dalszych opracowań, w tym sprawowanie nadzoru autorskiego. </w:t>
      </w:r>
    </w:p>
    <w:p w14:paraId="338A79E9" w14:textId="5F594185" w:rsidR="008315C4" w:rsidRPr="00082E5B" w:rsidRDefault="008315C4" w:rsidP="00AD3F64">
      <w:pPr>
        <w:pStyle w:val="Akapitzlist"/>
        <w:numPr>
          <w:ilvl w:val="6"/>
          <w:numId w:val="110"/>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Wykonawca gwarantuje i zobowiązuje się, że twórca nie będzie wykonywał wobec Zamawiającego autorskich praw osobistych do utworów, w szczególności gwarantuje, że</w:t>
      </w:r>
      <w:r w:rsidRPr="00082E5B">
        <w:rPr>
          <w:rFonts w:ascii="Times New Roman" w:hAnsi="Times New Roman"/>
          <w:color w:val="000000"/>
          <w:sz w:val="23"/>
          <w:szCs w:val="23"/>
        </w:rPr>
        <w:t xml:space="preserve"> </w:t>
      </w:r>
      <w:r w:rsidRPr="00082E5B">
        <w:rPr>
          <w:rFonts w:ascii="Times New Roman" w:hAnsi="Times New Roman"/>
          <w:color w:val="000000"/>
        </w:rPr>
        <w:t xml:space="preserve">twórca wyrazi zgodę na swobodny wybór przez Zamawiającego czasu, miejsca oraz formy pierwszego publicznego udostępnienia utworów. </w:t>
      </w:r>
    </w:p>
    <w:p w14:paraId="6273B237" w14:textId="48B397F1" w:rsidR="00D03219" w:rsidRPr="00082E5B" w:rsidRDefault="008315C4" w:rsidP="00AD3F64">
      <w:pPr>
        <w:pStyle w:val="Akapitzlist"/>
        <w:numPr>
          <w:ilvl w:val="6"/>
          <w:numId w:val="110"/>
        </w:numPr>
        <w:autoSpaceDE w:val="0"/>
        <w:autoSpaceDN w:val="0"/>
        <w:adjustRightInd w:val="0"/>
        <w:spacing w:after="0" w:line="360" w:lineRule="auto"/>
        <w:ind w:left="426"/>
        <w:jc w:val="both"/>
        <w:rPr>
          <w:rFonts w:ascii="Times New Roman" w:eastAsiaTheme="minorHAnsi" w:hAnsi="Times New Roman"/>
        </w:rPr>
      </w:pPr>
      <w:r w:rsidRPr="007C5919">
        <w:rPr>
          <w:rFonts w:ascii="Times New Roman" w:hAnsi="Times New Roman"/>
          <w:color w:val="000000"/>
        </w:rPr>
        <w:t>Zamawiającemu</w:t>
      </w:r>
      <w:r w:rsidRPr="00082E5B">
        <w:rPr>
          <w:rFonts w:ascii="Times New Roman" w:hAnsi="Times New Roman"/>
        </w:rPr>
        <w:t xml:space="preserve"> będzie przysługiwać prawo przeniesienia uprawnień i obowiązków wynikających z niniejszej Umowy na osoby trzecie w zakresie, w jakim prawa i obowiązki te wynikają z niniejszego paragrafu, w tym autorskich praw majątkowych do utworów i ich opracowań oraz udzielania dalszych upoważnień w</w:t>
      </w:r>
      <w:r w:rsidR="00D03219" w:rsidRPr="00082E5B">
        <w:rPr>
          <w:rFonts w:ascii="Times New Roman" w:hAnsi="Times New Roman"/>
        </w:rPr>
        <w:t xml:space="preserve"> sprawach, w których Zamawiający upoważniony został przez Wykonawcę na podstawie niniejszego paragrafu. </w:t>
      </w:r>
    </w:p>
    <w:p w14:paraId="0B88C844" w14:textId="15A19147" w:rsidR="00D03219" w:rsidRPr="00EF3DE1" w:rsidRDefault="00D03219" w:rsidP="007C5919">
      <w:pPr>
        <w:autoSpaceDE w:val="0"/>
        <w:autoSpaceDN w:val="0"/>
        <w:adjustRightInd w:val="0"/>
        <w:spacing w:before="120" w:after="0" w:line="240" w:lineRule="auto"/>
        <w:jc w:val="center"/>
        <w:rPr>
          <w:rFonts w:ascii="Times New Roman" w:hAnsi="Times New Roman" w:cs="Times New Roman"/>
          <w:b/>
          <w:bCs/>
          <w:color w:val="000000"/>
        </w:rPr>
      </w:pPr>
      <w:r w:rsidRPr="00EF3DE1">
        <w:rPr>
          <w:rFonts w:ascii="Times New Roman" w:hAnsi="Times New Roman" w:cs="Times New Roman"/>
          <w:b/>
          <w:bCs/>
          <w:color w:val="000000"/>
        </w:rPr>
        <w:t>§1</w:t>
      </w:r>
      <w:r w:rsidR="007C5919" w:rsidRPr="00EF3DE1">
        <w:rPr>
          <w:rFonts w:ascii="Times New Roman" w:hAnsi="Times New Roman" w:cs="Times New Roman"/>
          <w:b/>
          <w:bCs/>
          <w:color w:val="000000"/>
        </w:rPr>
        <w:t>5</w:t>
      </w:r>
    </w:p>
    <w:p w14:paraId="19779BD7" w14:textId="77777777" w:rsidR="00D03219" w:rsidRPr="00EF3DE1" w:rsidRDefault="00D03219" w:rsidP="007C5919">
      <w:pPr>
        <w:autoSpaceDE w:val="0"/>
        <w:autoSpaceDN w:val="0"/>
        <w:adjustRightInd w:val="0"/>
        <w:spacing w:after="120" w:line="240" w:lineRule="auto"/>
        <w:jc w:val="center"/>
        <w:rPr>
          <w:rFonts w:ascii="Times New Roman" w:hAnsi="Times New Roman" w:cs="Times New Roman"/>
          <w:color w:val="000000"/>
        </w:rPr>
      </w:pPr>
      <w:r w:rsidRPr="00EF3DE1">
        <w:rPr>
          <w:rFonts w:ascii="Times New Roman" w:hAnsi="Times New Roman" w:cs="Times New Roman"/>
          <w:b/>
          <w:bCs/>
          <w:color w:val="000000"/>
        </w:rPr>
        <w:t>Ubezpieczenie OC</w:t>
      </w:r>
    </w:p>
    <w:p w14:paraId="1AFE0624" w14:textId="6C42E707" w:rsidR="00D03219" w:rsidRPr="00EF3DE1" w:rsidRDefault="00D03219" w:rsidP="00AD3F64">
      <w:pPr>
        <w:pStyle w:val="Akapitzlist"/>
        <w:numPr>
          <w:ilvl w:val="0"/>
          <w:numId w:val="112"/>
        </w:numPr>
        <w:autoSpaceDE w:val="0"/>
        <w:autoSpaceDN w:val="0"/>
        <w:adjustRightInd w:val="0"/>
        <w:spacing w:after="0" w:line="360" w:lineRule="auto"/>
        <w:ind w:left="426"/>
        <w:jc w:val="both"/>
        <w:rPr>
          <w:rFonts w:ascii="Times New Roman" w:hAnsi="Times New Roman"/>
          <w:color w:val="000000"/>
        </w:rPr>
      </w:pPr>
      <w:r w:rsidRPr="00EF3DE1">
        <w:rPr>
          <w:rFonts w:ascii="Times New Roman" w:hAnsi="Times New Roman"/>
          <w:color w:val="000000"/>
        </w:rPr>
        <w:t>Przez cały okres obowiązywania umowy, Wykonawca zobowiązuje się do posiadania ważnego ubezpieczenia od odpowiedzialności cywilnoprawnej z tytułu prowadzonej działalności gospodarczej na sumę ubezpieczenia nie niższą niż 200 000,00 zł (słownie: dwieście tysięcy złotych), bez franszyzy. Na każde żądanie Zamawiającego, Wykonawca przedłoży Zamawiającemu w terminie 5 dni od daty otrzymania żądania uwierzytelnioną kopię polisy potwierdzającą ważność ubezpieczenia, o którym mowa w zdaniu pierwszym, wraz z dowodem, iż została ona opłacona. W trakcie realizacji umowy Wykonawca zobowiązany jest, w razie konieczności, przedłużać wskazane powyżej ubezpieczenie, tak by obejmowało cały okres realizacji Umowy.</w:t>
      </w:r>
    </w:p>
    <w:p w14:paraId="1E3E62E1" w14:textId="03E86ADB" w:rsidR="00D03219" w:rsidRPr="00EF3DE1" w:rsidRDefault="00D03219" w:rsidP="007C5919">
      <w:pPr>
        <w:autoSpaceDE w:val="0"/>
        <w:autoSpaceDN w:val="0"/>
        <w:adjustRightInd w:val="0"/>
        <w:spacing w:before="120" w:after="0" w:line="240" w:lineRule="auto"/>
        <w:jc w:val="center"/>
        <w:rPr>
          <w:rFonts w:ascii="Times New Roman" w:hAnsi="Times New Roman" w:cs="Times New Roman"/>
          <w:b/>
          <w:bCs/>
          <w:color w:val="000000"/>
        </w:rPr>
      </w:pPr>
      <w:r w:rsidRPr="00EF3DE1">
        <w:rPr>
          <w:rFonts w:ascii="Times New Roman" w:hAnsi="Times New Roman" w:cs="Times New Roman"/>
          <w:b/>
          <w:bCs/>
          <w:color w:val="000000"/>
        </w:rPr>
        <w:t>§ 1</w:t>
      </w:r>
      <w:r w:rsidR="007C5919" w:rsidRPr="00EF3DE1">
        <w:rPr>
          <w:rFonts w:ascii="Times New Roman" w:hAnsi="Times New Roman" w:cs="Times New Roman"/>
          <w:b/>
          <w:bCs/>
          <w:color w:val="000000"/>
        </w:rPr>
        <w:t>6</w:t>
      </w:r>
      <w:r w:rsidRPr="00EF3DE1">
        <w:rPr>
          <w:rFonts w:ascii="Times New Roman" w:hAnsi="Times New Roman" w:cs="Times New Roman"/>
          <w:b/>
          <w:bCs/>
          <w:color w:val="000000"/>
        </w:rPr>
        <w:t xml:space="preserve"> </w:t>
      </w:r>
    </w:p>
    <w:p w14:paraId="5A64165F" w14:textId="77777777" w:rsidR="00D03219" w:rsidRPr="00082E5B" w:rsidRDefault="00D03219" w:rsidP="00D03219">
      <w:pPr>
        <w:autoSpaceDE w:val="0"/>
        <w:autoSpaceDN w:val="0"/>
        <w:adjustRightInd w:val="0"/>
        <w:spacing w:after="0" w:line="240" w:lineRule="auto"/>
        <w:jc w:val="center"/>
        <w:rPr>
          <w:rFonts w:ascii="Times New Roman" w:hAnsi="Times New Roman" w:cs="Times New Roman"/>
          <w:color w:val="000000"/>
        </w:rPr>
      </w:pPr>
      <w:r w:rsidRPr="00EF3DE1">
        <w:rPr>
          <w:rFonts w:ascii="Times New Roman" w:hAnsi="Times New Roman" w:cs="Times New Roman"/>
          <w:b/>
          <w:bCs/>
          <w:color w:val="000000"/>
        </w:rPr>
        <w:t>Kontrola i</w:t>
      </w:r>
      <w:r w:rsidRPr="00082E5B">
        <w:rPr>
          <w:rFonts w:ascii="Times New Roman" w:hAnsi="Times New Roman" w:cs="Times New Roman"/>
          <w:b/>
          <w:bCs/>
          <w:color w:val="000000"/>
        </w:rPr>
        <w:t xml:space="preserve"> audyt</w:t>
      </w:r>
    </w:p>
    <w:p w14:paraId="4CBB2309" w14:textId="77777777" w:rsidR="00D03219" w:rsidRPr="00082E5B" w:rsidRDefault="00D03219" w:rsidP="00D03219">
      <w:pPr>
        <w:autoSpaceDE w:val="0"/>
        <w:autoSpaceDN w:val="0"/>
        <w:adjustRightInd w:val="0"/>
        <w:spacing w:after="15" w:line="240" w:lineRule="auto"/>
        <w:jc w:val="center"/>
        <w:rPr>
          <w:rFonts w:ascii="Times New Roman" w:hAnsi="Times New Roman" w:cs="Times New Roman"/>
          <w:b/>
          <w:bCs/>
          <w:color w:val="000000"/>
        </w:rPr>
      </w:pPr>
    </w:p>
    <w:p w14:paraId="423BF905" w14:textId="0A9797BD" w:rsidR="00D03219" w:rsidRPr="007C5919" w:rsidRDefault="00D03219" w:rsidP="00AD3F64">
      <w:pPr>
        <w:pStyle w:val="Akapitzlist"/>
        <w:numPr>
          <w:ilvl w:val="6"/>
          <w:numId w:val="113"/>
        </w:numPr>
        <w:autoSpaceDE w:val="0"/>
        <w:autoSpaceDN w:val="0"/>
        <w:adjustRightInd w:val="0"/>
        <w:spacing w:after="15" w:line="360" w:lineRule="auto"/>
        <w:ind w:left="426"/>
        <w:jc w:val="both"/>
        <w:rPr>
          <w:rFonts w:ascii="Times New Roman" w:hAnsi="Times New Roman"/>
          <w:color w:val="000000"/>
        </w:rPr>
      </w:pPr>
      <w:r w:rsidRPr="007C5919">
        <w:rPr>
          <w:rFonts w:ascii="Times New Roman" w:hAnsi="Times New Roman"/>
          <w:bCs/>
          <w:color w:val="000000"/>
        </w:rPr>
        <w:t xml:space="preserve">Wykonawca zobowiązuje się do zapewnienia dysponentom środków finansowych </w:t>
      </w:r>
      <w:r w:rsidRPr="007C5919">
        <w:rPr>
          <w:rFonts w:ascii="Times New Roman" w:hAnsi="Times New Roman"/>
          <w:color w:val="000000"/>
        </w:rPr>
        <w:t xml:space="preserve">oraz innym instytucjom uprawnionym do przeprowadzenia kontroli lub audytu w zakresie prawidłowości realizacji zadania, wglądu we wszystkie dokumenty, związane z realizacją zadania. </w:t>
      </w:r>
    </w:p>
    <w:p w14:paraId="11CD0C1C" w14:textId="4B24A846" w:rsidR="00D03219" w:rsidRPr="00082E5B" w:rsidRDefault="00D03219" w:rsidP="00AD3F64">
      <w:pPr>
        <w:pStyle w:val="Akapitzlist"/>
        <w:numPr>
          <w:ilvl w:val="6"/>
          <w:numId w:val="113"/>
        </w:numPr>
        <w:autoSpaceDE w:val="0"/>
        <w:autoSpaceDN w:val="0"/>
        <w:adjustRightInd w:val="0"/>
        <w:spacing w:after="15" w:line="360" w:lineRule="auto"/>
        <w:ind w:left="426"/>
        <w:jc w:val="both"/>
        <w:rPr>
          <w:rFonts w:ascii="Times New Roman" w:hAnsi="Times New Roman"/>
          <w:color w:val="000000"/>
        </w:rPr>
      </w:pPr>
      <w:r w:rsidRPr="00082E5B">
        <w:rPr>
          <w:rFonts w:ascii="Times New Roman" w:hAnsi="Times New Roman"/>
          <w:bCs/>
          <w:color w:val="000000"/>
        </w:rPr>
        <w:t xml:space="preserve">Wykonawca zobowiązuje się do zapewnienia obecności podczas kontroli lub </w:t>
      </w:r>
      <w:r w:rsidRPr="00082E5B">
        <w:rPr>
          <w:rFonts w:ascii="Times New Roman" w:hAnsi="Times New Roman"/>
          <w:color w:val="000000"/>
        </w:rPr>
        <w:t xml:space="preserve">audytu osób, które udzielą wyjaśnień na temat wydatków, realizacji i pozostałych zagadnień związanych z realizacją </w:t>
      </w:r>
      <w:r w:rsidRPr="00082E5B">
        <w:rPr>
          <w:rFonts w:ascii="Times New Roman" w:hAnsi="Times New Roman"/>
          <w:color w:val="000000"/>
        </w:rPr>
        <w:lastRenderedPageBreak/>
        <w:t xml:space="preserve">zadania Jakiekolwiek spory mające związek z realizacją niniejszej Umowy, będą rozstrzygane przez sąd powszechny właściwy miejscowo dla siedziby Zamawiającego. </w:t>
      </w:r>
    </w:p>
    <w:p w14:paraId="0256591B" w14:textId="69CEBFBF" w:rsidR="0035267F" w:rsidRPr="00082E5B" w:rsidRDefault="0035267F" w:rsidP="001931D4">
      <w:pPr>
        <w:autoSpaceDE w:val="0"/>
        <w:autoSpaceDN w:val="0"/>
        <w:adjustRightInd w:val="0"/>
        <w:spacing w:before="240"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§1</w:t>
      </w:r>
      <w:r w:rsidR="00724E5B">
        <w:rPr>
          <w:rFonts w:ascii="Times New Roman" w:hAnsi="Times New Roman" w:cs="Times New Roman"/>
          <w:b/>
          <w:bCs/>
          <w:color w:val="000000"/>
        </w:rPr>
        <w:t>7</w:t>
      </w:r>
    </w:p>
    <w:p w14:paraId="45A5067F" w14:textId="64B5F9A0" w:rsidR="00C074E9" w:rsidRPr="007C5919" w:rsidRDefault="00C074E9" w:rsidP="001931D4">
      <w:pPr>
        <w:autoSpaceDE w:val="0"/>
        <w:autoSpaceDN w:val="0"/>
        <w:adjustRightInd w:val="0"/>
        <w:spacing w:after="240" w:line="240" w:lineRule="auto"/>
        <w:jc w:val="center"/>
        <w:rPr>
          <w:rFonts w:ascii="Times New Roman" w:eastAsia="Times New Roman" w:hAnsi="Times New Roman" w:cs="Times New Roman"/>
          <w:b/>
          <w:color w:val="000000"/>
          <w:lang w:eastAsia="pl-PL"/>
        </w:rPr>
      </w:pPr>
      <w:r w:rsidRPr="007C5919">
        <w:rPr>
          <w:rFonts w:ascii="Times New Roman" w:hAnsi="Times New Roman" w:cs="Times New Roman"/>
          <w:b/>
          <w:bCs/>
          <w:color w:val="000000"/>
        </w:rPr>
        <w:t>Wymagania</w:t>
      </w:r>
      <w:r w:rsidR="001931D4">
        <w:rPr>
          <w:rFonts w:ascii="Times New Roman" w:hAnsi="Times New Roman" w:cs="Times New Roman"/>
          <w:b/>
          <w:bCs/>
          <w:color w:val="000000"/>
        </w:rPr>
        <w:t>,</w:t>
      </w:r>
      <w:r w:rsidRPr="007C5919">
        <w:rPr>
          <w:rFonts w:ascii="Times New Roman" w:hAnsi="Times New Roman" w:cs="Times New Roman"/>
          <w:b/>
          <w:bCs/>
          <w:color w:val="000000"/>
        </w:rPr>
        <w:t xml:space="preserve"> o których mowa w art. 95 ustawy </w:t>
      </w:r>
      <w:proofErr w:type="spellStart"/>
      <w:r w:rsidRPr="007C5919">
        <w:rPr>
          <w:rFonts w:ascii="Times New Roman" w:hAnsi="Times New Roman" w:cs="Times New Roman"/>
          <w:b/>
          <w:bCs/>
          <w:color w:val="000000"/>
        </w:rPr>
        <w:t>Pzp</w:t>
      </w:r>
      <w:proofErr w:type="spellEnd"/>
      <w:r w:rsidRPr="007C5919">
        <w:rPr>
          <w:rFonts w:ascii="Times New Roman" w:hAnsi="Times New Roman" w:cs="Times New Roman"/>
          <w:b/>
          <w:bCs/>
          <w:color w:val="000000"/>
        </w:rPr>
        <w:t xml:space="preserve"> </w:t>
      </w:r>
    </w:p>
    <w:p w14:paraId="67B96DD5" w14:textId="7082EB2C" w:rsidR="00C074E9" w:rsidRPr="007C5919" w:rsidRDefault="00C074E9" w:rsidP="00AD3F64">
      <w:pPr>
        <w:pStyle w:val="Default"/>
        <w:numPr>
          <w:ilvl w:val="0"/>
          <w:numId w:val="114"/>
        </w:numPr>
        <w:spacing w:line="360" w:lineRule="auto"/>
        <w:ind w:left="426"/>
        <w:contextualSpacing/>
        <w:jc w:val="both"/>
        <w:rPr>
          <w:rFonts w:ascii="Times New Roman" w:eastAsia="Times New Roman" w:hAnsi="Times New Roman" w:cs="Times New Roman"/>
          <w:b/>
          <w:sz w:val="22"/>
          <w:szCs w:val="22"/>
          <w:lang w:eastAsia="pl-PL"/>
        </w:rPr>
      </w:pPr>
      <w:r w:rsidRPr="007C5919">
        <w:rPr>
          <w:rFonts w:ascii="Times New Roman" w:eastAsia="Times New Roman" w:hAnsi="Times New Roman" w:cs="Times New Roman"/>
          <w:sz w:val="22"/>
          <w:szCs w:val="22"/>
          <w:lang w:eastAsia="pl-PL"/>
        </w:rPr>
        <w:t xml:space="preserve">Stosownie do treści art. 95 ust.1 i 2 PZP Zamawiający </w:t>
      </w:r>
      <w:r w:rsidRPr="007C5919">
        <w:rPr>
          <w:rFonts w:ascii="Times New Roman" w:eastAsiaTheme="minorHAnsi" w:hAnsi="Times New Roman" w:cs="Times New Roman"/>
          <w:sz w:val="22"/>
          <w:szCs w:val="22"/>
        </w:rPr>
        <w:t xml:space="preserve">wymaga zatrudnienia przez wykonawcę, podwykonawcę lub dalszego podwykonawcę osób wykonujących wszelkie czynności wchodzące w skład tzw. kosztów bezpośrednich na podstawie umowy o pracę w rozumieniu przepisów ustawy z dnia 26 czerwca 1974r. – Kodeks </w:t>
      </w:r>
      <w:r w:rsidRPr="00724E5B">
        <w:rPr>
          <w:rFonts w:ascii="Times New Roman" w:eastAsiaTheme="minorHAnsi" w:hAnsi="Times New Roman" w:cs="Times New Roman"/>
          <w:sz w:val="22"/>
          <w:szCs w:val="22"/>
        </w:rPr>
        <w:t>pracy</w:t>
      </w:r>
      <w:r w:rsidR="00724E5B" w:rsidRPr="00724E5B">
        <w:rPr>
          <w:rFonts w:ascii="Times New Roman" w:eastAsiaTheme="minorHAnsi" w:hAnsi="Times New Roman" w:cs="Times New Roman"/>
          <w:sz w:val="22"/>
          <w:szCs w:val="22"/>
        </w:rPr>
        <w:t xml:space="preserve">  (</w:t>
      </w:r>
      <w:proofErr w:type="spellStart"/>
      <w:r w:rsidR="00724E5B" w:rsidRPr="00724E5B">
        <w:rPr>
          <w:rFonts w:ascii="Times New Roman" w:eastAsiaTheme="minorHAnsi" w:hAnsi="Times New Roman" w:cs="Times New Roman"/>
          <w:sz w:val="22"/>
          <w:szCs w:val="22"/>
        </w:rPr>
        <w:t>t.j</w:t>
      </w:r>
      <w:proofErr w:type="spellEnd"/>
      <w:r w:rsidR="00724E5B" w:rsidRPr="00724E5B">
        <w:rPr>
          <w:rFonts w:ascii="Times New Roman" w:eastAsiaTheme="minorHAnsi" w:hAnsi="Times New Roman" w:cs="Times New Roman"/>
          <w:sz w:val="22"/>
          <w:szCs w:val="22"/>
        </w:rPr>
        <w:t xml:space="preserve">. Dz. U. z 2025 r. poz. 277, z </w:t>
      </w:r>
      <w:proofErr w:type="spellStart"/>
      <w:r w:rsidR="00724E5B" w:rsidRPr="00724E5B">
        <w:rPr>
          <w:rFonts w:ascii="Times New Roman" w:eastAsiaTheme="minorHAnsi" w:hAnsi="Times New Roman" w:cs="Times New Roman"/>
          <w:sz w:val="22"/>
          <w:szCs w:val="22"/>
        </w:rPr>
        <w:t>późn</w:t>
      </w:r>
      <w:proofErr w:type="spellEnd"/>
      <w:r w:rsidR="00724E5B" w:rsidRPr="00724E5B">
        <w:rPr>
          <w:rFonts w:ascii="Times New Roman" w:eastAsiaTheme="minorHAnsi" w:hAnsi="Times New Roman" w:cs="Times New Roman"/>
          <w:sz w:val="22"/>
          <w:szCs w:val="22"/>
        </w:rPr>
        <w:t>. zm.).</w:t>
      </w:r>
      <w:r w:rsidR="00724E5B" w:rsidRPr="007C5919">
        <w:rPr>
          <w:rFonts w:ascii="Times New Roman" w:eastAsiaTheme="minorHAnsi" w:hAnsi="Times New Roman" w:cs="Times New Roman"/>
          <w:sz w:val="22"/>
          <w:szCs w:val="22"/>
        </w:rPr>
        <w:t xml:space="preserve"> </w:t>
      </w:r>
      <w:r w:rsidRPr="007C5919">
        <w:rPr>
          <w:rFonts w:ascii="Times New Roman" w:eastAsiaTheme="minorHAnsi" w:hAnsi="Times New Roman" w:cs="Times New Roman"/>
          <w:sz w:val="22"/>
          <w:szCs w:val="22"/>
        </w:rPr>
        <w:t xml:space="preserve"> </w:t>
      </w:r>
      <w:r w:rsidRPr="007C5919">
        <w:rPr>
          <w:rFonts w:ascii="Times New Roman" w:hAnsi="Times New Roman" w:cs="Times New Roman"/>
          <w:sz w:val="22"/>
          <w:szCs w:val="22"/>
        </w:rPr>
        <w:t xml:space="preserve">Powyższe wymaganie dotyczy pracowników wykonujących prace o charakterze administracyjno-biurowym lub pomocniczym przy realizacji niniejszego zamówienia. Wymaganie to nie dotyczy osób pełniących samodzielne funkcje techniczne w budownictwie w rozumieniu ustawy Prawo budowlane, ewentualnie innych osób, co do których wykonawca lub podwykonawca wykaże, że wykonanie ww. czynności nie polega na wykonywaniu pracy w sposób określony w art. 22 § 1 </w:t>
      </w:r>
      <w:proofErr w:type="spellStart"/>
      <w:r w:rsidRPr="007C5919">
        <w:rPr>
          <w:rFonts w:ascii="Times New Roman" w:hAnsi="Times New Roman" w:cs="Times New Roman"/>
          <w:sz w:val="22"/>
          <w:szCs w:val="22"/>
        </w:rPr>
        <w:t>k.p</w:t>
      </w:r>
      <w:proofErr w:type="spellEnd"/>
      <w:r w:rsidRPr="007C5919">
        <w:rPr>
          <w:rFonts w:ascii="Times New Roman" w:hAnsi="Times New Roman" w:cs="Times New Roman"/>
          <w:sz w:val="22"/>
          <w:szCs w:val="22"/>
        </w:rPr>
        <w:t>.</w:t>
      </w:r>
    </w:p>
    <w:p w14:paraId="4FB77033" w14:textId="721B6EA3" w:rsidR="00C074E9" w:rsidRPr="007C5919" w:rsidRDefault="00C074E9" w:rsidP="00AD3F64">
      <w:pPr>
        <w:pStyle w:val="Default"/>
        <w:numPr>
          <w:ilvl w:val="0"/>
          <w:numId w:val="114"/>
        </w:numPr>
        <w:spacing w:line="360" w:lineRule="auto"/>
        <w:ind w:left="426"/>
        <w:contextualSpacing/>
        <w:jc w:val="both"/>
        <w:rPr>
          <w:rFonts w:ascii="Times New Roman" w:hAnsi="Times New Roman" w:cs="Times New Roman"/>
          <w:sz w:val="22"/>
          <w:szCs w:val="22"/>
        </w:rPr>
      </w:pPr>
      <w:r w:rsidRPr="007C5919">
        <w:rPr>
          <w:rFonts w:ascii="Times New Roman" w:hAnsi="Times New Roman" w:cs="Times New Roman"/>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4B583CFA" w14:textId="2A919536" w:rsidR="00C074E9" w:rsidRPr="007C5919" w:rsidRDefault="00C074E9" w:rsidP="00AD3F64">
      <w:pPr>
        <w:pStyle w:val="Akapitzlist"/>
        <w:numPr>
          <w:ilvl w:val="1"/>
          <w:numId w:val="115"/>
        </w:numPr>
        <w:tabs>
          <w:tab w:val="center" w:pos="284"/>
        </w:tabs>
        <w:spacing w:after="0" w:line="360" w:lineRule="auto"/>
        <w:jc w:val="both"/>
        <w:rPr>
          <w:rFonts w:ascii="Times New Roman" w:hAnsi="Times New Roman"/>
        </w:rPr>
      </w:pPr>
      <w:r w:rsidRPr="007C5919">
        <w:rPr>
          <w:rFonts w:ascii="Times New Roman" w:hAnsi="Times New Roman"/>
        </w:rPr>
        <w:t>żądania oświadczeń i dokumentów w zakresie potwierdzenia spełniania ww. wymogów i</w:t>
      </w:r>
      <w:r w:rsidR="001931D4">
        <w:rPr>
          <w:rFonts w:ascii="Times New Roman" w:hAnsi="Times New Roman"/>
        </w:rPr>
        <w:t> </w:t>
      </w:r>
      <w:r w:rsidRPr="007C5919">
        <w:rPr>
          <w:rFonts w:ascii="Times New Roman" w:hAnsi="Times New Roman"/>
        </w:rPr>
        <w:t>dokonywania ich oceny,</w:t>
      </w:r>
    </w:p>
    <w:p w14:paraId="1328249B" w14:textId="757FFBEF" w:rsidR="00C074E9" w:rsidRPr="007C5919" w:rsidRDefault="00C074E9" w:rsidP="00AD3F64">
      <w:pPr>
        <w:pStyle w:val="Akapitzlist"/>
        <w:numPr>
          <w:ilvl w:val="1"/>
          <w:numId w:val="115"/>
        </w:numPr>
        <w:tabs>
          <w:tab w:val="center" w:pos="284"/>
        </w:tabs>
        <w:spacing w:after="0" w:line="360" w:lineRule="auto"/>
        <w:jc w:val="both"/>
        <w:rPr>
          <w:rFonts w:ascii="Times New Roman" w:hAnsi="Times New Roman"/>
        </w:rPr>
      </w:pPr>
      <w:r w:rsidRPr="007C5919">
        <w:rPr>
          <w:rFonts w:ascii="Times New Roman" w:hAnsi="Times New Roman"/>
        </w:rPr>
        <w:t>żądania wyjaśnień w przypadku wątpliwości w zakresie potwierdzenia spełniania ww. wymogów</w:t>
      </w:r>
    </w:p>
    <w:p w14:paraId="0611035D" w14:textId="460B9ED9" w:rsidR="00C074E9" w:rsidRPr="007C5919" w:rsidRDefault="00C074E9" w:rsidP="00AD3F64">
      <w:pPr>
        <w:pStyle w:val="Akapitzlist"/>
        <w:numPr>
          <w:ilvl w:val="1"/>
          <w:numId w:val="115"/>
        </w:numPr>
        <w:tabs>
          <w:tab w:val="center" w:pos="284"/>
        </w:tabs>
        <w:spacing w:after="0" w:line="360" w:lineRule="auto"/>
        <w:jc w:val="both"/>
        <w:rPr>
          <w:rFonts w:ascii="Times New Roman" w:hAnsi="Times New Roman"/>
        </w:rPr>
      </w:pPr>
      <w:r w:rsidRPr="007C5919">
        <w:rPr>
          <w:rFonts w:ascii="Times New Roman" w:hAnsi="Times New Roman"/>
        </w:rPr>
        <w:t>przeprowadzania kontroli na miejscu wykonywania świadczenia.</w:t>
      </w:r>
    </w:p>
    <w:p w14:paraId="55BAAAF9" w14:textId="0835F99C" w:rsidR="00C074E9" w:rsidRPr="007C5919" w:rsidRDefault="00C074E9" w:rsidP="00AD3F64">
      <w:pPr>
        <w:pStyle w:val="Default"/>
        <w:numPr>
          <w:ilvl w:val="0"/>
          <w:numId w:val="114"/>
        </w:numPr>
        <w:spacing w:line="360" w:lineRule="auto"/>
        <w:ind w:left="426"/>
        <w:contextualSpacing/>
        <w:jc w:val="both"/>
        <w:rPr>
          <w:rFonts w:ascii="Times New Roman" w:hAnsi="Times New Roman" w:cs="Times New Roman"/>
          <w:sz w:val="22"/>
          <w:szCs w:val="22"/>
        </w:rPr>
      </w:pPr>
      <w:r w:rsidRPr="007C5919">
        <w:rPr>
          <w:rFonts w:ascii="Times New Roman" w:hAnsi="Times New Roman" w:cs="Times New Roman"/>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753E0864" w14:textId="422DE32F" w:rsidR="00C074E9" w:rsidRPr="001931D4" w:rsidRDefault="00C074E9" w:rsidP="00AD3F64">
      <w:pPr>
        <w:pStyle w:val="Akapitzlist"/>
        <w:numPr>
          <w:ilvl w:val="1"/>
          <w:numId w:val="116"/>
        </w:numPr>
        <w:tabs>
          <w:tab w:val="center" w:pos="284"/>
        </w:tabs>
        <w:spacing w:after="0" w:line="360" w:lineRule="auto"/>
        <w:jc w:val="both"/>
        <w:rPr>
          <w:rFonts w:ascii="Times New Roman" w:hAnsi="Times New Roman"/>
          <w:i/>
        </w:rPr>
      </w:pPr>
      <w:r w:rsidRPr="001931D4">
        <w:rPr>
          <w:rFonts w:ascii="Times New Roman" w:hAnsi="Times New Roman"/>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7D4E0C8" w14:textId="22C6DF48" w:rsidR="00C074E9" w:rsidRPr="007C5919" w:rsidRDefault="00C074E9" w:rsidP="00AD3F64">
      <w:pPr>
        <w:pStyle w:val="Akapitzlist"/>
        <w:numPr>
          <w:ilvl w:val="1"/>
          <w:numId w:val="116"/>
        </w:numPr>
        <w:tabs>
          <w:tab w:val="center" w:pos="284"/>
        </w:tabs>
        <w:spacing w:after="0" w:line="360" w:lineRule="auto"/>
        <w:jc w:val="both"/>
        <w:rPr>
          <w:rFonts w:ascii="Times New Roman" w:hAnsi="Times New Roman"/>
          <w:i/>
        </w:rPr>
      </w:pPr>
      <w:r w:rsidRPr="007C5919">
        <w:rPr>
          <w:rFonts w:ascii="Times New Roman" w:hAnsi="Times New Roman"/>
        </w:rPr>
        <w:t xml:space="preserve">poświadczoną za zgodność z oryginałem odpowiednio przez Wykonawcę lub Podwykonawcę kopię umowy/umów o pracę osób wykonujących w trakcie realizacji zamówienia czynności, </w:t>
      </w:r>
      <w:r w:rsidRPr="007C5919">
        <w:rPr>
          <w:rFonts w:ascii="Times New Roman" w:hAnsi="Times New Roman"/>
        </w:rPr>
        <w:lastRenderedPageBreak/>
        <w:t xml:space="preserve">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(tj. w szczególności bez adresów, nr PESEL pracowników). Imię i Nazwisko nie podlega </w:t>
      </w:r>
      <w:proofErr w:type="spellStart"/>
      <w:r w:rsidRPr="007C5919">
        <w:rPr>
          <w:rFonts w:ascii="Times New Roman" w:hAnsi="Times New Roman"/>
        </w:rPr>
        <w:t>anonimizacji</w:t>
      </w:r>
      <w:proofErr w:type="spellEnd"/>
      <w:r w:rsidRPr="007C5919">
        <w:rPr>
          <w:rFonts w:ascii="Times New Roman" w:hAnsi="Times New Roman"/>
        </w:rPr>
        <w:t>. Informacje takie jak: data zawarcia umowy, rodzaj umowy o pracę i zakres obowiązków,  powinny być możliwe do zidentyfikowania;</w:t>
      </w:r>
    </w:p>
    <w:p w14:paraId="6CC04D9E" w14:textId="26834DC5" w:rsidR="00C074E9" w:rsidRPr="007C5919" w:rsidRDefault="00C074E9" w:rsidP="00AD3F64">
      <w:pPr>
        <w:pStyle w:val="Akapitzlist"/>
        <w:numPr>
          <w:ilvl w:val="1"/>
          <w:numId w:val="116"/>
        </w:numPr>
        <w:tabs>
          <w:tab w:val="center" w:pos="284"/>
        </w:tabs>
        <w:spacing w:after="0" w:line="360" w:lineRule="auto"/>
        <w:jc w:val="both"/>
        <w:rPr>
          <w:rFonts w:ascii="Times New Roman" w:hAnsi="Times New Roman"/>
        </w:rPr>
      </w:pPr>
      <w:r w:rsidRPr="007C5919">
        <w:rPr>
          <w:rFonts w:ascii="Times New Roman" w:hAnsi="Times New Roman"/>
        </w:rPr>
        <w:t>zaświadczenie właściwego oddziału ZUS, potwierdzające opłacanie przez Wykonawcę lub Podwykonawcę składek na ubezpieczenia społeczne i zdrowotne z tytułu zatrudnienia na podstawie umów o pracę za ostatni okres rozliczeniowy;</w:t>
      </w:r>
    </w:p>
    <w:p w14:paraId="286E94FF" w14:textId="2D7C2A24" w:rsidR="00C074E9" w:rsidRPr="007C5919" w:rsidRDefault="00C074E9" w:rsidP="00AD3F64">
      <w:pPr>
        <w:pStyle w:val="Akapitzlist"/>
        <w:numPr>
          <w:ilvl w:val="1"/>
          <w:numId w:val="116"/>
        </w:numPr>
        <w:tabs>
          <w:tab w:val="center" w:pos="284"/>
        </w:tabs>
        <w:spacing w:after="0" w:line="360" w:lineRule="auto"/>
        <w:jc w:val="both"/>
        <w:rPr>
          <w:rFonts w:ascii="Times New Roman" w:hAnsi="Times New Roman"/>
        </w:rPr>
      </w:pPr>
      <w:r w:rsidRPr="007C5919">
        <w:rPr>
          <w:rFonts w:ascii="Times New Roman" w:hAnsi="Times New Roman"/>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556B202" w14:textId="1E4B909E" w:rsidR="00C074E9" w:rsidRPr="007C5919" w:rsidRDefault="00C074E9" w:rsidP="00AD3F64">
      <w:pPr>
        <w:pStyle w:val="Default"/>
        <w:numPr>
          <w:ilvl w:val="0"/>
          <w:numId w:val="114"/>
        </w:numPr>
        <w:spacing w:line="360" w:lineRule="auto"/>
        <w:ind w:left="426"/>
        <w:contextualSpacing/>
        <w:jc w:val="both"/>
        <w:rPr>
          <w:rFonts w:ascii="Times New Roman" w:hAnsi="Times New Roman" w:cs="Times New Roman"/>
          <w:sz w:val="22"/>
          <w:szCs w:val="22"/>
        </w:rPr>
      </w:pPr>
      <w:r w:rsidRPr="007C5919">
        <w:rPr>
          <w:rFonts w:ascii="Times New Roman" w:hAnsi="Times New Roman" w:cs="Times New Roman"/>
          <w:sz w:val="22"/>
          <w:szCs w:val="22"/>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59F7D97B" w14:textId="72409AEB" w:rsidR="00CF3EC5" w:rsidRPr="007C5919" w:rsidRDefault="00C074E9" w:rsidP="00AD3F64">
      <w:pPr>
        <w:pStyle w:val="Default"/>
        <w:numPr>
          <w:ilvl w:val="0"/>
          <w:numId w:val="114"/>
        </w:numPr>
        <w:spacing w:line="360" w:lineRule="auto"/>
        <w:ind w:left="426"/>
        <w:contextualSpacing/>
        <w:jc w:val="both"/>
        <w:rPr>
          <w:rFonts w:ascii="Times New Roman" w:hAnsi="Times New Roman" w:cs="Times New Roman"/>
          <w:sz w:val="22"/>
          <w:szCs w:val="22"/>
        </w:rPr>
      </w:pPr>
      <w:r w:rsidRPr="007C5919">
        <w:rPr>
          <w:rFonts w:ascii="Times New Roman" w:hAnsi="Times New Roman" w:cs="Times New Roman"/>
          <w:sz w:val="22"/>
          <w:szCs w:val="22"/>
        </w:rPr>
        <w:t>W przypadku uzasadnionych wątpliwości co do przestrzegania prawa pracy przez Wykonawcę lub Podwykonawcę, zamawiający może zwrócić się o przeprowadzenie kontroli przez Państwową Inspekcję Pracy.</w:t>
      </w:r>
    </w:p>
    <w:p w14:paraId="0B3A3DDB" w14:textId="77777777" w:rsidR="001931D4" w:rsidRDefault="001931D4" w:rsidP="001931D4">
      <w:pPr>
        <w:autoSpaceDE w:val="0"/>
        <w:autoSpaceDN w:val="0"/>
        <w:adjustRightInd w:val="0"/>
        <w:spacing w:before="240" w:after="277" w:line="360" w:lineRule="auto"/>
        <w:jc w:val="center"/>
        <w:rPr>
          <w:rFonts w:ascii="Times New Roman" w:hAnsi="Times New Roman" w:cs="Times New Roman"/>
          <w:b/>
          <w:bCs/>
          <w:color w:val="000000"/>
        </w:rPr>
      </w:pPr>
    </w:p>
    <w:p w14:paraId="145F2CF6" w14:textId="1CDAA6B5" w:rsidR="00CF3EC5" w:rsidRPr="00082E5B" w:rsidRDefault="00CF3EC5" w:rsidP="001931D4">
      <w:pPr>
        <w:autoSpaceDE w:val="0"/>
        <w:autoSpaceDN w:val="0"/>
        <w:adjustRightInd w:val="0"/>
        <w:spacing w:before="240" w:after="0" w:line="240" w:lineRule="auto"/>
        <w:jc w:val="center"/>
        <w:rPr>
          <w:rFonts w:ascii="Times New Roman" w:hAnsi="Times New Roman" w:cs="Times New Roman"/>
          <w:b/>
          <w:bCs/>
          <w:color w:val="000000"/>
        </w:rPr>
      </w:pPr>
      <w:r w:rsidRPr="00082E5B">
        <w:rPr>
          <w:rFonts w:ascii="Times New Roman" w:hAnsi="Times New Roman" w:cs="Times New Roman"/>
          <w:b/>
          <w:bCs/>
          <w:color w:val="000000"/>
        </w:rPr>
        <w:t>§18</w:t>
      </w:r>
    </w:p>
    <w:p w14:paraId="224C94B6" w14:textId="77777777" w:rsidR="00CF3EC5" w:rsidRPr="00082E5B" w:rsidRDefault="00CF3EC5" w:rsidP="001931D4">
      <w:pPr>
        <w:autoSpaceDE w:val="0"/>
        <w:autoSpaceDN w:val="0"/>
        <w:adjustRightInd w:val="0"/>
        <w:spacing w:after="120" w:line="360" w:lineRule="auto"/>
        <w:jc w:val="center"/>
        <w:rPr>
          <w:rFonts w:ascii="Times New Roman" w:hAnsi="Times New Roman" w:cs="Times New Roman"/>
          <w:color w:val="000000"/>
        </w:rPr>
      </w:pPr>
      <w:r w:rsidRPr="00082E5B">
        <w:rPr>
          <w:rFonts w:ascii="Times New Roman" w:hAnsi="Times New Roman" w:cs="Times New Roman"/>
          <w:b/>
          <w:bCs/>
          <w:color w:val="000000"/>
        </w:rPr>
        <w:t>Postanowienia końcowe</w:t>
      </w:r>
    </w:p>
    <w:p w14:paraId="6EF1DE8F" w14:textId="79E95EBB" w:rsidR="0035267F" w:rsidRPr="001931D4" w:rsidRDefault="0035267F" w:rsidP="00AD3F64">
      <w:pPr>
        <w:pStyle w:val="Akapitzlist"/>
        <w:numPr>
          <w:ilvl w:val="0"/>
          <w:numId w:val="117"/>
        </w:numPr>
        <w:autoSpaceDE w:val="0"/>
        <w:autoSpaceDN w:val="0"/>
        <w:adjustRightInd w:val="0"/>
        <w:spacing w:after="0" w:line="360" w:lineRule="auto"/>
        <w:ind w:left="426"/>
        <w:jc w:val="both"/>
        <w:rPr>
          <w:rFonts w:ascii="Times New Roman" w:hAnsi="Times New Roman"/>
          <w:color w:val="000000"/>
        </w:rPr>
      </w:pPr>
      <w:r w:rsidRPr="001931D4">
        <w:rPr>
          <w:rFonts w:ascii="Times New Roman" w:hAnsi="Times New Roman"/>
          <w:color w:val="000000"/>
        </w:rPr>
        <w:lastRenderedPageBreak/>
        <w:t xml:space="preserve">Jakiekolwiek spory mające związek z realizacją niniejszej Umowy, będą rozstrzygane przez sąd powszechny właściwy miejscowo dla siedziby Zamawiającego. </w:t>
      </w:r>
    </w:p>
    <w:p w14:paraId="6009A142" w14:textId="75CC77BD" w:rsidR="00D03219" w:rsidRPr="00082E5B" w:rsidRDefault="00D03219" w:rsidP="00AD3F64">
      <w:pPr>
        <w:pStyle w:val="Akapitzlist"/>
        <w:numPr>
          <w:ilvl w:val="0"/>
          <w:numId w:val="11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W sprawach nieuregulowanych niniejszą Umową mają zastosowanie stosowne przepisy prawa polskiego w szczególności przepisy Kodeksu cywilnego, ustawy - Prawo zamówień publicznych oraz ustawy – Prawo budowlane. </w:t>
      </w:r>
    </w:p>
    <w:p w14:paraId="6C7C4886" w14:textId="4362392F" w:rsidR="00D03219" w:rsidRPr="00082E5B" w:rsidRDefault="00D03219" w:rsidP="00AD3F64">
      <w:pPr>
        <w:pStyle w:val="Akapitzlist"/>
        <w:numPr>
          <w:ilvl w:val="0"/>
          <w:numId w:val="11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Językiem Umowy i wszystkich zawiadomień pisemnych wymienianych między Zamawiającym a Wykonawcą będzie język polski. </w:t>
      </w:r>
    </w:p>
    <w:p w14:paraId="76F73DEE" w14:textId="5ADC0931" w:rsidR="00D03219" w:rsidRPr="00082E5B" w:rsidRDefault="00D03219" w:rsidP="00AD3F64">
      <w:pPr>
        <w:pStyle w:val="Akapitzlist"/>
        <w:numPr>
          <w:ilvl w:val="0"/>
          <w:numId w:val="11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Umowa została sporządzona w czterech jednobrzmiących egzemplarzach w języku polskim, jeden egzemplarz dla Wykonawcy i trzy egzemplarze dla Zamawiającego. </w:t>
      </w:r>
    </w:p>
    <w:p w14:paraId="060FBA0B" w14:textId="0F1F8EB1" w:rsidR="00D03219" w:rsidRPr="00082E5B" w:rsidRDefault="00D03219" w:rsidP="00AD3F64">
      <w:pPr>
        <w:pStyle w:val="Akapitzlist"/>
        <w:numPr>
          <w:ilvl w:val="0"/>
          <w:numId w:val="117"/>
        </w:numPr>
        <w:autoSpaceDE w:val="0"/>
        <w:autoSpaceDN w:val="0"/>
        <w:adjustRightInd w:val="0"/>
        <w:spacing w:after="0" w:line="360" w:lineRule="auto"/>
        <w:ind w:left="426"/>
        <w:jc w:val="both"/>
        <w:rPr>
          <w:rFonts w:ascii="Times New Roman" w:hAnsi="Times New Roman"/>
          <w:color w:val="000000"/>
        </w:rPr>
      </w:pPr>
      <w:r w:rsidRPr="00082E5B">
        <w:rPr>
          <w:rFonts w:ascii="Times New Roman" w:hAnsi="Times New Roman"/>
          <w:color w:val="000000"/>
        </w:rPr>
        <w:t xml:space="preserve">Umowa wchodzi w życie z dniem podpisania jej przez obie Strony. </w:t>
      </w:r>
    </w:p>
    <w:p w14:paraId="2460DEBC" w14:textId="77777777" w:rsidR="00D03219" w:rsidRPr="00082E5B" w:rsidRDefault="00D03219" w:rsidP="00AD3F64">
      <w:pPr>
        <w:numPr>
          <w:ilvl w:val="1"/>
          <w:numId w:val="28"/>
        </w:numPr>
        <w:autoSpaceDE w:val="0"/>
        <w:autoSpaceDN w:val="0"/>
        <w:adjustRightInd w:val="0"/>
        <w:spacing w:after="0" w:line="240" w:lineRule="auto"/>
        <w:jc w:val="both"/>
        <w:rPr>
          <w:rFonts w:ascii="Times New Roman" w:hAnsi="Times New Roman" w:cs="Times New Roman"/>
          <w:color w:val="000000"/>
        </w:rPr>
      </w:pPr>
    </w:p>
    <w:p w14:paraId="334DA89E" w14:textId="77777777" w:rsidR="00D03219" w:rsidRDefault="00D03219" w:rsidP="00D03219">
      <w:pPr>
        <w:autoSpaceDE w:val="0"/>
        <w:autoSpaceDN w:val="0"/>
        <w:adjustRightInd w:val="0"/>
        <w:spacing w:after="0" w:line="240" w:lineRule="auto"/>
        <w:rPr>
          <w:rFonts w:ascii="Times New Roman" w:hAnsi="Times New Roman" w:cs="Times New Roman"/>
          <w:color w:val="000000"/>
        </w:rPr>
      </w:pPr>
    </w:p>
    <w:p w14:paraId="67A82088" w14:textId="77777777" w:rsidR="000E412B" w:rsidRDefault="000E412B" w:rsidP="00D03219">
      <w:pPr>
        <w:autoSpaceDE w:val="0"/>
        <w:autoSpaceDN w:val="0"/>
        <w:adjustRightInd w:val="0"/>
        <w:spacing w:after="0" w:line="240" w:lineRule="auto"/>
        <w:rPr>
          <w:rFonts w:ascii="Times New Roman" w:hAnsi="Times New Roman" w:cs="Times New Roman"/>
          <w:color w:val="000000"/>
        </w:rPr>
      </w:pPr>
    </w:p>
    <w:p w14:paraId="4CEF937B" w14:textId="77777777" w:rsidR="000E412B" w:rsidRPr="00082E5B" w:rsidRDefault="000E412B" w:rsidP="00D03219">
      <w:pPr>
        <w:autoSpaceDE w:val="0"/>
        <w:autoSpaceDN w:val="0"/>
        <w:adjustRightInd w:val="0"/>
        <w:spacing w:after="0" w:line="240" w:lineRule="auto"/>
        <w:rPr>
          <w:rFonts w:ascii="Times New Roman" w:hAnsi="Times New Roman" w:cs="Times New Roman"/>
          <w:color w:val="000000"/>
        </w:rPr>
      </w:pPr>
    </w:p>
    <w:p w14:paraId="454A7277" w14:textId="69DEF8F2" w:rsidR="00D03219" w:rsidRPr="00082E5B" w:rsidRDefault="00D03219" w:rsidP="000E412B">
      <w:pPr>
        <w:autoSpaceDE w:val="0"/>
        <w:autoSpaceDN w:val="0"/>
        <w:adjustRightInd w:val="0"/>
        <w:spacing w:after="0" w:line="240" w:lineRule="auto"/>
        <w:ind w:firstLine="426"/>
        <w:rPr>
          <w:rFonts w:ascii="Times New Roman" w:hAnsi="Times New Roman" w:cs="Times New Roman"/>
          <w:color w:val="000000"/>
        </w:rPr>
      </w:pPr>
      <w:r w:rsidRPr="00082E5B">
        <w:rPr>
          <w:rFonts w:ascii="Times New Roman" w:hAnsi="Times New Roman" w:cs="Times New Roman"/>
          <w:b/>
          <w:bCs/>
          <w:color w:val="000000"/>
        </w:rPr>
        <w:t>ZAMAWIAJĄCY:</w:t>
      </w:r>
      <w:r w:rsidR="0035267F" w:rsidRPr="00082E5B">
        <w:rPr>
          <w:rFonts w:ascii="Times New Roman" w:hAnsi="Times New Roman" w:cs="Times New Roman"/>
          <w:b/>
          <w:bCs/>
          <w:color w:val="000000"/>
        </w:rPr>
        <w:tab/>
      </w:r>
      <w:r w:rsidR="0035267F" w:rsidRPr="00082E5B">
        <w:rPr>
          <w:rFonts w:ascii="Times New Roman" w:hAnsi="Times New Roman" w:cs="Times New Roman"/>
          <w:b/>
          <w:bCs/>
          <w:color w:val="000000"/>
        </w:rPr>
        <w:tab/>
      </w:r>
      <w:r w:rsidR="0035267F" w:rsidRPr="00082E5B">
        <w:rPr>
          <w:rFonts w:ascii="Times New Roman" w:hAnsi="Times New Roman" w:cs="Times New Roman"/>
          <w:b/>
          <w:bCs/>
          <w:color w:val="000000"/>
        </w:rPr>
        <w:tab/>
      </w:r>
      <w:r w:rsidR="0035267F" w:rsidRPr="00082E5B">
        <w:rPr>
          <w:rFonts w:ascii="Times New Roman" w:hAnsi="Times New Roman" w:cs="Times New Roman"/>
          <w:b/>
          <w:bCs/>
          <w:color w:val="000000"/>
        </w:rPr>
        <w:tab/>
      </w:r>
      <w:r w:rsidR="0035267F" w:rsidRPr="00082E5B">
        <w:rPr>
          <w:rFonts w:ascii="Times New Roman" w:hAnsi="Times New Roman" w:cs="Times New Roman"/>
          <w:b/>
          <w:bCs/>
          <w:color w:val="000000"/>
        </w:rPr>
        <w:tab/>
      </w:r>
      <w:r w:rsidR="0035267F" w:rsidRPr="00082E5B">
        <w:rPr>
          <w:rFonts w:ascii="Times New Roman" w:hAnsi="Times New Roman" w:cs="Times New Roman"/>
          <w:b/>
          <w:bCs/>
          <w:color w:val="000000"/>
        </w:rPr>
        <w:tab/>
      </w:r>
      <w:r w:rsidR="0035267F" w:rsidRPr="00082E5B">
        <w:rPr>
          <w:rFonts w:ascii="Times New Roman" w:hAnsi="Times New Roman" w:cs="Times New Roman"/>
          <w:b/>
          <w:bCs/>
          <w:color w:val="000000"/>
        </w:rPr>
        <w:tab/>
      </w:r>
      <w:r w:rsidRPr="00082E5B">
        <w:rPr>
          <w:rFonts w:ascii="Times New Roman" w:hAnsi="Times New Roman" w:cs="Times New Roman"/>
          <w:b/>
          <w:bCs/>
          <w:color w:val="000000"/>
        </w:rPr>
        <w:t xml:space="preserve">WYKONAWCA: </w:t>
      </w:r>
    </w:p>
    <w:p w14:paraId="54161A7E" w14:textId="77777777" w:rsidR="0035267F" w:rsidRPr="00082E5B" w:rsidRDefault="0035267F" w:rsidP="00D03219">
      <w:pPr>
        <w:autoSpaceDE w:val="0"/>
        <w:autoSpaceDN w:val="0"/>
        <w:adjustRightInd w:val="0"/>
        <w:spacing w:after="0" w:line="240" w:lineRule="auto"/>
        <w:rPr>
          <w:rFonts w:ascii="Times New Roman" w:hAnsi="Times New Roman" w:cs="Times New Roman"/>
          <w:color w:val="000000"/>
        </w:rPr>
      </w:pPr>
    </w:p>
    <w:p w14:paraId="6F0336C0" w14:textId="77777777" w:rsidR="0035267F" w:rsidRPr="00082E5B" w:rsidRDefault="0035267F" w:rsidP="00D03219">
      <w:pPr>
        <w:autoSpaceDE w:val="0"/>
        <w:autoSpaceDN w:val="0"/>
        <w:adjustRightInd w:val="0"/>
        <w:spacing w:after="0" w:line="240" w:lineRule="auto"/>
        <w:rPr>
          <w:rFonts w:ascii="Times New Roman" w:hAnsi="Times New Roman" w:cs="Times New Roman"/>
          <w:color w:val="000000"/>
        </w:rPr>
      </w:pPr>
    </w:p>
    <w:p w14:paraId="695861ED" w14:textId="77777777" w:rsidR="00C074E9" w:rsidRPr="00082E5B" w:rsidRDefault="00C074E9" w:rsidP="000A5DA7">
      <w:pPr>
        <w:autoSpaceDE w:val="0"/>
        <w:autoSpaceDN w:val="0"/>
        <w:adjustRightInd w:val="0"/>
        <w:spacing w:after="0" w:line="360" w:lineRule="auto"/>
        <w:rPr>
          <w:rFonts w:ascii="Times New Roman" w:hAnsi="Times New Roman" w:cs="Times New Roman"/>
          <w:color w:val="000000"/>
        </w:rPr>
      </w:pPr>
    </w:p>
    <w:p w14:paraId="7EB1BCCD" w14:textId="77777777" w:rsidR="00C074E9" w:rsidRPr="00082E5B" w:rsidRDefault="00C074E9" w:rsidP="000A5DA7">
      <w:pPr>
        <w:autoSpaceDE w:val="0"/>
        <w:autoSpaceDN w:val="0"/>
        <w:adjustRightInd w:val="0"/>
        <w:spacing w:after="0" w:line="360" w:lineRule="auto"/>
        <w:rPr>
          <w:rFonts w:ascii="Times New Roman" w:hAnsi="Times New Roman" w:cs="Times New Roman"/>
          <w:color w:val="000000"/>
        </w:rPr>
      </w:pPr>
    </w:p>
    <w:p w14:paraId="03A50068" w14:textId="77777777" w:rsidR="00C074E9" w:rsidRPr="00082E5B" w:rsidRDefault="00C074E9" w:rsidP="000A5DA7">
      <w:pPr>
        <w:autoSpaceDE w:val="0"/>
        <w:autoSpaceDN w:val="0"/>
        <w:adjustRightInd w:val="0"/>
        <w:spacing w:after="0" w:line="360" w:lineRule="auto"/>
        <w:rPr>
          <w:rFonts w:ascii="Times New Roman" w:hAnsi="Times New Roman" w:cs="Times New Roman"/>
          <w:color w:val="000000"/>
        </w:rPr>
      </w:pPr>
    </w:p>
    <w:p w14:paraId="6C0D5A0A" w14:textId="77777777" w:rsidR="00D03219" w:rsidRPr="00082E5B" w:rsidRDefault="00D03219" w:rsidP="000A5DA7">
      <w:pPr>
        <w:autoSpaceDE w:val="0"/>
        <w:autoSpaceDN w:val="0"/>
        <w:adjustRightInd w:val="0"/>
        <w:spacing w:after="0" w:line="360" w:lineRule="auto"/>
        <w:rPr>
          <w:rFonts w:ascii="Times New Roman" w:hAnsi="Times New Roman" w:cs="Times New Roman"/>
          <w:color w:val="000000"/>
        </w:rPr>
      </w:pPr>
      <w:r w:rsidRPr="00082E5B">
        <w:rPr>
          <w:rFonts w:ascii="Times New Roman" w:hAnsi="Times New Roman" w:cs="Times New Roman"/>
          <w:color w:val="000000"/>
        </w:rPr>
        <w:t xml:space="preserve">Załączniki do umowy: </w:t>
      </w:r>
    </w:p>
    <w:p w14:paraId="57441DAE" w14:textId="77777777" w:rsidR="0035267F" w:rsidRPr="00082E5B" w:rsidRDefault="0035267F" w:rsidP="000A5DA7">
      <w:pPr>
        <w:autoSpaceDE w:val="0"/>
        <w:autoSpaceDN w:val="0"/>
        <w:adjustRightInd w:val="0"/>
        <w:spacing w:after="0" w:line="360" w:lineRule="auto"/>
        <w:rPr>
          <w:rFonts w:ascii="Times New Roman" w:hAnsi="Times New Roman" w:cs="Times New Roman"/>
          <w:color w:val="000000"/>
        </w:rPr>
      </w:pPr>
    </w:p>
    <w:p w14:paraId="6B33735A" w14:textId="5243F83C" w:rsidR="00D03219" w:rsidRPr="00082E5B" w:rsidRDefault="00D03219" w:rsidP="00AD3F64">
      <w:pPr>
        <w:numPr>
          <w:ilvl w:val="0"/>
          <w:numId w:val="29"/>
        </w:numPr>
        <w:autoSpaceDE w:val="0"/>
        <w:autoSpaceDN w:val="0"/>
        <w:adjustRightInd w:val="0"/>
        <w:spacing w:after="0" w:line="360" w:lineRule="auto"/>
        <w:ind w:left="284" w:hanging="284"/>
        <w:rPr>
          <w:rFonts w:ascii="Times New Roman" w:hAnsi="Times New Roman" w:cs="Times New Roman"/>
          <w:color w:val="000000"/>
        </w:rPr>
      </w:pPr>
      <w:r w:rsidRPr="00082E5B">
        <w:rPr>
          <w:rFonts w:ascii="Times New Roman" w:hAnsi="Times New Roman" w:cs="Times New Roman"/>
          <w:color w:val="000000"/>
        </w:rPr>
        <w:t xml:space="preserve">Opis przedmiotu zamówienia </w:t>
      </w:r>
      <w:r w:rsidR="00A12F06">
        <w:rPr>
          <w:rFonts w:ascii="Times New Roman" w:hAnsi="Times New Roman" w:cs="Times New Roman"/>
          <w:color w:val="000000"/>
        </w:rPr>
        <w:t>wraz z SWZ</w:t>
      </w:r>
    </w:p>
    <w:p w14:paraId="2FDD270D" w14:textId="77777777" w:rsidR="00D03219" w:rsidRPr="00082E5B" w:rsidRDefault="00D03219" w:rsidP="00AD3F64">
      <w:pPr>
        <w:numPr>
          <w:ilvl w:val="0"/>
          <w:numId w:val="29"/>
        </w:numPr>
        <w:autoSpaceDE w:val="0"/>
        <w:autoSpaceDN w:val="0"/>
        <w:adjustRightInd w:val="0"/>
        <w:spacing w:after="0" w:line="360" w:lineRule="auto"/>
        <w:ind w:left="284" w:hanging="284"/>
        <w:rPr>
          <w:rFonts w:ascii="Times New Roman" w:hAnsi="Times New Roman" w:cs="Times New Roman"/>
          <w:color w:val="000000"/>
        </w:rPr>
      </w:pPr>
      <w:r w:rsidRPr="00082E5B">
        <w:rPr>
          <w:rFonts w:ascii="Times New Roman" w:hAnsi="Times New Roman" w:cs="Times New Roman"/>
          <w:color w:val="000000"/>
        </w:rPr>
        <w:t xml:space="preserve">Oferta Wykonawcy </w:t>
      </w:r>
    </w:p>
    <w:p w14:paraId="522FF22B" w14:textId="77777777" w:rsidR="00D03219" w:rsidRPr="00082E5B" w:rsidRDefault="00D03219" w:rsidP="000A5DA7">
      <w:pPr>
        <w:autoSpaceDE w:val="0"/>
        <w:autoSpaceDN w:val="0"/>
        <w:adjustRightInd w:val="0"/>
        <w:spacing w:after="0" w:line="360" w:lineRule="auto"/>
        <w:jc w:val="both"/>
        <w:rPr>
          <w:rFonts w:ascii="Times New Roman" w:hAnsi="Times New Roman" w:cs="Times New Roman"/>
          <w:color w:val="000000"/>
        </w:rPr>
      </w:pPr>
    </w:p>
    <w:p w14:paraId="146A2A4C" w14:textId="77777777" w:rsidR="00D03219" w:rsidRPr="00082E5B" w:rsidRDefault="00D03219" w:rsidP="00D03219">
      <w:pPr>
        <w:autoSpaceDE w:val="0"/>
        <w:autoSpaceDN w:val="0"/>
        <w:adjustRightInd w:val="0"/>
        <w:spacing w:after="0" w:line="360" w:lineRule="auto"/>
        <w:jc w:val="both"/>
        <w:rPr>
          <w:rFonts w:ascii="Times New Roman" w:hAnsi="Times New Roman" w:cs="Times New Roman"/>
          <w:color w:val="000000"/>
        </w:rPr>
      </w:pPr>
    </w:p>
    <w:p w14:paraId="47E574CF" w14:textId="77777777" w:rsidR="00D03219" w:rsidRPr="00082E5B" w:rsidRDefault="00D03219" w:rsidP="00D03219">
      <w:pPr>
        <w:autoSpaceDE w:val="0"/>
        <w:autoSpaceDN w:val="0"/>
        <w:adjustRightInd w:val="0"/>
        <w:spacing w:after="0" w:line="240" w:lineRule="auto"/>
        <w:jc w:val="both"/>
        <w:rPr>
          <w:rFonts w:ascii="Times New Roman" w:hAnsi="Times New Roman" w:cs="Times New Roman"/>
          <w:color w:val="000000"/>
        </w:rPr>
      </w:pPr>
    </w:p>
    <w:p w14:paraId="48BF02D0" w14:textId="77777777" w:rsidR="008315C4" w:rsidRPr="00082E5B" w:rsidRDefault="008315C4" w:rsidP="008315C4">
      <w:pPr>
        <w:autoSpaceDE w:val="0"/>
        <w:autoSpaceDN w:val="0"/>
        <w:adjustRightInd w:val="0"/>
        <w:spacing w:after="0" w:line="360" w:lineRule="auto"/>
        <w:jc w:val="both"/>
        <w:rPr>
          <w:rFonts w:ascii="Times New Roman" w:hAnsi="Times New Roman" w:cs="Times New Roman"/>
          <w:color w:val="000000"/>
        </w:rPr>
      </w:pPr>
      <w:r w:rsidRPr="00082E5B">
        <w:rPr>
          <w:rFonts w:ascii="Times New Roman" w:hAnsi="Times New Roman" w:cs="Times New Roman"/>
          <w:color w:val="000000"/>
        </w:rPr>
        <w:t xml:space="preserve"> </w:t>
      </w:r>
    </w:p>
    <w:p w14:paraId="62DBC8B1" w14:textId="77777777" w:rsidR="008315C4" w:rsidRPr="00082E5B" w:rsidRDefault="008315C4" w:rsidP="008315C4">
      <w:pPr>
        <w:autoSpaceDE w:val="0"/>
        <w:autoSpaceDN w:val="0"/>
        <w:adjustRightInd w:val="0"/>
        <w:spacing w:after="0" w:line="240" w:lineRule="auto"/>
        <w:rPr>
          <w:rFonts w:ascii="Times New Roman" w:hAnsi="Times New Roman" w:cs="Times New Roman"/>
          <w:color w:val="000000"/>
        </w:rPr>
      </w:pPr>
    </w:p>
    <w:p w14:paraId="5F815EDA" w14:textId="77777777" w:rsidR="00616435" w:rsidRDefault="00616435" w:rsidP="009B7ED6">
      <w:pPr>
        <w:keepNext/>
        <w:spacing w:before="240" w:after="120" w:line="288" w:lineRule="auto"/>
        <w:rPr>
          <w:rFonts w:ascii="Trebuchet MS" w:eastAsia="Times New Roman" w:hAnsi="Trebuchet MS" w:cs="Trebuchet MS"/>
          <w:b/>
          <w:bCs/>
          <w:kern w:val="28"/>
          <w:lang w:eastAsia="pl-PL"/>
        </w:rPr>
      </w:pPr>
    </w:p>
    <w:p w14:paraId="0120A87E" w14:textId="77777777" w:rsidR="00616435" w:rsidRDefault="00616435" w:rsidP="00B73EE2">
      <w:pPr>
        <w:keepNext/>
        <w:spacing w:before="240" w:after="120" w:line="288" w:lineRule="auto"/>
        <w:jc w:val="center"/>
        <w:rPr>
          <w:rFonts w:ascii="Trebuchet MS" w:eastAsia="Times New Roman" w:hAnsi="Trebuchet MS" w:cs="Trebuchet MS"/>
          <w:b/>
          <w:bCs/>
          <w:kern w:val="28"/>
          <w:lang w:eastAsia="pl-PL"/>
        </w:rPr>
      </w:pPr>
    </w:p>
    <w:p w14:paraId="5CEC8E56" w14:textId="77777777" w:rsidR="00616435" w:rsidRDefault="00616435" w:rsidP="00B73EE2">
      <w:pPr>
        <w:keepNext/>
        <w:spacing w:before="240" w:after="120" w:line="288" w:lineRule="auto"/>
        <w:jc w:val="center"/>
        <w:rPr>
          <w:rFonts w:ascii="Trebuchet MS" w:eastAsia="Times New Roman" w:hAnsi="Trebuchet MS" w:cs="Trebuchet MS"/>
          <w:b/>
          <w:bCs/>
          <w:kern w:val="28"/>
          <w:lang w:eastAsia="pl-PL"/>
        </w:rPr>
      </w:pPr>
    </w:p>
    <w:p w14:paraId="7A1D6BA8" w14:textId="77777777" w:rsidR="00616435" w:rsidRDefault="00616435" w:rsidP="00B73EE2">
      <w:pPr>
        <w:keepNext/>
        <w:spacing w:before="240" w:after="120" w:line="288" w:lineRule="auto"/>
        <w:jc w:val="center"/>
        <w:rPr>
          <w:rFonts w:ascii="Trebuchet MS" w:eastAsia="Times New Roman" w:hAnsi="Trebuchet MS" w:cs="Trebuchet MS"/>
          <w:b/>
          <w:bCs/>
          <w:kern w:val="28"/>
          <w:lang w:eastAsia="pl-PL"/>
        </w:rPr>
      </w:pPr>
    </w:p>
    <w:p w14:paraId="55B7FF58" w14:textId="77777777" w:rsidR="00616435" w:rsidRDefault="00616435" w:rsidP="00B73EE2">
      <w:pPr>
        <w:keepNext/>
        <w:spacing w:before="240" w:after="120" w:line="288" w:lineRule="auto"/>
        <w:jc w:val="center"/>
        <w:rPr>
          <w:rFonts w:ascii="Trebuchet MS" w:eastAsia="Times New Roman" w:hAnsi="Trebuchet MS" w:cs="Trebuchet MS"/>
          <w:b/>
          <w:bCs/>
          <w:kern w:val="28"/>
          <w:lang w:eastAsia="pl-PL"/>
        </w:rPr>
      </w:pPr>
    </w:p>
    <w:sectPr w:rsidR="00616435" w:rsidSect="00AD3270">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8DA35" w14:textId="77777777" w:rsidR="00B160AE" w:rsidRDefault="00B160AE">
      <w:pPr>
        <w:spacing w:after="0" w:line="240" w:lineRule="auto"/>
      </w:pPr>
      <w:r>
        <w:separator/>
      </w:r>
    </w:p>
  </w:endnote>
  <w:endnote w:type="continuationSeparator" w:id="0">
    <w:p w14:paraId="77AF9E0C" w14:textId="77777777" w:rsidR="00B160AE" w:rsidRDefault="00B16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67 MdCn">
    <w:altName w:val="Arial"/>
    <w:panose1 w:val="00000000000000000000"/>
    <w:charset w:val="EE"/>
    <w:family w:val="swiss"/>
    <w:notTrueType/>
    <w:pitch w:val="default"/>
    <w:sig w:usb0="00000005" w:usb1="00000000" w:usb2="00000000" w:usb3="00000000" w:csb0="00000002" w:csb1="00000000"/>
  </w:font>
  <w:font w:name="MyriadPro-Regular">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sig w:usb0="00000000"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Utsaah">
    <w:charset w:val="00"/>
    <w:family w:val="swiss"/>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Bold">
    <w:altName w:val="MS Gothic"/>
    <w:panose1 w:val="00000000000000000000"/>
    <w:charset w:val="80"/>
    <w:family w:val="auto"/>
    <w:notTrueType/>
    <w:pitch w:val="default"/>
    <w:sig w:usb0="00000000" w:usb1="08070000" w:usb2="00000010" w:usb3="00000000" w:csb0="00020000" w:csb1="00000000"/>
  </w:font>
  <w:font w:name="Verdana,Italic">
    <w:altName w:val="MS Mincho"/>
    <w:panose1 w:val="00000000000000000000"/>
    <w:charset w:val="80"/>
    <w:family w:val="auto"/>
    <w:notTrueType/>
    <w:pitch w:val="default"/>
    <w:sig w:usb0="00000000" w:usb1="08070000" w:usb2="00000010" w:usb3="00000000" w:csb0="00020002"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CFA1B" w14:textId="77777777" w:rsidR="00F320EB" w:rsidRDefault="00F320EB">
    <w:pPr>
      <w:pStyle w:val="Stopka"/>
      <w:jc w:val="right"/>
    </w:pPr>
    <w:r>
      <w:fldChar w:fldCharType="begin"/>
    </w:r>
    <w:r>
      <w:instrText>PAGE   \* MERGEFORMAT</w:instrText>
    </w:r>
    <w:r>
      <w:fldChar w:fldCharType="separate"/>
    </w:r>
    <w:r w:rsidR="00F94776">
      <w:rPr>
        <w:noProof/>
      </w:rPr>
      <w:t>37</w:t>
    </w:r>
    <w:r>
      <w:fldChar w:fldCharType="end"/>
    </w:r>
  </w:p>
  <w:p w14:paraId="6DF3BAB8" w14:textId="77777777" w:rsidR="00F320EB" w:rsidRDefault="00F320E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A1A63" w14:textId="77777777" w:rsidR="00B160AE" w:rsidRDefault="00B160AE">
      <w:pPr>
        <w:spacing w:after="0" w:line="240" w:lineRule="auto"/>
      </w:pPr>
      <w:r>
        <w:separator/>
      </w:r>
    </w:p>
  </w:footnote>
  <w:footnote w:type="continuationSeparator" w:id="0">
    <w:p w14:paraId="0545BCF9" w14:textId="77777777" w:rsidR="00B160AE" w:rsidRDefault="00B160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7D3282F0"/>
    <w:name w:val="WW8Num2"/>
    <w:lvl w:ilvl="0">
      <w:start w:val="1"/>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 w15:restartNumberingAfterBreak="0">
    <w:nsid w:val="00000003"/>
    <w:multiLevelType w:val="singleLevel"/>
    <w:tmpl w:val="00000003"/>
    <w:name w:val="WW8Num4"/>
    <w:lvl w:ilvl="0">
      <w:start w:val="1"/>
      <w:numFmt w:val="decimal"/>
      <w:lvlText w:val="%1)"/>
      <w:lvlJc w:val="left"/>
      <w:pPr>
        <w:tabs>
          <w:tab w:val="num" w:pos="708"/>
        </w:tabs>
        <w:ind w:left="767" w:hanging="360"/>
      </w:pPr>
      <w:rPr>
        <w:color w:val="000000"/>
      </w:rPr>
    </w:lvl>
  </w:abstractNum>
  <w:abstractNum w:abstractNumId="2" w15:restartNumberingAfterBreak="0">
    <w:nsid w:val="00000004"/>
    <w:multiLevelType w:val="singleLevel"/>
    <w:tmpl w:val="00000004"/>
    <w:name w:val="WW8Num5"/>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3"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D"/>
    <w:multiLevelType w:val="singleLevel"/>
    <w:tmpl w:val="0A5812DE"/>
    <w:name w:val="WW8Num16"/>
    <w:lvl w:ilvl="0">
      <w:start w:val="1"/>
      <w:numFmt w:val="upperRoman"/>
      <w:lvlText w:val="%1."/>
      <w:lvlJc w:val="right"/>
      <w:pPr>
        <w:tabs>
          <w:tab w:val="num" w:pos="0"/>
        </w:tabs>
        <w:ind w:left="360" w:hanging="360"/>
      </w:pPr>
      <w:rPr>
        <w:rFonts w:ascii="Times New Roman" w:hAnsi="Times New Roman" w:cs="Times New Roman"/>
        <w:b/>
        <w:i w:val="0"/>
        <w:sz w:val="24"/>
        <w:szCs w:val="24"/>
        <w:lang w:val="pl-PL"/>
      </w:rPr>
    </w:lvl>
  </w:abstractNum>
  <w:abstractNum w:abstractNumId="5" w15:restartNumberingAfterBreak="0">
    <w:nsid w:val="00000010"/>
    <w:multiLevelType w:val="singleLevel"/>
    <w:tmpl w:val="00000010"/>
    <w:name w:val="WW8Num19"/>
    <w:lvl w:ilvl="0">
      <w:start w:val="1"/>
      <w:numFmt w:val="decimal"/>
      <w:lvlText w:val="%1)"/>
      <w:lvlJc w:val="left"/>
      <w:pPr>
        <w:tabs>
          <w:tab w:val="num" w:pos="708"/>
        </w:tabs>
        <w:ind w:left="720" w:hanging="360"/>
      </w:pPr>
      <w:rPr>
        <w:color w:val="000000"/>
      </w:rPr>
    </w:lvl>
  </w:abstractNum>
  <w:abstractNum w:abstractNumId="6" w15:restartNumberingAfterBreak="0">
    <w:nsid w:val="0000001A"/>
    <w:multiLevelType w:val="singleLevel"/>
    <w:tmpl w:val="04150011"/>
    <w:lvl w:ilvl="0">
      <w:start w:val="1"/>
      <w:numFmt w:val="decimal"/>
      <w:lvlText w:val="%1)"/>
      <w:lvlJc w:val="left"/>
      <w:pPr>
        <w:ind w:left="720" w:hanging="360"/>
      </w:pPr>
      <w:rPr>
        <w:color w:val="000000"/>
      </w:rPr>
    </w:lvl>
  </w:abstractNum>
  <w:abstractNum w:abstractNumId="7" w15:restartNumberingAfterBreak="0">
    <w:nsid w:val="004B6D74"/>
    <w:multiLevelType w:val="hybridMultilevel"/>
    <w:tmpl w:val="591E2E4C"/>
    <w:lvl w:ilvl="0" w:tplc="4D984D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1F3E6D"/>
    <w:multiLevelType w:val="hybridMultilevel"/>
    <w:tmpl w:val="13D2A7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074FB8"/>
    <w:multiLevelType w:val="hybridMultilevel"/>
    <w:tmpl w:val="175CA170"/>
    <w:lvl w:ilvl="0" w:tplc="00000003">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0904D0"/>
    <w:multiLevelType w:val="hybridMultilevel"/>
    <w:tmpl w:val="1F9A9CF2"/>
    <w:lvl w:ilvl="0" w:tplc="019AF3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740AF3"/>
    <w:multiLevelType w:val="hybridMultilevel"/>
    <w:tmpl w:val="12F496BA"/>
    <w:lvl w:ilvl="0" w:tplc="D50CEDA0">
      <w:start w:val="1"/>
      <w:numFmt w:val="lowerLetter"/>
      <w:lvlText w:val="%1."/>
      <w:lvlJc w:val="left"/>
      <w:pPr>
        <w:ind w:left="1004" w:hanging="360"/>
      </w:pPr>
      <w:rPr>
        <w:i w:val="0"/>
        <w:i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04781CF8"/>
    <w:multiLevelType w:val="hybridMultilevel"/>
    <w:tmpl w:val="0DE8D8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7E0D8A"/>
    <w:multiLevelType w:val="hybridMultilevel"/>
    <w:tmpl w:val="58680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603101"/>
    <w:multiLevelType w:val="hybridMultilevel"/>
    <w:tmpl w:val="91C239C4"/>
    <w:lvl w:ilvl="0" w:tplc="A00ECAFC">
      <w:start w:val="1"/>
      <w:numFmt w:val="decimal"/>
      <w:lvlText w:val="%1)"/>
      <w:lvlJc w:val="left"/>
      <w:pPr>
        <w:ind w:left="720" w:hanging="360"/>
      </w:pPr>
      <w:rPr>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E94166"/>
    <w:multiLevelType w:val="hybridMultilevel"/>
    <w:tmpl w:val="3EE08D44"/>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F54DC0"/>
    <w:multiLevelType w:val="hybridMultilevel"/>
    <w:tmpl w:val="FEA8226C"/>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8870F0"/>
    <w:multiLevelType w:val="hybridMultilevel"/>
    <w:tmpl w:val="0820F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EF2BDE"/>
    <w:multiLevelType w:val="hybridMultilevel"/>
    <w:tmpl w:val="C4F4453E"/>
    <w:lvl w:ilvl="0" w:tplc="AF6EBFE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7B5CD2"/>
    <w:multiLevelType w:val="hybridMultilevel"/>
    <w:tmpl w:val="CD606D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1A75B25"/>
    <w:multiLevelType w:val="hybridMultilevel"/>
    <w:tmpl w:val="4A9467DA"/>
    <w:lvl w:ilvl="0" w:tplc="2646A58A">
      <w:start w:val="1"/>
      <w:numFmt w:val="decimal"/>
      <w:pStyle w:val="Wynumerowanie"/>
      <w:lvlText w:val="%1."/>
      <w:lvlJc w:val="left"/>
      <w:pPr>
        <w:tabs>
          <w:tab w:val="num" w:pos="397"/>
        </w:tabs>
        <w:ind w:left="397" w:hanging="397"/>
      </w:pPr>
      <w:rPr>
        <w:rFonts w:hint="default"/>
      </w:rPr>
    </w:lvl>
    <w:lvl w:ilvl="1" w:tplc="44F860D0">
      <w:start w:val="1"/>
      <w:numFmt w:val="lowerLetter"/>
      <w:pStyle w:val="Wynumerowanie2"/>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13165D06"/>
    <w:multiLevelType w:val="hybridMultilevel"/>
    <w:tmpl w:val="03B8F0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B69B7"/>
    <w:multiLevelType w:val="hybridMultilevel"/>
    <w:tmpl w:val="913AFBD0"/>
    <w:lvl w:ilvl="0" w:tplc="FAE26646">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A060A5"/>
    <w:multiLevelType w:val="hybridMultilevel"/>
    <w:tmpl w:val="E07A3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5BB64D1"/>
    <w:multiLevelType w:val="hybridMultilevel"/>
    <w:tmpl w:val="B05C4CA2"/>
    <w:lvl w:ilvl="0" w:tplc="6660D0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6CA66AF"/>
    <w:multiLevelType w:val="multilevel"/>
    <w:tmpl w:val="3BA6CE2E"/>
    <w:lvl w:ilvl="0">
      <w:start w:val="4"/>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18053A98"/>
    <w:multiLevelType w:val="hybridMultilevel"/>
    <w:tmpl w:val="4418B70C"/>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8372BAD"/>
    <w:multiLevelType w:val="hybridMultilevel"/>
    <w:tmpl w:val="86C80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565FA6"/>
    <w:multiLevelType w:val="hybridMultilevel"/>
    <w:tmpl w:val="7E40F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A614119"/>
    <w:multiLevelType w:val="hybridMultilevel"/>
    <w:tmpl w:val="604835D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A72A289"/>
    <w:multiLevelType w:val="hybridMultilevel"/>
    <w:tmpl w:val="AAEC5ECC"/>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1D73060A"/>
    <w:multiLevelType w:val="hybridMultilevel"/>
    <w:tmpl w:val="DD5A6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DB154C7"/>
    <w:multiLevelType w:val="hybridMultilevel"/>
    <w:tmpl w:val="128A99B6"/>
    <w:lvl w:ilvl="0" w:tplc="4998D34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FFF4160"/>
    <w:multiLevelType w:val="hybridMultilevel"/>
    <w:tmpl w:val="A3FCA3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00E6E10"/>
    <w:multiLevelType w:val="hybridMultilevel"/>
    <w:tmpl w:val="3D66D0D4"/>
    <w:lvl w:ilvl="0" w:tplc="FCE6C190">
      <w:start w:val="1"/>
      <w:numFmt w:val="decimal"/>
      <w:pStyle w:val="wynumerowanie0"/>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1C111CD"/>
    <w:multiLevelType w:val="hybridMultilevel"/>
    <w:tmpl w:val="2FAE9E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2232B144"/>
    <w:multiLevelType w:val="hybridMultilevel"/>
    <w:tmpl w:val="590FC1D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24F90AA3"/>
    <w:multiLevelType w:val="hybridMultilevel"/>
    <w:tmpl w:val="4918A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47CCD23A">
      <w:start w:val="1"/>
      <w:numFmt w:val="decimal"/>
      <w:lvlText w:val="%7."/>
      <w:lvlJc w:val="left"/>
      <w:pPr>
        <w:ind w:left="5040" w:hanging="360"/>
      </w:pPr>
      <w:rPr>
        <w:b w:val="0"/>
        <w:bCs/>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7996228"/>
    <w:multiLevelType w:val="hybridMultilevel"/>
    <w:tmpl w:val="C6009730"/>
    <w:lvl w:ilvl="0" w:tplc="21889F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91969AF"/>
    <w:multiLevelType w:val="hybridMultilevel"/>
    <w:tmpl w:val="39167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BB734F0"/>
    <w:multiLevelType w:val="hybridMultilevel"/>
    <w:tmpl w:val="28E4382E"/>
    <w:lvl w:ilvl="0" w:tplc="00000003">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F03D17"/>
    <w:multiLevelType w:val="hybridMultilevel"/>
    <w:tmpl w:val="E1A628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E4F365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F046E3B"/>
    <w:multiLevelType w:val="hybridMultilevel"/>
    <w:tmpl w:val="ABCAF688"/>
    <w:lvl w:ilvl="0" w:tplc="C75499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F3A05D2"/>
    <w:multiLevelType w:val="hybridMultilevel"/>
    <w:tmpl w:val="CC4AA9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433A4C"/>
    <w:multiLevelType w:val="hybridMultilevel"/>
    <w:tmpl w:val="70BC5556"/>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26C1E0F"/>
    <w:multiLevelType w:val="hybridMultilevel"/>
    <w:tmpl w:val="C876E9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35F71AA"/>
    <w:multiLevelType w:val="multilevel"/>
    <w:tmpl w:val="E9EE0040"/>
    <w:lvl w:ilvl="0">
      <w:start w:val="1"/>
      <w:numFmt w:val="decimal"/>
      <w:lvlText w:val="%1."/>
      <w:lvlJc w:val="left"/>
      <w:pPr>
        <w:ind w:left="720" w:hanging="360"/>
      </w:pPr>
      <w:rPr>
        <w:rFonts w:eastAsia="Calibri" w:hint="default"/>
        <w:b w:val="0"/>
        <w:bCs w:val="0"/>
        <w:i w:val="0"/>
        <w:iCs/>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37134A7"/>
    <w:multiLevelType w:val="singleLevel"/>
    <w:tmpl w:val="04150011"/>
    <w:lvl w:ilvl="0">
      <w:start w:val="1"/>
      <w:numFmt w:val="decimal"/>
      <w:lvlText w:val="%1)"/>
      <w:lvlJc w:val="left"/>
      <w:pPr>
        <w:ind w:left="720" w:hanging="360"/>
      </w:pPr>
      <w:rPr>
        <w:color w:val="000000"/>
      </w:rPr>
    </w:lvl>
  </w:abstractNum>
  <w:abstractNum w:abstractNumId="50" w15:restartNumberingAfterBreak="0">
    <w:nsid w:val="33C8356F"/>
    <w:multiLevelType w:val="hybridMultilevel"/>
    <w:tmpl w:val="2D8CB0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79D34D6"/>
    <w:multiLevelType w:val="hybridMultilevel"/>
    <w:tmpl w:val="D20A6246"/>
    <w:lvl w:ilvl="0" w:tplc="0415000F">
      <w:start w:val="1"/>
      <w:numFmt w:val="decimal"/>
      <w:lvlText w:val="%1."/>
      <w:lvlJc w:val="left"/>
      <w:pPr>
        <w:ind w:left="720" w:hanging="360"/>
      </w:pPr>
    </w:lvl>
    <w:lvl w:ilvl="1" w:tplc="90BAA896">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8EC6B77"/>
    <w:multiLevelType w:val="hybridMultilevel"/>
    <w:tmpl w:val="231649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96F1CF2"/>
    <w:multiLevelType w:val="hybridMultilevel"/>
    <w:tmpl w:val="5AE44F80"/>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9D25D4D"/>
    <w:multiLevelType w:val="hybridMultilevel"/>
    <w:tmpl w:val="1F1A9B08"/>
    <w:lvl w:ilvl="0" w:tplc="04150019">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3A8113EA"/>
    <w:multiLevelType w:val="hybridMultilevel"/>
    <w:tmpl w:val="09BA7F10"/>
    <w:lvl w:ilvl="0" w:tplc="075CC7A8">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A935D6F"/>
    <w:multiLevelType w:val="hybridMultilevel"/>
    <w:tmpl w:val="55F60E62"/>
    <w:lvl w:ilvl="0" w:tplc="FBB25F84">
      <w:start w:val="1"/>
      <w:numFmt w:val="decimal"/>
      <w:lvlText w:val="%1."/>
      <w:lvlJc w:val="left"/>
      <w:pPr>
        <w:ind w:left="720" w:hanging="360"/>
      </w:pPr>
      <w:rPr>
        <w:rFonts w:hint="default"/>
        <w:sz w:val="16"/>
        <w:szCs w:val="16"/>
      </w:rPr>
    </w:lvl>
    <w:lvl w:ilvl="1" w:tplc="561A74CA">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B392AA5"/>
    <w:multiLevelType w:val="hybridMultilevel"/>
    <w:tmpl w:val="62B41A0E"/>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B3F0DFF"/>
    <w:multiLevelType w:val="hybridMultilevel"/>
    <w:tmpl w:val="354CEE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C0B2739"/>
    <w:multiLevelType w:val="hybridMultilevel"/>
    <w:tmpl w:val="E1A628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D1336FB"/>
    <w:multiLevelType w:val="hybridMultilevel"/>
    <w:tmpl w:val="D8FAAF5E"/>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1" w15:restartNumberingAfterBreak="0">
    <w:nsid w:val="412B46B3"/>
    <w:multiLevelType w:val="hybridMultilevel"/>
    <w:tmpl w:val="FA12080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25C058C"/>
    <w:multiLevelType w:val="hybridMultilevel"/>
    <w:tmpl w:val="E76C9F68"/>
    <w:lvl w:ilvl="0" w:tplc="00000003">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286547F"/>
    <w:multiLevelType w:val="hybridMultilevel"/>
    <w:tmpl w:val="CCA454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2A27889"/>
    <w:multiLevelType w:val="hybridMultilevel"/>
    <w:tmpl w:val="D0BE96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44A7CAB"/>
    <w:multiLevelType w:val="hybridMultilevel"/>
    <w:tmpl w:val="224C3F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5AC127F"/>
    <w:multiLevelType w:val="hybridMultilevel"/>
    <w:tmpl w:val="0AC0AC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5DF3236"/>
    <w:multiLevelType w:val="hybridMultilevel"/>
    <w:tmpl w:val="6FF8D7B8"/>
    <w:lvl w:ilvl="0" w:tplc="04150017">
      <w:start w:val="1"/>
      <w:numFmt w:val="lowerLetter"/>
      <w:lvlText w:val="%1)"/>
      <w:lvlJc w:val="left"/>
      <w:pPr>
        <w:ind w:left="1004"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46323761"/>
    <w:multiLevelType w:val="hybridMultilevel"/>
    <w:tmpl w:val="A26C93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67C3B14"/>
    <w:multiLevelType w:val="hybridMultilevel"/>
    <w:tmpl w:val="F42E3C00"/>
    <w:lvl w:ilvl="0" w:tplc="04150019">
      <w:start w:val="1"/>
      <w:numFmt w:val="lowerLetter"/>
      <w:lvlText w:val="%1."/>
      <w:lvlJc w:val="left"/>
      <w:pPr>
        <w:ind w:left="1512" w:hanging="360"/>
      </w:pPr>
    </w:lvl>
    <w:lvl w:ilvl="1" w:tplc="2160ADCE">
      <w:start w:val="1"/>
      <w:numFmt w:val="lowerLetter"/>
      <w:lvlText w:val="%2)"/>
      <w:lvlJc w:val="left"/>
      <w:pPr>
        <w:ind w:left="2727" w:hanging="855"/>
      </w:pPr>
      <w:rPr>
        <w:rFonts w:hint="default"/>
      </w:r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70" w15:restartNumberingAfterBreak="0">
    <w:nsid w:val="46F01D0C"/>
    <w:multiLevelType w:val="hybridMultilevel"/>
    <w:tmpl w:val="32008B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7E6141D"/>
    <w:multiLevelType w:val="hybridMultilevel"/>
    <w:tmpl w:val="AD94A9D2"/>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8B63788"/>
    <w:multiLevelType w:val="multilevel"/>
    <w:tmpl w:val="859C44D0"/>
    <w:styleLink w:val="Styl1"/>
    <w:lvl w:ilvl="0">
      <w:start w:val="10"/>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C577520"/>
    <w:multiLevelType w:val="hybridMultilevel"/>
    <w:tmpl w:val="36C20A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F327DD2"/>
    <w:multiLevelType w:val="hybridMultilevel"/>
    <w:tmpl w:val="5C04A2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F3A1C3F"/>
    <w:multiLevelType w:val="hybridMultilevel"/>
    <w:tmpl w:val="9E5CD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F6238C8"/>
    <w:multiLevelType w:val="hybridMultilevel"/>
    <w:tmpl w:val="0616D55C"/>
    <w:lvl w:ilvl="0" w:tplc="04150019">
      <w:start w:val="1"/>
      <w:numFmt w:val="lowerLetter"/>
      <w:lvlText w:val="%1."/>
      <w:lvlJc w:val="left"/>
      <w:pPr>
        <w:ind w:left="1287" w:hanging="435"/>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4F6C3575"/>
    <w:multiLevelType w:val="hybridMultilevel"/>
    <w:tmpl w:val="77F6BE82"/>
    <w:lvl w:ilvl="0" w:tplc="04150017">
      <w:start w:val="1"/>
      <w:numFmt w:val="lowerLetter"/>
      <w:lvlText w:val="%1)"/>
      <w:lvlJc w:val="left"/>
      <w:pPr>
        <w:ind w:left="1004" w:hanging="360"/>
      </w:pPr>
    </w:lvl>
    <w:lvl w:ilvl="1" w:tplc="0E983BAA">
      <w:start w:val="1"/>
      <w:numFmt w:val="lowerLetter"/>
      <w:lvlText w:val="%2)"/>
      <w:lvlJc w:val="left"/>
      <w:pPr>
        <w:ind w:left="720" w:hanging="360"/>
      </w:pPr>
      <w:rPr>
        <w:i w:val="0"/>
        <w:iCs/>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50226610"/>
    <w:multiLevelType w:val="multilevel"/>
    <w:tmpl w:val="E9EE0040"/>
    <w:lvl w:ilvl="0">
      <w:start w:val="1"/>
      <w:numFmt w:val="decimal"/>
      <w:lvlText w:val="%1."/>
      <w:lvlJc w:val="left"/>
      <w:pPr>
        <w:ind w:left="720" w:hanging="360"/>
      </w:pPr>
      <w:rPr>
        <w:rFonts w:eastAsia="Calibri" w:hint="default"/>
        <w:b w:val="0"/>
        <w:bCs w:val="0"/>
        <w:i w:val="0"/>
        <w:iCs/>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506F669F"/>
    <w:multiLevelType w:val="hybridMultilevel"/>
    <w:tmpl w:val="5D1EB8D6"/>
    <w:lvl w:ilvl="0" w:tplc="00000003">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1643A5A"/>
    <w:multiLevelType w:val="hybridMultilevel"/>
    <w:tmpl w:val="E41221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28331C2"/>
    <w:multiLevelType w:val="hybridMultilevel"/>
    <w:tmpl w:val="88B4F75A"/>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552C34B1"/>
    <w:multiLevelType w:val="hybridMultilevel"/>
    <w:tmpl w:val="3146BB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881212D"/>
    <w:multiLevelType w:val="hybridMultilevel"/>
    <w:tmpl w:val="FEB4FA0A"/>
    <w:lvl w:ilvl="0" w:tplc="E14E3240">
      <w:start w:val="1"/>
      <w:numFmt w:val="decimal"/>
      <w:lvlText w:val="%1."/>
      <w:lvlJc w:val="left"/>
      <w:pPr>
        <w:ind w:left="720" w:hanging="360"/>
      </w:pPr>
      <w:rPr>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C811B15"/>
    <w:multiLevelType w:val="hybridMultilevel"/>
    <w:tmpl w:val="EF4AA208"/>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CA60E69"/>
    <w:multiLevelType w:val="multilevel"/>
    <w:tmpl w:val="859C44D0"/>
    <w:numStyleLink w:val="Styl1"/>
  </w:abstractNum>
  <w:abstractNum w:abstractNumId="86" w15:restartNumberingAfterBreak="0">
    <w:nsid w:val="5E470DA1"/>
    <w:multiLevelType w:val="hybridMultilevel"/>
    <w:tmpl w:val="9FA88416"/>
    <w:lvl w:ilvl="0" w:tplc="CEE00A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FB02B28"/>
    <w:multiLevelType w:val="hybridMultilevel"/>
    <w:tmpl w:val="BCB296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0FE3EDE"/>
    <w:multiLevelType w:val="hybridMultilevel"/>
    <w:tmpl w:val="CEFEA334"/>
    <w:lvl w:ilvl="0" w:tplc="941A1DF6">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2AB1022"/>
    <w:multiLevelType w:val="hybridMultilevel"/>
    <w:tmpl w:val="33D4A2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35F069C"/>
    <w:multiLevelType w:val="hybridMultilevel"/>
    <w:tmpl w:val="7AFC7C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3F62A17"/>
    <w:multiLevelType w:val="hybridMultilevel"/>
    <w:tmpl w:val="F3A22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4136842"/>
    <w:multiLevelType w:val="hybridMultilevel"/>
    <w:tmpl w:val="14402D2E"/>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4ED13D7"/>
    <w:multiLevelType w:val="hybridMultilevel"/>
    <w:tmpl w:val="E654BEAE"/>
    <w:lvl w:ilvl="0" w:tplc="1C0C458C">
      <w:start w:val="1"/>
      <w:numFmt w:val="decimal"/>
      <w:lvlText w:val="%1/"/>
      <w:lvlJc w:val="left"/>
      <w:pPr>
        <w:ind w:left="644" w:hanging="360"/>
      </w:pPr>
      <w:rPr>
        <w:rFonts w:hint="default"/>
        <w:b w:val="0"/>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5FC38BF"/>
    <w:multiLevelType w:val="hybridMultilevel"/>
    <w:tmpl w:val="7F847C46"/>
    <w:lvl w:ilvl="0" w:tplc="00000003">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6132CA9"/>
    <w:multiLevelType w:val="multilevel"/>
    <w:tmpl w:val="EA3806AE"/>
    <w:lvl w:ilvl="0">
      <w:start w:val="6"/>
      <w:numFmt w:val="decimal"/>
      <w:lvlText w:val="%1."/>
      <w:lvlJc w:val="left"/>
      <w:pPr>
        <w:ind w:left="360" w:hanging="360"/>
      </w:pPr>
      <w:rPr>
        <w:rFonts w:hint="default"/>
        <w:b w:val="0"/>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6" w15:restartNumberingAfterBreak="0">
    <w:nsid w:val="66B4585B"/>
    <w:multiLevelType w:val="hybridMultilevel"/>
    <w:tmpl w:val="B55E65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99E1B63"/>
    <w:multiLevelType w:val="hybridMultilevel"/>
    <w:tmpl w:val="CC927A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C9B3BF3"/>
    <w:multiLevelType w:val="hybridMultilevel"/>
    <w:tmpl w:val="46C084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D093B98"/>
    <w:multiLevelType w:val="hybridMultilevel"/>
    <w:tmpl w:val="A2CAAE7A"/>
    <w:lvl w:ilvl="0" w:tplc="1C0C458C">
      <w:start w:val="1"/>
      <w:numFmt w:val="decimal"/>
      <w:lvlText w:val="%1/"/>
      <w:lvlJc w:val="left"/>
      <w:pPr>
        <w:ind w:left="720" w:hanging="360"/>
      </w:pPr>
      <w:rPr>
        <w:rFonts w:hint="default"/>
      </w:rPr>
    </w:lvl>
    <w:lvl w:ilvl="1" w:tplc="1C0C458C">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EFF7756"/>
    <w:multiLevelType w:val="hybridMultilevel"/>
    <w:tmpl w:val="859C44D0"/>
    <w:lvl w:ilvl="0" w:tplc="48BA876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F1B37B0"/>
    <w:multiLevelType w:val="hybridMultilevel"/>
    <w:tmpl w:val="434AEB56"/>
    <w:lvl w:ilvl="0" w:tplc="04150017">
      <w:start w:val="1"/>
      <w:numFmt w:val="lowerLetter"/>
      <w:lvlText w:val="%1)"/>
      <w:lvlJc w:val="left"/>
      <w:pPr>
        <w:ind w:left="720" w:hanging="360"/>
      </w:pPr>
    </w:lvl>
    <w:lvl w:ilvl="1" w:tplc="D7964E66">
      <w:start w:val="1"/>
      <w:numFmt w:val="lowerLetter"/>
      <w:lvlText w:val="%2)"/>
      <w:lvlJc w:val="left"/>
      <w:pPr>
        <w:ind w:left="72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F8A433D"/>
    <w:multiLevelType w:val="hybridMultilevel"/>
    <w:tmpl w:val="5A0877EC"/>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0972ACB"/>
    <w:multiLevelType w:val="hybridMultilevel"/>
    <w:tmpl w:val="A60C8D56"/>
    <w:lvl w:ilvl="0" w:tplc="3DB0EB68">
      <w:start w:val="1"/>
      <w:numFmt w:val="decimal"/>
      <w:lvlText w:val="%1."/>
      <w:lvlJc w:val="left"/>
      <w:pPr>
        <w:tabs>
          <w:tab w:val="num" w:pos="567"/>
        </w:tabs>
        <w:ind w:left="567" w:hanging="567"/>
      </w:pPr>
      <w:rPr>
        <w:rFonts w:ascii="Times New Roman" w:hAnsi="Times New Roman" w:cs="Times New Roman" w:hint="default"/>
        <w:sz w:val="22"/>
        <w:szCs w:val="22"/>
      </w:rPr>
    </w:lvl>
    <w:lvl w:ilvl="1" w:tplc="17F09680">
      <w:start w:val="1"/>
      <w:numFmt w:val="lowerLetter"/>
      <w:lvlText w:val="%2)"/>
      <w:lvlJc w:val="left"/>
      <w:pPr>
        <w:tabs>
          <w:tab w:val="num" w:pos="1440"/>
        </w:tabs>
        <w:ind w:left="1440" w:hanging="360"/>
      </w:pPr>
      <w:rPr>
        <w:rFonts w:cs="Times New Roman" w:hint="default"/>
        <w:sz w:val="20"/>
        <w:szCs w:val="2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12C0373"/>
    <w:multiLevelType w:val="hybridMultilevel"/>
    <w:tmpl w:val="E76E23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1867453"/>
    <w:multiLevelType w:val="hybridMultilevel"/>
    <w:tmpl w:val="CEE0E7B6"/>
    <w:lvl w:ilvl="0" w:tplc="61D20C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B90A27"/>
    <w:multiLevelType w:val="hybridMultilevel"/>
    <w:tmpl w:val="71A8AE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2114A0E"/>
    <w:multiLevelType w:val="multilevel"/>
    <w:tmpl w:val="02523BBC"/>
    <w:lvl w:ilvl="0">
      <w:start w:val="1"/>
      <w:numFmt w:val="decimal"/>
      <w:lvlText w:val="%1."/>
      <w:lvlJc w:val="left"/>
      <w:pPr>
        <w:ind w:left="720" w:hanging="360"/>
      </w:pPr>
      <w:rPr>
        <w:b w:val="0"/>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8" w15:restartNumberingAfterBreak="0">
    <w:nsid w:val="72810EDD"/>
    <w:multiLevelType w:val="hybridMultilevel"/>
    <w:tmpl w:val="D786B9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4930065"/>
    <w:multiLevelType w:val="hybridMultilevel"/>
    <w:tmpl w:val="07DA9634"/>
    <w:lvl w:ilvl="0" w:tplc="D38A05C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56152D7"/>
    <w:multiLevelType w:val="hybridMultilevel"/>
    <w:tmpl w:val="B49446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6B66507"/>
    <w:multiLevelType w:val="hybridMultilevel"/>
    <w:tmpl w:val="EED88792"/>
    <w:lvl w:ilvl="0" w:tplc="1C0C45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7EB57A0"/>
    <w:multiLevelType w:val="hybridMultilevel"/>
    <w:tmpl w:val="D88ADA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A3A4F36"/>
    <w:multiLevelType w:val="hybridMultilevel"/>
    <w:tmpl w:val="3A622A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AC82AFE"/>
    <w:multiLevelType w:val="hybridMultilevel"/>
    <w:tmpl w:val="086678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E5B3A60"/>
    <w:multiLevelType w:val="hybridMultilevel"/>
    <w:tmpl w:val="271238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17">
      <w:start w:val="1"/>
      <w:numFmt w:val="lowerLetter"/>
      <w:lvlText w:val="%7)"/>
      <w:lvlJc w:val="left"/>
      <w:pPr>
        <w:ind w:left="72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E607E83"/>
    <w:multiLevelType w:val="hybridMultilevel"/>
    <w:tmpl w:val="5CE42F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EB81C6B"/>
    <w:multiLevelType w:val="hybridMultilevel"/>
    <w:tmpl w:val="D7A8CB6A"/>
    <w:lvl w:ilvl="0" w:tplc="04150001">
      <w:start w:val="1"/>
      <w:numFmt w:val="bullet"/>
      <w:lvlText w:val=""/>
      <w:lvlJc w:val="left"/>
      <w:pPr>
        <w:ind w:left="1508" w:hanging="360"/>
      </w:pPr>
      <w:rPr>
        <w:rFonts w:ascii="Symbol" w:hAnsi="Symbol" w:hint="default"/>
      </w:rPr>
    </w:lvl>
    <w:lvl w:ilvl="1" w:tplc="04150003" w:tentative="1">
      <w:start w:val="1"/>
      <w:numFmt w:val="bullet"/>
      <w:lvlText w:val="o"/>
      <w:lvlJc w:val="left"/>
      <w:pPr>
        <w:ind w:left="2228" w:hanging="360"/>
      </w:pPr>
      <w:rPr>
        <w:rFonts w:ascii="Courier New" w:hAnsi="Courier New" w:cs="Courier New" w:hint="default"/>
      </w:rPr>
    </w:lvl>
    <w:lvl w:ilvl="2" w:tplc="04150005" w:tentative="1">
      <w:start w:val="1"/>
      <w:numFmt w:val="bullet"/>
      <w:lvlText w:val=""/>
      <w:lvlJc w:val="left"/>
      <w:pPr>
        <w:ind w:left="2948" w:hanging="360"/>
      </w:pPr>
      <w:rPr>
        <w:rFonts w:ascii="Wingdings" w:hAnsi="Wingdings" w:hint="default"/>
      </w:rPr>
    </w:lvl>
    <w:lvl w:ilvl="3" w:tplc="04150001" w:tentative="1">
      <w:start w:val="1"/>
      <w:numFmt w:val="bullet"/>
      <w:lvlText w:val=""/>
      <w:lvlJc w:val="left"/>
      <w:pPr>
        <w:ind w:left="3668" w:hanging="360"/>
      </w:pPr>
      <w:rPr>
        <w:rFonts w:ascii="Symbol" w:hAnsi="Symbol" w:hint="default"/>
      </w:rPr>
    </w:lvl>
    <w:lvl w:ilvl="4" w:tplc="04150003" w:tentative="1">
      <w:start w:val="1"/>
      <w:numFmt w:val="bullet"/>
      <w:lvlText w:val="o"/>
      <w:lvlJc w:val="left"/>
      <w:pPr>
        <w:ind w:left="4388" w:hanging="360"/>
      </w:pPr>
      <w:rPr>
        <w:rFonts w:ascii="Courier New" w:hAnsi="Courier New" w:cs="Courier New" w:hint="default"/>
      </w:rPr>
    </w:lvl>
    <w:lvl w:ilvl="5" w:tplc="04150005" w:tentative="1">
      <w:start w:val="1"/>
      <w:numFmt w:val="bullet"/>
      <w:lvlText w:val=""/>
      <w:lvlJc w:val="left"/>
      <w:pPr>
        <w:ind w:left="5108" w:hanging="360"/>
      </w:pPr>
      <w:rPr>
        <w:rFonts w:ascii="Wingdings" w:hAnsi="Wingdings" w:hint="default"/>
      </w:rPr>
    </w:lvl>
    <w:lvl w:ilvl="6" w:tplc="04150001" w:tentative="1">
      <w:start w:val="1"/>
      <w:numFmt w:val="bullet"/>
      <w:lvlText w:val=""/>
      <w:lvlJc w:val="left"/>
      <w:pPr>
        <w:ind w:left="5828" w:hanging="360"/>
      </w:pPr>
      <w:rPr>
        <w:rFonts w:ascii="Symbol" w:hAnsi="Symbol" w:hint="default"/>
      </w:rPr>
    </w:lvl>
    <w:lvl w:ilvl="7" w:tplc="04150003" w:tentative="1">
      <w:start w:val="1"/>
      <w:numFmt w:val="bullet"/>
      <w:lvlText w:val="o"/>
      <w:lvlJc w:val="left"/>
      <w:pPr>
        <w:ind w:left="6548" w:hanging="360"/>
      </w:pPr>
      <w:rPr>
        <w:rFonts w:ascii="Courier New" w:hAnsi="Courier New" w:cs="Courier New" w:hint="default"/>
      </w:rPr>
    </w:lvl>
    <w:lvl w:ilvl="8" w:tplc="04150005" w:tentative="1">
      <w:start w:val="1"/>
      <w:numFmt w:val="bullet"/>
      <w:lvlText w:val=""/>
      <w:lvlJc w:val="left"/>
      <w:pPr>
        <w:ind w:left="7268" w:hanging="360"/>
      </w:pPr>
      <w:rPr>
        <w:rFonts w:ascii="Wingdings" w:hAnsi="Wingdings" w:hint="default"/>
      </w:rPr>
    </w:lvl>
  </w:abstractNum>
  <w:abstractNum w:abstractNumId="118" w15:restartNumberingAfterBreak="0">
    <w:nsid w:val="7EE31687"/>
    <w:multiLevelType w:val="hybridMultilevel"/>
    <w:tmpl w:val="5DA639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7EF8433B"/>
    <w:multiLevelType w:val="hybridMultilevel"/>
    <w:tmpl w:val="EEB2A2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F757310"/>
    <w:multiLevelType w:val="hybridMultilevel"/>
    <w:tmpl w:val="FDAECAC4"/>
    <w:lvl w:ilvl="0" w:tplc="7A1E6E6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6"/>
  </w:num>
  <w:num w:numId="5">
    <w:abstractNumId w:val="88"/>
  </w:num>
  <w:num w:numId="6">
    <w:abstractNumId w:val="11"/>
  </w:num>
  <w:num w:numId="7">
    <w:abstractNumId w:val="103"/>
  </w:num>
  <w:num w:numId="8">
    <w:abstractNumId w:val="66"/>
  </w:num>
  <w:num w:numId="9">
    <w:abstractNumId w:val="35"/>
  </w:num>
  <w:num w:numId="10">
    <w:abstractNumId w:val="21"/>
    <w:lvlOverride w:ilvl="0">
      <w:startOverride w:val="1"/>
    </w:lvlOverride>
  </w:num>
  <w:num w:numId="11">
    <w:abstractNumId w:val="36"/>
  </w:num>
  <w:num w:numId="12">
    <w:abstractNumId w:val="78"/>
  </w:num>
  <w:num w:numId="13">
    <w:abstractNumId w:val="76"/>
  </w:num>
  <w:num w:numId="14">
    <w:abstractNumId w:val="43"/>
  </w:num>
  <w:num w:numId="15">
    <w:abstractNumId w:val="69"/>
  </w:num>
  <w:num w:numId="16">
    <w:abstractNumId w:val="60"/>
  </w:num>
  <w:num w:numId="17">
    <w:abstractNumId w:val="117"/>
  </w:num>
  <w:num w:numId="18">
    <w:abstractNumId w:val="89"/>
  </w:num>
  <w:num w:numId="19">
    <w:abstractNumId w:val="95"/>
  </w:num>
  <w:num w:numId="20">
    <w:abstractNumId w:val="56"/>
  </w:num>
  <w:num w:numId="21">
    <w:abstractNumId w:val="7"/>
  </w:num>
  <w:num w:numId="22">
    <w:abstractNumId w:val="10"/>
  </w:num>
  <w:num w:numId="23">
    <w:abstractNumId w:val="25"/>
  </w:num>
  <w:num w:numId="24">
    <w:abstractNumId w:val="44"/>
  </w:num>
  <w:num w:numId="25">
    <w:abstractNumId w:val="105"/>
  </w:num>
  <w:num w:numId="26">
    <w:abstractNumId w:val="39"/>
  </w:num>
  <w:num w:numId="27">
    <w:abstractNumId w:val="31"/>
  </w:num>
  <w:num w:numId="28">
    <w:abstractNumId w:val="37"/>
  </w:num>
  <w:num w:numId="29">
    <w:abstractNumId w:val="20"/>
  </w:num>
  <w:num w:numId="30">
    <w:abstractNumId w:val="54"/>
  </w:num>
  <w:num w:numId="31">
    <w:abstractNumId w:val="12"/>
  </w:num>
  <w:num w:numId="32">
    <w:abstractNumId w:val="48"/>
  </w:num>
  <w:num w:numId="33">
    <w:abstractNumId w:val="86"/>
  </w:num>
  <w:num w:numId="34">
    <w:abstractNumId w:val="74"/>
  </w:num>
  <w:num w:numId="35">
    <w:abstractNumId w:val="108"/>
  </w:num>
  <w:num w:numId="36">
    <w:abstractNumId w:val="34"/>
  </w:num>
  <w:num w:numId="37">
    <w:abstractNumId w:val="61"/>
  </w:num>
  <w:num w:numId="38">
    <w:abstractNumId w:val="23"/>
  </w:num>
  <w:num w:numId="39">
    <w:abstractNumId w:val="9"/>
  </w:num>
  <w:num w:numId="40">
    <w:abstractNumId w:val="87"/>
  </w:num>
  <w:num w:numId="41">
    <w:abstractNumId w:val="104"/>
  </w:num>
  <w:num w:numId="42">
    <w:abstractNumId w:val="106"/>
  </w:num>
  <w:num w:numId="43">
    <w:abstractNumId w:val="62"/>
  </w:num>
  <w:num w:numId="44">
    <w:abstractNumId w:val="84"/>
  </w:num>
  <w:num w:numId="45">
    <w:abstractNumId w:val="110"/>
  </w:num>
  <w:num w:numId="46">
    <w:abstractNumId w:val="22"/>
  </w:num>
  <w:num w:numId="47">
    <w:abstractNumId w:val="58"/>
  </w:num>
  <w:num w:numId="48">
    <w:abstractNumId w:val="101"/>
  </w:num>
  <w:num w:numId="49">
    <w:abstractNumId w:val="18"/>
  </w:num>
  <w:num w:numId="50">
    <w:abstractNumId w:val="24"/>
  </w:num>
  <w:num w:numId="51">
    <w:abstractNumId w:val="94"/>
  </w:num>
  <w:num w:numId="52">
    <w:abstractNumId w:val="82"/>
  </w:num>
  <w:num w:numId="53">
    <w:abstractNumId w:val="19"/>
  </w:num>
  <w:num w:numId="54">
    <w:abstractNumId w:val="41"/>
  </w:num>
  <w:num w:numId="55">
    <w:abstractNumId w:val="15"/>
  </w:num>
  <w:num w:numId="56">
    <w:abstractNumId w:val="33"/>
  </w:num>
  <w:num w:numId="57">
    <w:abstractNumId w:val="83"/>
  </w:num>
  <w:num w:numId="58">
    <w:abstractNumId w:val="79"/>
  </w:num>
  <w:num w:numId="59">
    <w:abstractNumId w:val="52"/>
  </w:num>
  <w:num w:numId="60">
    <w:abstractNumId w:val="107"/>
  </w:num>
  <w:num w:numId="61">
    <w:abstractNumId w:val="81"/>
  </w:num>
  <w:num w:numId="62">
    <w:abstractNumId w:val="30"/>
  </w:num>
  <w:num w:numId="63">
    <w:abstractNumId w:val="26"/>
  </w:num>
  <w:num w:numId="64">
    <w:abstractNumId w:val="63"/>
  </w:num>
  <w:num w:numId="65">
    <w:abstractNumId w:val="98"/>
  </w:num>
  <w:num w:numId="66">
    <w:abstractNumId w:val="118"/>
  </w:num>
  <w:num w:numId="67">
    <w:abstractNumId w:val="65"/>
  </w:num>
  <w:num w:numId="68">
    <w:abstractNumId w:val="80"/>
  </w:num>
  <w:num w:numId="69">
    <w:abstractNumId w:val="55"/>
  </w:num>
  <w:num w:numId="70">
    <w:abstractNumId w:val="97"/>
  </w:num>
  <w:num w:numId="71">
    <w:abstractNumId w:val="64"/>
  </w:num>
  <w:num w:numId="72">
    <w:abstractNumId w:val="114"/>
  </w:num>
  <w:num w:numId="73">
    <w:abstractNumId w:val="45"/>
  </w:num>
  <w:num w:numId="74">
    <w:abstractNumId w:val="68"/>
  </w:num>
  <w:num w:numId="75">
    <w:abstractNumId w:val="13"/>
  </w:num>
  <w:num w:numId="76">
    <w:abstractNumId w:val="49"/>
  </w:num>
  <w:num w:numId="77">
    <w:abstractNumId w:val="90"/>
  </w:num>
  <w:num w:numId="78">
    <w:abstractNumId w:val="100"/>
  </w:num>
  <w:num w:numId="79">
    <w:abstractNumId w:val="72"/>
  </w:num>
  <w:num w:numId="80">
    <w:abstractNumId w:val="85"/>
    <w:lvlOverride w:ilvl="3">
      <w:lvl w:ilvl="3">
        <w:start w:val="1"/>
        <w:numFmt w:val="decimal"/>
        <w:lvlText w:val="%4."/>
        <w:lvlJc w:val="left"/>
        <w:pPr>
          <w:ind w:left="2880" w:hanging="360"/>
        </w:pPr>
        <w:rPr>
          <w:b w:val="0"/>
          <w:bCs w:val="0"/>
        </w:rPr>
      </w:lvl>
    </w:lvlOverride>
  </w:num>
  <w:num w:numId="81">
    <w:abstractNumId w:val="93"/>
  </w:num>
  <w:num w:numId="82">
    <w:abstractNumId w:val="8"/>
  </w:num>
  <w:num w:numId="83">
    <w:abstractNumId w:val="116"/>
  </w:num>
  <w:num w:numId="84">
    <w:abstractNumId w:val="38"/>
  </w:num>
  <w:num w:numId="85">
    <w:abstractNumId w:val="115"/>
  </w:num>
  <w:num w:numId="86">
    <w:abstractNumId w:val="70"/>
  </w:num>
  <w:num w:numId="87">
    <w:abstractNumId w:val="40"/>
  </w:num>
  <w:num w:numId="88">
    <w:abstractNumId w:val="59"/>
  </w:num>
  <w:num w:numId="89">
    <w:abstractNumId w:val="111"/>
  </w:num>
  <w:num w:numId="90">
    <w:abstractNumId w:val="120"/>
  </w:num>
  <w:num w:numId="91">
    <w:abstractNumId w:val="42"/>
  </w:num>
  <w:num w:numId="92">
    <w:abstractNumId w:val="16"/>
  </w:num>
  <w:num w:numId="93">
    <w:abstractNumId w:val="73"/>
  </w:num>
  <w:num w:numId="94">
    <w:abstractNumId w:val="32"/>
  </w:num>
  <w:num w:numId="95">
    <w:abstractNumId w:val="29"/>
  </w:num>
  <w:num w:numId="96">
    <w:abstractNumId w:val="50"/>
  </w:num>
  <w:num w:numId="97">
    <w:abstractNumId w:val="27"/>
  </w:num>
  <w:num w:numId="98">
    <w:abstractNumId w:val="51"/>
  </w:num>
  <w:num w:numId="99">
    <w:abstractNumId w:val="99"/>
  </w:num>
  <w:num w:numId="100">
    <w:abstractNumId w:val="96"/>
  </w:num>
  <w:num w:numId="101">
    <w:abstractNumId w:val="102"/>
  </w:num>
  <w:num w:numId="102">
    <w:abstractNumId w:val="92"/>
  </w:num>
  <w:num w:numId="103">
    <w:abstractNumId w:val="91"/>
  </w:num>
  <w:num w:numId="104">
    <w:abstractNumId w:val="71"/>
  </w:num>
  <w:num w:numId="105">
    <w:abstractNumId w:val="75"/>
  </w:num>
  <w:num w:numId="106">
    <w:abstractNumId w:val="53"/>
  </w:num>
  <w:num w:numId="107">
    <w:abstractNumId w:val="28"/>
  </w:num>
  <w:num w:numId="108">
    <w:abstractNumId w:val="17"/>
  </w:num>
  <w:num w:numId="109">
    <w:abstractNumId w:val="113"/>
  </w:num>
  <w:num w:numId="110">
    <w:abstractNumId w:val="47"/>
  </w:num>
  <w:num w:numId="111">
    <w:abstractNumId w:val="57"/>
  </w:num>
  <w:num w:numId="112">
    <w:abstractNumId w:val="14"/>
  </w:num>
  <w:num w:numId="113">
    <w:abstractNumId w:val="119"/>
  </w:num>
  <w:num w:numId="114">
    <w:abstractNumId w:val="109"/>
  </w:num>
  <w:num w:numId="115">
    <w:abstractNumId w:val="67"/>
  </w:num>
  <w:num w:numId="116">
    <w:abstractNumId w:val="77"/>
  </w:num>
  <w:num w:numId="117">
    <w:abstractNumId w:val="112"/>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EE2"/>
    <w:rsid w:val="00003FF4"/>
    <w:rsid w:val="00082E5B"/>
    <w:rsid w:val="000A5DA7"/>
    <w:rsid w:val="000B56FC"/>
    <w:rsid w:val="000D1D3A"/>
    <w:rsid w:val="000E412B"/>
    <w:rsid w:val="00105847"/>
    <w:rsid w:val="001303EE"/>
    <w:rsid w:val="00131E36"/>
    <w:rsid w:val="001600FF"/>
    <w:rsid w:val="001817CC"/>
    <w:rsid w:val="001931D4"/>
    <w:rsid w:val="001E33DA"/>
    <w:rsid w:val="001E66F9"/>
    <w:rsid w:val="001F362F"/>
    <w:rsid w:val="001F78EC"/>
    <w:rsid w:val="00207822"/>
    <w:rsid w:val="002102E5"/>
    <w:rsid w:val="00226F4B"/>
    <w:rsid w:val="002572CB"/>
    <w:rsid w:val="00274448"/>
    <w:rsid w:val="002956D3"/>
    <w:rsid w:val="00297347"/>
    <w:rsid w:val="002C4783"/>
    <w:rsid w:val="002D1D42"/>
    <w:rsid w:val="002E3214"/>
    <w:rsid w:val="002F5555"/>
    <w:rsid w:val="0035267F"/>
    <w:rsid w:val="0038219F"/>
    <w:rsid w:val="0038494F"/>
    <w:rsid w:val="003D1C19"/>
    <w:rsid w:val="003E38B2"/>
    <w:rsid w:val="004206CD"/>
    <w:rsid w:val="00434202"/>
    <w:rsid w:val="00440DF2"/>
    <w:rsid w:val="004632AD"/>
    <w:rsid w:val="00471BAA"/>
    <w:rsid w:val="00471FB6"/>
    <w:rsid w:val="00481992"/>
    <w:rsid w:val="004A3ED0"/>
    <w:rsid w:val="004D519A"/>
    <w:rsid w:val="004E1D77"/>
    <w:rsid w:val="004E78AD"/>
    <w:rsid w:val="00531AD2"/>
    <w:rsid w:val="00532971"/>
    <w:rsid w:val="005554DF"/>
    <w:rsid w:val="005673A5"/>
    <w:rsid w:val="005870BC"/>
    <w:rsid w:val="005A0B4B"/>
    <w:rsid w:val="005A65F0"/>
    <w:rsid w:val="005C3223"/>
    <w:rsid w:val="005D3F98"/>
    <w:rsid w:val="005F7512"/>
    <w:rsid w:val="005F7927"/>
    <w:rsid w:val="00616435"/>
    <w:rsid w:val="0062228A"/>
    <w:rsid w:val="006436B1"/>
    <w:rsid w:val="00647D3A"/>
    <w:rsid w:val="0065528E"/>
    <w:rsid w:val="006C1648"/>
    <w:rsid w:val="006C7375"/>
    <w:rsid w:val="0071513A"/>
    <w:rsid w:val="00715368"/>
    <w:rsid w:val="00724E5B"/>
    <w:rsid w:val="00747924"/>
    <w:rsid w:val="00757806"/>
    <w:rsid w:val="00757B9D"/>
    <w:rsid w:val="007700B1"/>
    <w:rsid w:val="00797C8E"/>
    <w:rsid w:val="007A620D"/>
    <w:rsid w:val="007C5919"/>
    <w:rsid w:val="007D0200"/>
    <w:rsid w:val="007E1FA1"/>
    <w:rsid w:val="008118B3"/>
    <w:rsid w:val="00812A5E"/>
    <w:rsid w:val="008256C9"/>
    <w:rsid w:val="008315C4"/>
    <w:rsid w:val="0085049C"/>
    <w:rsid w:val="00851F43"/>
    <w:rsid w:val="008550F1"/>
    <w:rsid w:val="008641F5"/>
    <w:rsid w:val="0090599B"/>
    <w:rsid w:val="009139C4"/>
    <w:rsid w:val="00913D74"/>
    <w:rsid w:val="0092669E"/>
    <w:rsid w:val="0097224B"/>
    <w:rsid w:val="00980621"/>
    <w:rsid w:val="00982FFD"/>
    <w:rsid w:val="009B7ED6"/>
    <w:rsid w:val="009E4F41"/>
    <w:rsid w:val="009F604A"/>
    <w:rsid w:val="00A11D87"/>
    <w:rsid w:val="00A12F06"/>
    <w:rsid w:val="00A356C9"/>
    <w:rsid w:val="00A46EB6"/>
    <w:rsid w:val="00A56534"/>
    <w:rsid w:val="00A61021"/>
    <w:rsid w:val="00A767E5"/>
    <w:rsid w:val="00AA1480"/>
    <w:rsid w:val="00AC1034"/>
    <w:rsid w:val="00AD3270"/>
    <w:rsid w:val="00AD3F64"/>
    <w:rsid w:val="00B10185"/>
    <w:rsid w:val="00B160AE"/>
    <w:rsid w:val="00B23765"/>
    <w:rsid w:val="00B35B6E"/>
    <w:rsid w:val="00B63B4D"/>
    <w:rsid w:val="00B73EE2"/>
    <w:rsid w:val="00BC4BD2"/>
    <w:rsid w:val="00BD618A"/>
    <w:rsid w:val="00C01753"/>
    <w:rsid w:val="00C074E9"/>
    <w:rsid w:val="00C45846"/>
    <w:rsid w:val="00C45DE8"/>
    <w:rsid w:val="00C65A0D"/>
    <w:rsid w:val="00C73E84"/>
    <w:rsid w:val="00C83728"/>
    <w:rsid w:val="00C940C9"/>
    <w:rsid w:val="00CF3EC5"/>
    <w:rsid w:val="00D03219"/>
    <w:rsid w:val="00D17178"/>
    <w:rsid w:val="00D323E9"/>
    <w:rsid w:val="00D738CB"/>
    <w:rsid w:val="00D970A9"/>
    <w:rsid w:val="00DA7C4D"/>
    <w:rsid w:val="00DE43AA"/>
    <w:rsid w:val="00E17189"/>
    <w:rsid w:val="00E2423B"/>
    <w:rsid w:val="00E4586B"/>
    <w:rsid w:val="00E54D5C"/>
    <w:rsid w:val="00E63D90"/>
    <w:rsid w:val="00E6789E"/>
    <w:rsid w:val="00E71786"/>
    <w:rsid w:val="00E96703"/>
    <w:rsid w:val="00EB6ED3"/>
    <w:rsid w:val="00EF3DE1"/>
    <w:rsid w:val="00EF61F5"/>
    <w:rsid w:val="00F27CA8"/>
    <w:rsid w:val="00F320EB"/>
    <w:rsid w:val="00F64819"/>
    <w:rsid w:val="00F7209C"/>
    <w:rsid w:val="00F94776"/>
    <w:rsid w:val="00FC66C7"/>
    <w:rsid w:val="00FF1A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9EF3E"/>
  <w15:chartTrackingRefBased/>
  <w15:docId w15:val="{94C6307D-1792-4AB4-AC89-ACAF4AF25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B73EE2"/>
  </w:style>
  <w:style w:type="numbering" w:customStyle="1" w:styleId="Bezlisty11">
    <w:name w:val="Bez listy11"/>
    <w:next w:val="Bezlisty"/>
    <w:uiPriority w:val="99"/>
    <w:semiHidden/>
    <w:unhideWhenUsed/>
    <w:rsid w:val="00B73EE2"/>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Normal"/>
    <w:basedOn w:val="Normalny"/>
    <w:link w:val="AkapitzlistZnak"/>
    <w:qFormat/>
    <w:rsid w:val="00B73EE2"/>
    <w:pPr>
      <w:spacing w:after="200" w:line="276" w:lineRule="auto"/>
      <w:ind w:left="720"/>
      <w:contextualSpacing/>
    </w:pPr>
    <w:rPr>
      <w:rFonts w:ascii="Calibri" w:eastAsia="Calibri" w:hAnsi="Calibri" w:cs="Times New Roman"/>
      <w:lang w:val="x-none"/>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qFormat/>
    <w:locked/>
    <w:rsid w:val="00B73EE2"/>
    <w:rPr>
      <w:rFonts w:ascii="Calibri" w:eastAsia="Calibri" w:hAnsi="Calibri" w:cs="Times New Roman"/>
      <w:lang w:val="x-none"/>
    </w:rPr>
  </w:style>
  <w:style w:type="paragraph" w:customStyle="1" w:styleId="Default">
    <w:name w:val="Default"/>
    <w:rsid w:val="00B73EE2"/>
    <w:pPr>
      <w:autoSpaceDE w:val="0"/>
      <w:autoSpaceDN w:val="0"/>
      <w:adjustRightInd w:val="0"/>
      <w:spacing w:after="0" w:line="240" w:lineRule="auto"/>
    </w:pPr>
    <w:rPr>
      <w:rFonts w:ascii="HelveticaNeueLT Pro 67 MdCn" w:eastAsia="Calibri" w:hAnsi="HelveticaNeueLT Pro 67 MdCn" w:cs="HelveticaNeueLT Pro 67 MdCn"/>
      <w:color w:val="000000"/>
      <w:sz w:val="24"/>
      <w:szCs w:val="24"/>
    </w:rPr>
  </w:style>
  <w:style w:type="paragraph" w:customStyle="1" w:styleId="Zal-text">
    <w:name w:val="Zal-text"/>
    <w:basedOn w:val="Normalny"/>
    <w:rsid w:val="00B73EE2"/>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wykytekst1">
    <w:name w:val="Zwykły tekst1"/>
    <w:basedOn w:val="Normalny"/>
    <w:rsid w:val="00B73EE2"/>
    <w:pPr>
      <w:suppressAutoHyphens/>
      <w:autoSpaceDE w:val="0"/>
      <w:spacing w:before="90" w:after="0" w:line="380" w:lineRule="atLeast"/>
      <w:jc w:val="both"/>
    </w:pPr>
    <w:rPr>
      <w:rFonts w:ascii="Courier New" w:eastAsia="Times New Roman" w:hAnsi="Courier New" w:cs="Courier New"/>
      <w:w w:val="89"/>
      <w:sz w:val="25"/>
      <w:szCs w:val="20"/>
      <w:lang w:val="x-none" w:eastAsia="zh-CN"/>
    </w:rPr>
  </w:style>
  <w:style w:type="character" w:styleId="Hipercze">
    <w:name w:val="Hyperlink"/>
    <w:uiPriority w:val="99"/>
    <w:rsid w:val="00B73EE2"/>
    <w:rPr>
      <w:color w:val="0563C1"/>
      <w:u w:val="single"/>
    </w:rPr>
  </w:style>
  <w:style w:type="paragraph" w:styleId="Stopka">
    <w:name w:val="footer"/>
    <w:basedOn w:val="Normalny"/>
    <w:link w:val="StopkaZnak"/>
    <w:uiPriority w:val="99"/>
    <w:unhideWhenUsed/>
    <w:rsid w:val="00B73EE2"/>
    <w:pPr>
      <w:tabs>
        <w:tab w:val="center" w:pos="4153"/>
        <w:tab w:val="right" w:pos="8306"/>
      </w:tabs>
      <w:suppressAutoHyphens/>
      <w:spacing w:after="0" w:line="240" w:lineRule="auto"/>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uiPriority w:val="99"/>
    <w:rsid w:val="00B73EE2"/>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B73EE2"/>
    <w:pPr>
      <w:tabs>
        <w:tab w:val="center" w:pos="4536"/>
        <w:tab w:val="right" w:pos="9072"/>
      </w:tabs>
      <w:spacing w:after="200" w:line="276" w:lineRule="auto"/>
    </w:pPr>
    <w:rPr>
      <w:rFonts w:ascii="Calibri" w:eastAsia="Calibri" w:hAnsi="Calibri" w:cs="Times New Roman"/>
    </w:rPr>
  </w:style>
  <w:style w:type="character" w:customStyle="1" w:styleId="NagwekZnak">
    <w:name w:val="Nagłówek Znak"/>
    <w:basedOn w:val="Domylnaczcionkaakapitu"/>
    <w:link w:val="Nagwek"/>
    <w:uiPriority w:val="99"/>
    <w:rsid w:val="00B73EE2"/>
    <w:rPr>
      <w:rFonts w:ascii="Calibri" w:eastAsia="Calibri" w:hAnsi="Calibri" w:cs="Times New Roman"/>
    </w:rPr>
  </w:style>
  <w:style w:type="paragraph" w:styleId="Tekstdymka">
    <w:name w:val="Balloon Text"/>
    <w:basedOn w:val="Normalny"/>
    <w:link w:val="TekstdymkaZnak"/>
    <w:uiPriority w:val="99"/>
    <w:semiHidden/>
    <w:unhideWhenUsed/>
    <w:rsid w:val="00B73EE2"/>
    <w:pPr>
      <w:spacing w:after="0" w:line="240" w:lineRule="auto"/>
    </w:pPr>
    <w:rPr>
      <w:rFonts w:ascii="Segoe UI" w:eastAsia="Calibri" w:hAnsi="Segoe UI" w:cs="Segoe UI"/>
      <w:sz w:val="18"/>
      <w:szCs w:val="18"/>
    </w:rPr>
  </w:style>
  <w:style w:type="character" w:customStyle="1" w:styleId="TekstdymkaZnak">
    <w:name w:val="Tekst dymka Znak"/>
    <w:basedOn w:val="Domylnaczcionkaakapitu"/>
    <w:link w:val="Tekstdymka"/>
    <w:uiPriority w:val="99"/>
    <w:semiHidden/>
    <w:rsid w:val="00B73EE2"/>
    <w:rPr>
      <w:rFonts w:ascii="Segoe UI" w:eastAsia="Calibri" w:hAnsi="Segoe UI" w:cs="Segoe UI"/>
      <w:sz w:val="18"/>
      <w:szCs w:val="18"/>
    </w:rPr>
  </w:style>
  <w:style w:type="character" w:styleId="Odwoaniedokomentarza">
    <w:name w:val="annotation reference"/>
    <w:uiPriority w:val="99"/>
    <w:semiHidden/>
    <w:unhideWhenUsed/>
    <w:rsid w:val="00B73EE2"/>
    <w:rPr>
      <w:sz w:val="16"/>
      <w:szCs w:val="16"/>
    </w:rPr>
  </w:style>
  <w:style w:type="paragraph" w:styleId="Tekstkomentarza">
    <w:name w:val="annotation text"/>
    <w:basedOn w:val="Normalny"/>
    <w:link w:val="TekstkomentarzaZnak"/>
    <w:uiPriority w:val="99"/>
    <w:semiHidden/>
    <w:unhideWhenUsed/>
    <w:rsid w:val="00B73EE2"/>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B73EE2"/>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B73EE2"/>
    <w:rPr>
      <w:b/>
      <w:bCs/>
    </w:rPr>
  </w:style>
  <w:style w:type="character" w:customStyle="1" w:styleId="TematkomentarzaZnak">
    <w:name w:val="Temat komentarza Znak"/>
    <w:basedOn w:val="TekstkomentarzaZnak"/>
    <w:link w:val="Tematkomentarza"/>
    <w:uiPriority w:val="99"/>
    <w:semiHidden/>
    <w:rsid w:val="00B73EE2"/>
    <w:rPr>
      <w:rFonts w:ascii="Calibri" w:eastAsia="Calibri" w:hAnsi="Calibri" w:cs="Times New Roman"/>
      <w:b/>
      <w:bCs/>
      <w:sz w:val="20"/>
      <w:szCs w:val="20"/>
    </w:rPr>
  </w:style>
  <w:style w:type="paragraph" w:customStyle="1" w:styleId="pkt">
    <w:name w:val="pkt"/>
    <w:basedOn w:val="Normalny"/>
    <w:link w:val="pktZnak"/>
    <w:rsid w:val="00B73EE2"/>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B73EE2"/>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rsid w:val="00B73EE2"/>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B73EE2"/>
    <w:rPr>
      <w:rFonts w:ascii="Tahoma" w:eastAsia="Times New Roman" w:hAnsi="Tahoma" w:cs="Times New Roman"/>
      <w:sz w:val="20"/>
      <w:szCs w:val="20"/>
      <w:lang w:eastAsia="pl-PL"/>
    </w:rPr>
  </w:style>
  <w:style w:type="character" w:styleId="Odwoanieprzypisudolnego">
    <w:name w:val="footnote reference"/>
    <w:uiPriority w:val="99"/>
    <w:rsid w:val="00B73EE2"/>
    <w:rPr>
      <w:sz w:val="20"/>
      <w:vertAlign w:val="superscript"/>
    </w:rPr>
  </w:style>
  <w:style w:type="paragraph" w:customStyle="1" w:styleId="Tekst">
    <w:name w:val="Tekst"/>
    <w:basedOn w:val="Normalny"/>
    <w:link w:val="TekstZnak"/>
    <w:qFormat/>
    <w:rsid w:val="00B73EE2"/>
    <w:pPr>
      <w:widowControl w:val="0"/>
      <w:autoSpaceDE w:val="0"/>
      <w:autoSpaceDN w:val="0"/>
      <w:adjustRightInd w:val="0"/>
      <w:spacing w:before="60" w:after="0" w:line="288" w:lineRule="auto"/>
      <w:ind w:firstLine="567"/>
      <w:jc w:val="both"/>
      <w:textAlignment w:val="center"/>
    </w:pPr>
    <w:rPr>
      <w:rFonts w:ascii="Cambria" w:eastAsia="Times New Roman" w:hAnsi="Cambria" w:cs="Cambria"/>
      <w:color w:val="000000"/>
      <w:szCs w:val="20"/>
      <w:lang w:eastAsia="pl-PL"/>
    </w:rPr>
  </w:style>
  <w:style w:type="paragraph" w:customStyle="1" w:styleId="wynumerowanie0">
    <w:name w:val="wynumerowanie"/>
    <w:link w:val="wynumerowanieZnak"/>
    <w:qFormat/>
    <w:rsid w:val="00B73EE2"/>
    <w:pPr>
      <w:numPr>
        <w:numId w:val="9"/>
      </w:numPr>
      <w:tabs>
        <w:tab w:val="left" w:pos="454"/>
      </w:tabs>
      <w:spacing w:before="60" w:after="0" w:line="288" w:lineRule="auto"/>
      <w:ind w:left="454" w:hanging="454"/>
      <w:jc w:val="both"/>
    </w:pPr>
    <w:rPr>
      <w:rFonts w:ascii="Cambria" w:eastAsia="Times New Roman" w:hAnsi="Cambria" w:cs="Cambria"/>
      <w:color w:val="000000"/>
      <w:lang w:eastAsia="pl-PL"/>
    </w:rPr>
  </w:style>
  <w:style w:type="character" w:customStyle="1" w:styleId="wynumerowanieZnak">
    <w:name w:val="wynumerowanie Znak"/>
    <w:link w:val="wynumerowanie0"/>
    <w:rsid w:val="00B73EE2"/>
    <w:rPr>
      <w:rFonts w:ascii="Cambria" w:eastAsia="Times New Roman" w:hAnsi="Cambria" w:cs="Cambria"/>
      <w:color w:val="000000"/>
      <w:lang w:eastAsia="pl-PL"/>
    </w:rPr>
  </w:style>
  <w:style w:type="character" w:customStyle="1" w:styleId="TekstZnak">
    <w:name w:val="Tekst Znak"/>
    <w:link w:val="Tekst"/>
    <w:rsid w:val="00B73EE2"/>
    <w:rPr>
      <w:rFonts w:ascii="Cambria" w:eastAsia="Times New Roman" w:hAnsi="Cambria" w:cs="Cambria"/>
      <w:color w:val="000000"/>
      <w:szCs w:val="20"/>
      <w:lang w:eastAsia="pl-PL"/>
    </w:rPr>
  </w:style>
  <w:style w:type="paragraph" w:customStyle="1" w:styleId="Wynumerowanie">
    <w:name w:val="Wynumerowanie"/>
    <w:uiPriority w:val="99"/>
    <w:rsid w:val="00B73EE2"/>
    <w:pPr>
      <w:numPr>
        <w:numId w:val="10"/>
      </w:numPr>
      <w:spacing w:before="20" w:after="0" w:line="288" w:lineRule="auto"/>
      <w:jc w:val="both"/>
    </w:pPr>
    <w:rPr>
      <w:rFonts w:ascii="Cambria" w:eastAsia="Times New Roman" w:hAnsi="Cambria" w:cs="Cambria"/>
      <w:kern w:val="28"/>
      <w:lang w:eastAsia="pl-PL"/>
    </w:rPr>
  </w:style>
  <w:style w:type="paragraph" w:customStyle="1" w:styleId="Wynumerowanie2">
    <w:name w:val="Wynumerowanie 2"/>
    <w:basedOn w:val="Wynumerowanie"/>
    <w:uiPriority w:val="99"/>
    <w:rsid w:val="00B73EE2"/>
    <w:pPr>
      <w:numPr>
        <w:ilvl w:val="1"/>
      </w:numPr>
      <w:tabs>
        <w:tab w:val="left" w:pos="794"/>
      </w:tabs>
      <w:ind w:left="794"/>
    </w:pPr>
  </w:style>
  <w:style w:type="character" w:customStyle="1" w:styleId="Nierozpoznanawzmianka1">
    <w:name w:val="Nierozpoznana wzmianka1"/>
    <w:uiPriority w:val="99"/>
    <w:semiHidden/>
    <w:unhideWhenUsed/>
    <w:rsid w:val="00B73EE2"/>
    <w:rPr>
      <w:color w:val="605E5C"/>
      <w:shd w:val="clear" w:color="auto" w:fill="E1DFDD"/>
    </w:rPr>
  </w:style>
  <w:style w:type="paragraph" w:styleId="Poprawka">
    <w:name w:val="Revision"/>
    <w:hidden/>
    <w:uiPriority w:val="99"/>
    <w:semiHidden/>
    <w:rsid w:val="00B73EE2"/>
    <w:pPr>
      <w:spacing w:after="0" w:line="240" w:lineRule="auto"/>
    </w:pPr>
    <w:rPr>
      <w:rFonts w:ascii="Calibri" w:eastAsia="Calibri" w:hAnsi="Calibri" w:cs="Times New Roman"/>
    </w:rPr>
  </w:style>
  <w:style w:type="paragraph" w:styleId="Tekstpodstawowywcity">
    <w:name w:val="Body Text Indent"/>
    <w:basedOn w:val="Normalny"/>
    <w:link w:val="TekstpodstawowywcityZnak"/>
    <w:rsid w:val="00A61021"/>
    <w:pPr>
      <w:spacing w:after="0" w:line="240" w:lineRule="auto"/>
      <w:ind w:left="360" w:hanging="360"/>
    </w:pPr>
    <w:rPr>
      <w:rFonts w:ascii="Arial" w:eastAsia="Times New Roman" w:hAnsi="Arial" w:cs="Times New Roman"/>
      <w:sz w:val="24"/>
      <w:szCs w:val="24"/>
      <w:lang w:eastAsia="pl-PL"/>
    </w:rPr>
  </w:style>
  <w:style w:type="character" w:customStyle="1" w:styleId="TekstpodstawowywcityZnak">
    <w:name w:val="Tekst podstawowy wcięty Znak"/>
    <w:basedOn w:val="Domylnaczcionkaakapitu"/>
    <w:link w:val="Tekstpodstawowywcity"/>
    <w:rsid w:val="00A61021"/>
    <w:rPr>
      <w:rFonts w:ascii="Arial" w:eastAsia="Times New Roman" w:hAnsi="Arial" w:cs="Times New Roman"/>
      <w:sz w:val="24"/>
      <w:szCs w:val="24"/>
      <w:lang w:eastAsia="pl-PL"/>
    </w:rPr>
  </w:style>
  <w:style w:type="paragraph" w:styleId="Tekstpodstawowy">
    <w:name w:val="Body Text"/>
    <w:basedOn w:val="Normalny"/>
    <w:link w:val="TekstpodstawowyZnak"/>
    <w:rsid w:val="00A61021"/>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A61021"/>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A61021"/>
    <w:pPr>
      <w:spacing w:after="0" w:line="240" w:lineRule="auto"/>
    </w:pPr>
    <w:rPr>
      <w:rFonts w:ascii="Times New Roman" w:eastAsia="Calibri"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FC66C7"/>
    <w:rPr>
      <w:color w:val="605E5C"/>
      <w:shd w:val="clear" w:color="auto" w:fill="E1DFDD"/>
    </w:rPr>
  </w:style>
  <w:style w:type="numbering" w:customStyle="1" w:styleId="Styl1">
    <w:name w:val="Styl1"/>
    <w:uiPriority w:val="99"/>
    <w:rsid w:val="008256C9"/>
    <w:pPr>
      <w:numPr>
        <w:numId w:val="7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krzton@wielka-wies.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k.zurek@wielka-wies.pl" TargetMode="External"/><Relationship Id="rId2" Type="http://schemas.openxmlformats.org/officeDocument/2006/relationships/numbering" Target="numbering.xml"/><Relationship Id="rId16" Type="http://schemas.openxmlformats.org/officeDocument/2006/relationships/hyperlink" Target="mailto:p.sokolowski@wielka-wies.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j.krzton@wielka-wies.pl-" TargetMode="External"/><Relationship Id="rId10" Type="http://schemas.openxmlformats.org/officeDocument/2006/relationships/hyperlink" Target="https://bip.malopolska.pl/gwielkawi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j.krzton@wielka-wie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36C35-5A5D-4457-A5F1-B88CF8B86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21902</Words>
  <Characters>131413</Characters>
  <Application>Microsoft Office Word</Application>
  <DocSecurity>0</DocSecurity>
  <Lines>1095</Lines>
  <Paragraphs>306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Krztoń</dc:creator>
  <cp:keywords/>
  <dc:description/>
  <cp:lastModifiedBy>Jolanta Krztoń</cp:lastModifiedBy>
  <cp:revision>15</cp:revision>
  <dcterms:created xsi:type="dcterms:W3CDTF">2026-04-01T12:05:00Z</dcterms:created>
  <dcterms:modified xsi:type="dcterms:W3CDTF">2026-05-06T10:44:00Z</dcterms:modified>
</cp:coreProperties>
</file>